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62F656E0" w14:paraId="42664924" w14:textId="77777777" w:rsidTr="62F656E0">
        <w:trPr>
          <w:trHeight w:val="300"/>
        </w:trPr>
        <w:tc>
          <w:tcPr>
            <w:tcW w:w="9630" w:type="dxa"/>
          </w:tcPr>
          <w:p w14:paraId="6EF4C17A" w14:textId="0348B7A5" w:rsidR="7918136A" w:rsidRPr="003C02AF" w:rsidRDefault="7918136A" w:rsidP="62F656E0">
            <w:pPr>
              <w:jc w:val="center"/>
              <w:rPr>
                <w:b/>
                <w:bCs/>
                <w:sz w:val="28"/>
                <w:szCs w:val="28"/>
              </w:rPr>
            </w:pPr>
            <w:r w:rsidRPr="003C02AF">
              <w:rPr>
                <w:b/>
                <w:bCs/>
                <w:sz w:val="28"/>
                <w:szCs w:val="28"/>
              </w:rPr>
              <w:t>ALLEGATO 2</w:t>
            </w:r>
          </w:p>
        </w:tc>
      </w:tr>
      <w:tr w:rsidR="62F656E0" w14:paraId="106D1AD1" w14:textId="77777777" w:rsidTr="62F656E0">
        <w:trPr>
          <w:trHeight w:val="300"/>
        </w:trPr>
        <w:tc>
          <w:tcPr>
            <w:tcW w:w="9630" w:type="dxa"/>
          </w:tcPr>
          <w:p w14:paraId="02BF84C2" w14:textId="28C95C5A" w:rsidR="7918136A" w:rsidRPr="00B50F22" w:rsidRDefault="7918136A" w:rsidP="62F656E0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50F22">
              <w:rPr>
                <w:b/>
                <w:bCs/>
                <w:i/>
                <w:iCs/>
                <w:sz w:val="28"/>
                <w:szCs w:val="28"/>
              </w:rPr>
              <w:t>INFORMAZIONI TECNICHE</w:t>
            </w:r>
          </w:p>
        </w:tc>
      </w:tr>
    </w:tbl>
    <w:p w14:paraId="7650F3AC" w14:textId="77777777" w:rsidR="00AB704D" w:rsidRPr="00031EDE" w:rsidRDefault="00AB704D" w:rsidP="00AB704D">
      <w:pPr>
        <w:jc w:val="both"/>
        <w:rPr>
          <w:sz w:val="12"/>
          <w:szCs w:val="12"/>
        </w:rPr>
      </w:pPr>
    </w:p>
    <w:p w14:paraId="7B223546" w14:textId="77777777" w:rsidR="00C521B7" w:rsidRPr="00031EDE" w:rsidRDefault="00AB704D" w:rsidP="00AB704D">
      <w:pPr>
        <w:jc w:val="both"/>
      </w:pPr>
      <w:r w:rsidRPr="00031EDE">
        <w:t>La compilazione del presente allegato è obbligatoria.</w:t>
      </w:r>
      <w:r w:rsidR="00C521B7" w:rsidRPr="00031EDE">
        <w:t xml:space="preserve"> </w:t>
      </w:r>
    </w:p>
    <w:p w14:paraId="2B08FE9D" w14:textId="228319C8" w:rsidR="00AB704D" w:rsidRDefault="00AB704D" w:rsidP="00AB704D">
      <w:pPr>
        <w:jc w:val="both"/>
      </w:pPr>
      <w:r>
        <w:t xml:space="preserve">Esso sintetizza informazioni utili </w:t>
      </w:r>
      <w:r w:rsidR="00C521B7">
        <w:t xml:space="preserve">ai fini </w:t>
      </w:r>
      <w:r w:rsidR="00FB0E4D">
        <w:t xml:space="preserve">della </w:t>
      </w:r>
      <w:r w:rsidR="78048CE5">
        <w:t xml:space="preserve">valutazione </w:t>
      </w:r>
      <w:r w:rsidR="00FB0E4D">
        <w:t xml:space="preserve">dell’investimento e per l’attribuzione del punteggio in </w:t>
      </w:r>
      <w:r>
        <w:t>autovalutazione</w:t>
      </w:r>
      <w:r w:rsidR="00C521B7">
        <w:t xml:space="preserve"> e </w:t>
      </w:r>
      <w:r w:rsidR="00FB0E4D">
        <w:t>da parte del Responsabile del Procedimento</w:t>
      </w:r>
      <w:r>
        <w:t xml:space="preserve">. </w:t>
      </w:r>
    </w:p>
    <w:p w14:paraId="146AF7EF" w14:textId="32FD420B" w:rsidR="00E278CD" w:rsidRDefault="00F878F7" w:rsidP="00AB704D">
      <w:pPr>
        <w:jc w:val="both"/>
      </w:pPr>
      <w:r>
        <w:t xml:space="preserve">Affinché l'istanza di sostegno possa essere valutata correttamente, le sezioni del presente allegato per le quali si dispone di dati/informazioni devono essere compilate integralmente. Le sezioni per le quali non si è in possesso di dati/informazioni </w:t>
      </w:r>
      <w:r w:rsidR="3CF24E53">
        <w:t xml:space="preserve">o non pertinenti all’investimento </w:t>
      </w:r>
      <w:r>
        <w:t>dovranno essere barrate.</w:t>
      </w:r>
    </w:p>
    <w:p w14:paraId="4660B002" w14:textId="77777777" w:rsidR="00E278CD" w:rsidRDefault="00E278CD" w:rsidP="00AB704D">
      <w:pPr>
        <w:jc w:val="both"/>
      </w:pPr>
    </w:p>
    <w:p w14:paraId="615AAF1A" w14:textId="78A18A67" w:rsidR="009E4718" w:rsidRPr="00031EDE" w:rsidRDefault="009E4718" w:rsidP="009E4718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 w:rsidRPr="00031EDE">
        <w:rPr>
          <w:b/>
          <w:sz w:val="26"/>
          <w:szCs w:val="26"/>
          <w:lang w:eastAsia="en-US"/>
        </w:rPr>
        <w:t>A2.1 CODICE INTERVENTO/AZIONE ED OPERAZIONI</w:t>
      </w:r>
    </w:p>
    <w:p w14:paraId="6EFC6325" w14:textId="77777777" w:rsidR="009E4718" w:rsidRPr="00031EDE" w:rsidRDefault="009E4718" w:rsidP="009E4718">
      <w:pPr>
        <w:widowControl w:val="0"/>
        <w:rPr>
          <w:b/>
          <w:sz w:val="12"/>
          <w:szCs w:val="12"/>
          <w:lang w:eastAsia="en-US"/>
        </w:rPr>
      </w:pPr>
    </w:p>
    <w:p w14:paraId="63746618" w14:textId="77777777" w:rsidR="009E4718" w:rsidRPr="00031EDE" w:rsidRDefault="009E4718" w:rsidP="009E4718">
      <w:pPr>
        <w:widowControl w:val="0"/>
        <w:rPr>
          <w:b/>
          <w:sz w:val="24"/>
          <w:szCs w:val="24"/>
          <w:lang w:eastAsia="en-US"/>
        </w:rPr>
      </w:pPr>
      <w:r w:rsidRPr="00031EDE">
        <w:rPr>
          <w:b/>
          <w:sz w:val="24"/>
          <w:szCs w:val="24"/>
          <w:lang w:eastAsia="en-US"/>
        </w:rPr>
        <w:t>CODICE: 222202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646"/>
        <w:gridCol w:w="473"/>
        <w:gridCol w:w="2737"/>
        <w:gridCol w:w="523"/>
        <w:gridCol w:w="1985"/>
      </w:tblGrid>
      <w:tr w:rsidR="009E4718" w:rsidRPr="00031EDE" w14:paraId="7627D47D" w14:textId="77777777" w:rsidTr="002D0DA1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037D970A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1818D4" w14:textId="77777777" w:rsidR="009E4718" w:rsidRPr="00031EDE" w:rsidRDefault="009E4718" w:rsidP="002D0DA1">
            <w:pPr>
              <w:widowControl w:val="0"/>
              <w:rPr>
                <w:b/>
                <w:sz w:val="24"/>
                <w:szCs w:val="24"/>
                <w:lang w:eastAsia="en-US"/>
              </w:rPr>
            </w:pPr>
            <w:r w:rsidRPr="00031EDE">
              <w:rPr>
                <w:b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14:paraId="2B7D275A" w14:textId="77777777" w:rsidR="009E4718" w:rsidRPr="00031EDE" w:rsidRDefault="009E4718" w:rsidP="002D0DA1">
            <w:pPr>
              <w:widowControl w:val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5B7338" w14:textId="77777777" w:rsidR="009E4718" w:rsidRPr="00031EDE" w:rsidRDefault="009E4718" w:rsidP="002D0DA1">
            <w:pPr>
              <w:widowControl w:val="0"/>
              <w:rPr>
                <w:b/>
                <w:sz w:val="24"/>
                <w:szCs w:val="24"/>
                <w:lang w:eastAsia="en-US"/>
              </w:rPr>
            </w:pPr>
            <w:r w:rsidRPr="00031EDE">
              <w:rPr>
                <w:b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14:paraId="7E602F24" w14:textId="77777777" w:rsidR="009E4718" w:rsidRPr="00031EDE" w:rsidRDefault="009E4718" w:rsidP="002D0DA1">
            <w:pPr>
              <w:widowControl w:val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FD6566" w14:textId="77777777" w:rsidR="009E4718" w:rsidRPr="00031EDE" w:rsidRDefault="009E4718" w:rsidP="002D0DA1">
            <w:pPr>
              <w:widowControl w:val="0"/>
              <w:rPr>
                <w:b/>
                <w:sz w:val="24"/>
                <w:szCs w:val="24"/>
                <w:lang w:eastAsia="en-US"/>
              </w:rPr>
            </w:pPr>
            <w:r w:rsidRPr="00031EDE">
              <w:rPr>
                <w:b/>
                <w:sz w:val="24"/>
                <w:szCs w:val="24"/>
                <w:lang w:eastAsia="en-US"/>
              </w:rPr>
              <w:t>66</w:t>
            </w:r>
          </w:p>
        </w:tc>
      </w:tr>
    </w:tbl>
    <w:p w14:paraId="710FC8D3" w14:textId="77777777" w:rsidR="009E4718" w:rsidRPr="00031EDE" w:rsidRDefault="009E4718" w:rsidP="009E4718">
      <w:pPr>
        <w:widowControl w:val="0"/>
        <w:ind w:firstLine="708"/>
        <w:rPr>
          <w:b/>
          <w:sz w:val="12"/>
          <w:szCs w:val="12"/>
          <w:lang w:eastAsia="en-US"/>
        </w:rPr>
      </w:pPr>
    </w:p>
    <w:p w14:paraId="05984BF4" w14:textId="77777777" w:rsidR="009E4718" w:rsidRPr="00031EDE" w:rsidRDefault="009E4718" w:rsidP="009E4718">
      <w:pPr>
        <w:widowControl w:val="0"/>
        <w:ind w:firstLine="708"/>
        <w:rPr>
          <w:b/>
          <w:sz w:val="12"/>
          <w:szCs w:val="12"/>
          <w:lang w:eastAsia="en-US"/>
        </w:rPr>
      </w:pPr>
    </w:p>
    <w:p w14:paraId="3EA68883" w14:textId="77777777" w:rsidR="009E4718" w:rsidRPr="00031EDE" w:rsidRDefault="009E4718" w:rsidP="009E4718">
      <w:pPr>
        <w:widowControl w:val="0"/>
        <w:rPr>
          <w:b/>
          <w:sz w:val="21"/>
          <w:szCs w:val="21"/>
          <w:lang w:eastAsia="en-US"/>
        </w:rPr>
      </w:pPr>
      <w:r w:rsidRPr="00031EDE">
        <w:rPr>
          <w:b/>
          <w:sz w:val="24"/>
          <w:szCs w:val="24"/>
          <w:lang w:eastAsia="en-US"/>
        </w:rPr>
        <w:t>CODICE</w:t>
      </w:r>
      <w:r w:rsidRPr="00031EDE">
        <w:rPr>
          <w:b/>
          <w:sz w:val="21"/>
          <w:szCs w:val="21"/>
          <w:lang w:eastAsia="en-US"/>
        </w:rPr>
        <w:t xml:space="preserve">: </w:t>
      </w:r>
      <w:r w:rsidRPr="00031EDE">
        <w:rPr>
          <w:b/>
          <w:sz w:val="24"/>
          <w:szCs w:val="24"/>
          <w:lang w:eastAsia="en-US"/>
        </w:rPr>
        <w:t>222402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646"/>
        <w:gridCol w:w="473"/>
        <w:gridCol w:w="2737"/>
        <w:gridCol w:w="523"/>
        <w:gridCol w:w="1990"/>
      </w:tblGrid>
      <w:tr w:rsidR="009E4718" w:rsidRPr="00031EDE" w14:paraId="5977D354" w14:textId="77777777" w:rsidTr="002D0DA1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15CFDE43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E6D8E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 w:rsidRPr="00031EDE">
              <w:rPr>
                <w:b/>
                <w:sz w:val="28"/>
                <w:szCs w:val="24"/>
                <w:lang w:eastAsia="en-US"/>
              </w:rPr>
              <w:t>7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14:paraId="0D0DC9CA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02FEC1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 w:rsidRPr="00031EDE">
              <w:rPr>
                <w:b/>
                <w:sz w:val="28"/>
                <w:szCs w:val="24"/>
                <w:lang w:eastAsia="en-US"/>
              </w:rPr>
              <w:t>9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14:paraId="3EF4310B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90A414C" w14:textId="0A2C2C96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 w:rsidRPr="00031EDE">
              <w:rPr>
                <w:b/>
                <w:sz w:val="28"/>
                <w:szCs w:val="24"/>
                <w:lang w:eastAsia="en-US"/>
              </w:rPr>
              <w:t>1</w:t>
            </w:r>
            <w:r w:rsidR="006B0429">
              <w:rPr>
                <w:b/>
                <w:sz w:val="28"/>
                <w:szCs w:val="24"/>
                <w:lang w:eastAsia="en-US"/>
              </w:rPr>
              <w:t>8</w:t>
            </w:r>
          </w:p>
        </w:tc>
      </w:tr>
      <w:tr w:rsidR="009E4718" w:rsidRPr="00031EDE" w14:paraId="76DD6A24" w14:textId="77777777" w:rsidTr="002D0DA1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64F32BBC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E1AC8D" w14:textId="1E8C8CDA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 w:rsidRPr="00031EDE">
              <w:rPr>
                <w:b/>
                <w:sz w:val="28"/>
                <w:szCs w:val="24"/>
                <w:lang w:eastAsia="en-US"/>
              </w:rPr>
              <w:t>1</w:t>
            </w:r>
            <w:r w:rsidR="006B0429">
              <w:rPr>
                <w:b/>
                <w:sz w:val="28"/>
                <w:szCs w:val="24"/>
                <w:lang w:eastAsia="en-US"/>
              </w:rPr>
              <w:t>9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14:paraId="6FA59495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41FF88" w14:textId="54D42F44" w:rsidR="009E4718" w:rsidRPr="00031EDE" w:rsidRDefault="006B0429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20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14:paraId="04F4D15D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F107ECE" w14:textId="4FFDCB39" w:rsidR="009E4718" w:rsidRPr="00031EDE" w:rsidRDefault="006B0429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66</w:t>
            </w:r>
          </w:p>
        </w:tc>
      </w:tr>
    </w:tbl>
    <w:p w14:paraId="120C315A" w14:textId="77777777" w:rsidR="00E278CD" w:rsidRDefault="00E278CD" w:rsidP="00E278CD">
      <w:pPr>
        <w:jc w:val="both"/>
      </w:pPr>
    </w:p>
    <w:p w14:paraId="55C0D1D9" w14:textId="77777777" w:rsidR="00E278CD" w:rsidRPr="00031EDE" w:rsidRDefault="00E278CD" w:rsidP="00E278CD">
      <w:pPr>
        <w:jc w:val="both"/>
      </w:pPr>
    </w:p>
    <w:p w14:paraId="78CE12D2" w14:textId="2BDA01A4" w:rsidR="00E278CD" w:rsidRPr="00031EDE" w:rsidRDefault="00E278CD" w:rsidP="00E278C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>
        <w:rPr>
          <w:b/>
          <w:bCs/>
          <w:sz w:val="26"/>
          <w:szCs w:val="26"/>
          <w:lang w:eastAsia="en-US"/>
        </w:rPr>
        <w:t>2</w:t>
      </w:r>
      <w:r w:rsidRPr="00031EDE">
        <w:rPr>
          <w:b/>
          <w:bCs/>
          <w:sz w:val="26"/>
          <w:szCs w:val="26"/>
          <w:lang w:eastAsia="en-US"/>
        </w:rPr>
        <w:t xml:space="preserve">   </w:t>
      </w:r>
      <w:r w:rsidR="00EB3BB7">
        <w:rPr>
          <w:b/>
          <w:bCs/>
          <w:sz w:val="26"/>
          <w:szCs w:val="26"/>
          <w:lang w:eastAsia="en-US"/>
        </w:rPr>
        <w:t xml:space="preserve">TITOLO E </w:t>
      </w:r>
      <w:r w:rsidRPr="00031EDE">
        <w:rPr>
          <w:b/>
          <w:bCs/>
          <w:sz w:val="26"/>
          <w:szCs w:val="26"/>
          <w:lang w:eastAsia="en-US"/>
        </w:rPr>
        <w:t xml:space="preserve">DESCRIZIONE </w:t>
      </w:r>
      <w:r>
        <w:rPr>
          <w:b/>
          <w:bCs/>
          <w:sz w:val="26"/>
          <w:szCs w:val="26"/>
          <w:lang w:eastAsia="en-US"/>
        </w:rPr>
        <w:t>DELL’INVESTIMENTO</w:t>
      </w:r>
    </w:p>
    <w:p w14:paraId="14B50D49" w14:textId="77777777" w:rsidR="00E278CD" w:rsidRDefault="00E278CD" w:rsidP="00E278CD">
      <w:pPr>
        <w:rPr>
          <w:b/>
          <w:lang w:eastAsia="en-US"/>
        </w:rPr>
      </w:pPr>
    </w:p>
    <w:p w14:paraId="2641173E" w14:textId="5E0D7A5E" w:rsidR="00EB3BB7" w:rsidRPr="00A75A86" w:rsidRDefault="00EB3BB7" w:rsidP="00EB3BB7">
      <w:pPr>
        <w:jc w:val="both"/>
      </w:pPr>
      <w:r w:rsidRPr="00A75A86">
        <w:t>Nel riquadro successivo dovrà essere descritto, in modo sintetico, l’investimento oggetto di candidatura</w:t>
      </w:r>
      <w:r w:rsidR="006F3227" w:rsidRPr="00A75A86">
        <w:t xml:space="preserve">. La descrizione dovrà indicare </w:t>
      </w:r>
      <w:r w:rsidRPr="00A75A86">
        <w:t>gli obiettivi</w:t>
      </w:r>
      <w:r w:rsidR="006F3227" w:rsidRPr="00A75A86">
        <w:t xml:space="preserve"> e l</w:t>
      </w:r>
      <w:r w:rsidRPr="00A75A86">
        <w:t xml:space="preserve">e </w:t>
      </w:r>
      <w:r w:rsidR="006F3227" w:rsidRPr="00A75A86">
        <w:t>finalità</w:t>
      </w:r>
      <w:r w:rsidRPr="00A75A86">
        <w:t xml:space="preserve"> dell’investimento</w:t>
      </w:r>
      <w:r w:rsidR="006F3227" w:rsidRPr="00A75A86">
        <w:t xml:space="preserve"> </w:t>
      </w:r>
      <w:r w:rsidRPr="00A75A86">
        <w:t xml:space="preserve">e in che modo </w:t>
      </w:r>
      <w:r w:rsidR="006F3227" w:rsidRPr="00A75A86">
        <w:t xml:space="preserve">lo </w:t>
      </w:r>
      <w:r w:rsidRPr="00A75A86">
        <w:t xml:space="preserve">stesso </w:t>
      </w:r>
      <w:r w:rsidR="002041C4" w:rsidRPr="00A75A86">
        <w:t>è coerente con gli obiettivi dell’azione e dell’intervento</w:t>
      </w:r>
      <w:r w:rsidRPr="00A75A86">
        <w:t>. Vanno</w:t>
      </w:r>
      <w:r w:rsidR="002041C4" w:rsidRPr="00A75A86">
        <w:t xml:space="preserve">, inoltre, descritte le operazioni che </w:t>
      </w:r>
      <w:r w:rsidR="00A75A86" w:rsidRPr="00A75A86">
        <w:t xml:space="preserve">saranno </w:t>
      </w:r>
      <w:r w:rsidR="002041C4" w:rsidRPr="00A75A86">
        <w:t xml:space="preserve">attivate e </w:t>
      </w:r>
      <w:r w:rsidR="00A75A86" w:rsidRPr="00A75A86">
        <w:t xml:space="preserve">le specificità delle stesse (ad es. livello di innovazione tecnologica, di inclusione sociale che si intende perseguire) per la </w:t>
      </w:r>
      <w:r w:rsidRPr="00A75A86">
        <w:t>realizzazione del</w:t>
      </w:r>
      <w:r w:rsidR="00A75A86" w:rsidRPr="00A75A86">
        <w:t>l’investimento</w:t>
      </w:r>
      <w:r w:rsidR="7B620605" w:rsidRPr="00A75A86">
        <w:t>.</w:t>
      </w:r>
    </w:p>
    <w:tbl>
      <w:tblPr>
        <w:tblW w:w="99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EB3BB7" w:rsidRPr="00031EDE" w14:paraId="15BB5A50" w14:textId="77777777" w:rsidTr="002D0DA1">
        <w:trPr>
          <w:trHeight w:val="806"/>
          <w:jc w:val="center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B5346" w14:textId="54C19C5C" w:rsidR="00EB3BB7" w:rsidRPr="00A75A86" w:rsidRDefault="00A75A86" w:rsidP="002D0DA1">
            <w:pPr>
              <w:widowControl w:val="0"/>
              <w:rPr>
                <w:rFonts w:eastAsia="Arial"/>
                <w:b/>
                <w:lang w:eastAsia="en-US"/>
              </w:rPr>
            </w:pPr>
            <w:r w:rsidRPr="00A75A86">
              <w:rPr>
                <w:rFonts w:eastAsia="Arial"/>
                <w:b/>
                <w:lang w:eastAsia="en-US"/>
              </w:rPr>
              <w:t>Titolo:</w:t>
            </w:r>
          </w:p>
          <w:p w14:paraId="505EE236" w14:textId="77777777" w:rsidR="00EB3BB7" w:rsidRPr="00A75A86" w:rsidRDefault="00EB3BB7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515DEA3F" w14:textId="77777777" w:rsidR="00EB3BB7" w:rsidRDefault="00EB3BB7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18A66F77" w14:textId="77777777" w:rsidR="008508ED" w:rsidRDefault="008508ED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0D5F4EC5" w14:textId="77777777" w:rsidR="008508ED" w:rsidRPr="00A75A86" w:rsidRDefault="008508ED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10B38220" w14:textId="77777777" w:rsidR="00EB3BB7" w:rsidRPr="00A75A86" w:rsidRDefault="00EB3BB7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29C0FCAC" w14:textId="1237E87F" w:rsidR="00EB3BB7" w:rsidRPr="00A75A86" w:rsidRDefault="00A75A86" w:rsidP="002D0DA1">
            <w:pPr>
              <w:widowControl w:val="0"/>
              <w:rPr>
                <w:rFonts w:eastAsia="Arial"/>
                <w:b/>
                <w:lang w:eastAsia="en-US"/>
              </w:rPr>
            </w:pPr>
            <w:r w:rsidRPr="00A75A86">
              <w:rPr>
                <w:rFonts w:eastAsia="Arial"/>
                <w:b/>
                <w:lang w:eastAsia="en-US"/>
              </w:rPr>
              <w:t>Descrizione dell’investimento</w:t>
            </w:r>
          </w:p>
          <w:p w14:paraId="78F20F27" w14:textId="77777777" w:rsidR="00EB3BB7" w:rsidRPr="00A75A86" w:rsidRDefault="00EB3BB7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1597F621" w14:textId="77777777" w:rsidR="00EB3BB7" w:rsidRPr="00A75A86" w:rsidRDefault="00EB3BB7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3EA03625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0F540D8E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3AFC29D8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4292CBCF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195ADEBC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2DAEA853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66CC2817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283738FF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2BA2FCD6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3F9409B9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6DCB5B84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1C2FABCF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5EF39A4B" w14:textId="77777777" w:rsidR="006B0429" w:rsidRDefault="006B0429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556EC654" w14:textId="77777777" w:rsidR="006B0429" w:rsidRPr="00031EDE" w:rsidRDefault="006B0429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</w:tc>
      </w:tr>
    </w:tbl>
    <w:p w14:paraId="579E850D" w14:textId="1FCC8CDF" w:rsidR="00E6386F" w:rsidRPr="00031EDE" w:rsidRDefault="00E6386F" w:rsidP="00B50F22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pacing w:before="240"/>
        <w:rPr>
          <w:b/>
          <w:sz w:val="26"/>
          <w:szCs w:val="26"/>
          <w:lang w:eastAsia="en-US"/>
        </w:rPr>
      </w:pPr>
      <w:r w:rsidRPr="00031EDE">
        <w:rPr>
          <w:b/>
          <w:sz w:val="26"/>
          <w:szCs w:val="26"/>
          <w:lang w:eastAsia="en-US"/>
        </w:rPr>
        <w:lastRenderedPageBreak/>
        <w:t>A2.</w:t>
      </w:r>
      <w:r>
        <w:rPr>
          <w:b/>
          <w:sz w:val="26"/>
          <w:szCs w:val="26"/>
          <w:lang w:eastAsia="en-US"/>
        </w:rPr>
        <w:t>2</w:t>
      </w:r>
      <w:r w:rsidR="00E278CD">
        <w:rPr>
          <w:b/>
          <w:sz w:val="26"/>
          <w:szCs w:val="26"/>
          <w:lang w:eastAsia="en-US"/>
        </w:rPr>
        <w:t>.1</w:t>
      </w:r>
      <w:r w:rsidRPr="00031EDE">
        <w:rPr>
          <w:b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 xml:space="preserve">LOCALIZZAZIONE </w:t>
      </w:r>
      <w:r w:rsidRPr="00031EDE">
        <w:rPr>
          <w:b/>
          <w:sz w:val="26"/>
          <w:szCs w:val="26"/>
          <w:lang w:eastAsia="en-US"/>
        </w:rPr>
        <w:t>DELL’INVESTIMENTO</w:t>
      </w:r>
    </w:p>
    <w:p w14:paraId="68486C09" w14:textId="77777777" w:rsidR="00E6386F" w:rsidRPr="00031EDE" w:rsidRDefault="00E6386F" w:rsidP="00E6386F">
      <w:pPr>
        <w:widowControl w:val="0"/>
        <w:rPr>
          <w:b/>
          <w:lang w:eastAsia="en-US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8"/>
        <w:gridCol w:w="114"/>
        <w:gridCol w:w="2132"/>
      </w:tblGrid>
      <w:tr w:rsidR="00E6386F" w:rsidRPr="00E6386F" w14:paraId="7BA8A5B2" w14:textId="77777777" w:rsidTr="002D0DA1">
        <w:trPr>
          <w:jc w:val="center"/>
        </w:trPr>
        <w:tc>
          <w:tcPr>
            <w:tcW w:w="113" w:type="dxa"/>
            <w:gridSpan w:val="3"/>
            <w:tcBorders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D658B95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  <w:r w:rsidRPr="00E6386F">
              <w:rPr>
                <w:sz w:val="20"/>
                <w:szCs w:val="20"/>
              </w:rPr>
              <w:t>Indirizzo e n. civico</w:t>
            </w:r>
          </w:p>
        </w:tc>
      </w:tr>
      <w:tr w:rsidR="00E6386F" w:rsidRPr="00E6386F" w14:paraId="11515447" w14:textId="77777777" w:rsidTr="002D0DA1">
        <w:trPr>
          <w:jc w:val="center"/>
        </w:trPr>
        <w:tc>
          <w:tcPr>
            <w:tcW w:w="11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0FE9A450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</w:tr>
      <w:tr w:rsidR="00E6386F" w:rsidRPr="00E6386F" w14:paraId="2C7454B9" w14:textId="77777777" w:rsidTr="002D0DA1">
        <w:trPr>
          <w:trHeight w:val="20"/>
          <w:jc w:val="center"/>
        </w:trPr>
        <w:tc>
          <w:tcPr>
            <w:tcW w:w="76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1AD8A5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F61C44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A72CF3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sz w:val="20"/>
                <w:szCs w:val="20"/>
              </w:rPr>
            </w:pPr>
          </w:p>
        </w:tc>
      </w:tr>
      <w:tr w:rsidR="00E6386F" w:rsidRPr="00E6386F" w14:paraId="329013BD" w14:textId="77777777" w:rsidTr="002D0DA1">
        <w:trPr>
          <w:jc w:val="center"/>
        </w:trPr>
        <w:tc>
          <w:tcPr>
            <w:tcW w:w="7642" w:type="dxa"/>
            <w:tcBorders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05E30D02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  <w:r w:rsidRPr="00E6386F">
              <w:rPr>
                <w:sz w:val="20"/>
                <w:szCs w:val="20"/>
              </w:rPr>
              <w:t>Comune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76CA5C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23E13F2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  <w:r w:rsidRPr="00E6386F">
              <w:rPr>
                <w:sz w:val="20"/>
                <w:szCs w:val="20"/>
              </w:rPr>
              <w:t>Prov.</w:t>
            </w:r>
          </w:p>
        </w:tc>
      </w:tr>
      <w:tr w:rsidR="00E6386F" w:rsidRPr="00E6386F" w14:paraId="181A1911" w14:textId="77777777" w:rsidTr="002D0DA1">
        <w:trPr>
          <w:jc w:val="center"/>
        </w:trPr>
        <w:tc>
          <w:tcPr>
            <w:tcW w:w="7642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C5217EB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6C7F8A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6165C3EC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</w:tr>
      <w:tr w:rsidR="00E6386F" w:rsidRPr="00E6386F" w14:paraId="4D4D215E" w14:textId="77777777" w:rsidTr="002D0DA1">
        <w:trPr>
          <w:trHeight w:val="20"/>
          <w:jc w:val="center"/>
        </w:trPr>
        <w:tc>
          <w:tcPr>
            <w:tcW w:w="76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405CF8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3B6DFD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F738DB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sz w:val="20"/>
                <w:szCs w:val="20"/>
              </w:rPr>
            </w:pPr>
          </w:p>
        </w:tc>
      </w:tr>
      <w:tr w:rsidR="00E6386F" w:rsidRPr="00E6386F" w14:paraId="43A2A292" w14:textId="77777777" w:rsidTr="002D0DA1">
        <w:trPr>
          <w:jc w:val="center"/>
        </w:trPr>
        <w:tc>
          <w:tcPr>
            <w:tcW w:w="7642" w:type="dxa"/>
            <w:tcBorders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305FE00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  <w:r w:rsidRPr="00E6386F">
              <w:rPr>
                <w:sz w:val="20"/>
                <w:szCs w:val="20"/>
              </w:rPr>
              <w:t>Tel.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EDFA3A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FA54DB3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  <w:r w:rsidRPr="00E6386F">
              <w:rPr>
                <w:sz w:val="20"/>
                <w:szCs w:val="20"/>
              </w:rPr>
              <w:t>CAP</w:t>
            </w:r>
          </w:p>
        </w:tc>
      </w:tr>
      <w:tr w:rsidR="00E6386F" w:rsidRPr="00E6386F" w14:paraId="1FF506B5" w14:textId="77777777" w:rsidTr="002D0DA1">
        <w:trPr>
          <w:jc w:val="center"/>
        </w:trPr>
        <w:tc>
          <w:tcPr>
            <w:tcW w:w="7642" w:type="dxa"/>
            <w:tcBorders>
              <w:top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1438D03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857AFE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top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46CC2004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160F0BA6" w14:textId="77777777" w:rsidR="00E6386F" w:rsidRPr="00E6386F" w:rsidRDefault="00E6386F" w:rsidP="00E6386F">
      <w:pPr>
        <w:widowControl w:val="0"/>
        <w:rPr>
          <w:b/>
          <w:sz w:val="20"/>
          <w:szCs w:val="20"/>
          <w:lang w:eastAsia="en-US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4058"/>
        <w:gridCol w:w="117"/>
        <w:gridCol w:w="346"/>
        <w:gridCol w:w="5055"/>
      </w:tblGrid>
      <w:tr w:rsidR="00E6386F" w:rsidRPr="00031EDE" w14:paraId="00356C7B" w14:textId="77777777" w:rsidTr="00E278CD">
        <w:trPr>
          <w:cantSplit/>
          <w:trHeight w:val="340"/>
          <w:jc w:val="center"/>
        </w:trPr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14:paraId="5A3E9421" w14:textId="77777777" w:rsidR="00E6386F" w:rsidRPr="00031EDE" w:rsidRDefault="00E6386F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C59200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Aree Natura 2000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7EE5F1" w14:textId="77777777" w:rsidR="00E6386F" w:rsidRPr="00031EDE" w:rsidRDefault="00E6386F" w:rsidP="002D0DA1">
            <w:pPr>
              <w:widowControl w:val="0"/>
              <w:rPr>
                <w:sz w:val="4"/>
                <w:szCs w:val="4"/>
                <w:lang w:eastAsia="en-US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vAlign w:val="center"/>
          </w:tcPr>
          <w:p w14:paraId="1247FD29" w14:textId="77777777" w:rsidR="00E6386F" w:rsidRPr="00031EDE" w:rsidRDefault="00E6386F" w:rsidP="002D0DA1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C7C09E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 xml:space="preserve">ASPIM – Aree Specialmente Protette di Importanza </w:t>
            </w:r>
            <w:proofErr w:type="spellStart"/>
            <w:r w:rsidRPr="00031EDE">
              <w:rPr>
                <w:sz w:val="20"/>
                <w:szCs w:val="20"/>
                <w:lang w:eastAsia="en-US"/>
              </w:rPr>
              <w:t>Med</w:t>
            </w:r>
            <w:proofErr w:type="spellEnd"/>
            <w:r w:rsidRPr="00031EDE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E6386F" w:rsidRPr="00031EDE" w14:paraId="061EC0E7" w14:textId="77777777" w:rsidTr="00E278CD">
        <w:trPr>
          <w:cantSplit/>
          <w:trHeight w:val="340"/>
          <w:jc w:val="center"/>
        </w:trPr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14:paraId="1C8F608F" w14:textId="77777777" w:rsidR="00E6386F" w:rsidRPr="00031EDE" w:rsidRDefault="00E6386F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78186E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ZPS – Zone di Protezione Speciale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E0AF3" w14:textId="77777777" w:rsidR="00E6386F" w:rsidRPr="00031EDE" w:rsidRDefault="00E6386F" w:rsidP="002D0DA1">
            <w:pPr>
              <w:widowControl w:val="0"/>
              <w:rPr>
                <w:sz w:val="4"/>
                <w:szCs w:val="4"/>
                <w:lang w:eastAsia="en-US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vAlign w:val="center"/>
          </w:tcPr>
          <w:p w14:paraId="5A07080F" w14:textId="77777777" w:rsidR="00E6386F" w:rsidRPr="00031EDE" w:rsidRDefault="00E6386F" w:rsidP="002D0DA1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CD03FC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ZVN – Zone Vulnerabili ai Nitrati</w:t>
            </w:r>
          </w:p>
        </w:tc>
      </w:tr>
      <w:tr w:rsidR="00E6386F" w:rsidRPr="00031EDE" w14:paraId="1D5B6FB6" w14:textId="77777777" w:rsidTr="00E278CD">
        <w:trPr>
          <w:cantSplit/>
          <w:trHeight w:val="340"/>
          <w:jc w:val="center"/>
        </w:trPr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14:paraId="64DB160A" w14:textId="77777777" w:rsidR="00E6386F" w:rsidRPr="00031EDE" w:rsidRDefault="00E6386F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E95958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SIC – Siti di Importanza Comunitaria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56B65" w14:textId="77777777" w:rsidR="00E6386F" w:rsidRPr="00031EDE" w:rsidRDefault="00E6386F" w:rsidP="002D0DA1">
            <w:pPr>
              <w:widowControl w:val="0"/>
              <w:rPr>
                <w:sz w:val="4"/>
                <w:szCs w:val="4"/>
                <w:lang w:eastAsia="en-US"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5E725" w14:textId="77777777" w:rsidR="00E6386F" w:rsidRPr="00031EDE" w:rsidRDefault="00E6386F" w:rsidP="002D0DA1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414E09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Aree Direttiva 2000/60/CE</w:t>
            </w:r>
          </w:p>
        </w:tc>
      </w:tr>
      <w:tr w:rsidR="00E6386F" w:rsidRPr="00031EDE" w14:paraId="783BB7B1" w14:textId="77777777" w:rsidTr="00E278CD">
        <w:trPr>
          <w:cantSplit/>
          <w:trHeight w:val="340"/>
          <w:jc w:val="center"/>
        </w:trPr>
        <w:tc>
          <w:tcPr>
            <w:tcW w:w="3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D954AF" w14:textId="77777777" w:rsidR="00E6386F" w:rsidRPr="00031EDE" w:rsidRDefault="00E6386F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92A6EC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ZUII – Zone Umide di Importanza Internazionali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A9468" w14:textId="77777777" w:rsidR="00E6386F" w:rsidRPr="00031EDE" w:rsidRDefault="00E6386F" w:rsidP="002D0DA1">
            <w:pPr>
              <w:widowControl w:val="0"/>
              <w:rPr>
                <w:sz w:val="4"/>
                <w:szCs w:val="4"/>
                <w:lang w:eastAsia="en-US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vAlign w:val="center"/>
          </w:tcPr>
          <w:p w14:paraId="76BC5077" w14:textId="77777777" w:rsidR="00E6386F" w:rsidRPr="00031EDE" w:rsidRDefault="00E6386F" w:rsidP="002D0DA1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67DAA5" w14:textId="7B8746AC" w:rsidR="00E278CD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Altre Aree Protette o Svantaggiate</w:t>
            </w:r>
          </w:p>
        </w:tc>
      </w:tr>
      <w:tr w:rsidR="00E6386F" w:rsidRPr="00031EDE" w14:paraId="45486A7A" w14:textId="77777777" w:rsidTr="00E278CD">
        <w:trPr>
          <w:cantSplit/>
          <w:trHeight w:val="495"/>
          <w:jc w:val="center"/>
        </w:trPr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69311F" w14:textId="77777777" w:rsidR="00FB0E4D" w:rsidRDefault="00FB0E4D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2602F3A5" w14:textId="77777777" w:rsidR="00FB0E4D" w:rsidRPr="00031EDE" w:rsidRDefault="00FB0E4D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9BB9C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AF3220" w14:textId="77777777" w:rsidR="00E6386F" w:rsidRPr="00031EDE" w:rsidRDefault="00E6386F" w:rsidP="002D0DA1">
            <w:pPr>
              <w:widowControl w:val="0"/>
              <w:rPr>
                <w:sz w:val="4"/>
                <w:szCs w:val="4"/>
                <w:lang w:eastAsia="en-US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vAlign w:val="center"/>
          </w:tcPr>
          <w:p w14:paraId="3122E964" w14:textId="77777777" w:rsidR="00E6386F" w:rsidRPr="00031EDE" w:rsidRDefault="00E6386F" w:rsidP="002D0DA1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606D28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i/>
                <w:color w:val="548DD4"/>
                <w:sz w:val="20"/>
                <w:szCs w:val="20"/>
                <w:lang w:eastAsia="en-US"/>
              </w:rPr>
              <w:t>(Altro da specificare)</w:t>
            </w:r>
          </w:p>
        </w:tc>
      </w:tr>
    </w:tbl>
    <w:p w14:paraId="2D2B80C0" w14:textId="77777777" w:rsidR="00E6386F" w:rsidRDefault="00E6386F" w:rsidP="00E6386F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28FD349D" w14:textId="7596410E" w:rsidR="009E4718" w:rsidRPr="00031EDE" w:rsidRDefault="00031EDE" w:rsidP="009E4718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bookmarkStart w:id="0" w:name="_Hlk182243427"/>
      <w:r w:rsidRPr="00031EDE">
        <w:rPr>
          <w:b/>
          <w:sz w:val="26"/>
          <w:szCs w:val="26"/>
          <w:lang w:eastAsia="en-US"/>
        </w:rPr>
        <w:t>A2.</w:t>
      </w:r>
      <w:r w:rsidR="00E278CD">
        <w:rPr>
          <w:b/>
          <w:sz w:val="26"/>
          <w:szCs w:val="26"/>
          <w:lang w:eastAsia="en-US"/>
        </w:rPr>
        <w:t>2.</w:t>
      </w:r>
      <w:r w:rsidR="000D5F11">
        <w:rPr>
          <w:b/>
          <w:sz w:val="26"/>
          <w:szCs w:val="26"/>
          <w:lang w:eastAsia="en-US"/>
        </w:rPr>
        <w:t>2</w:t>
      </w:r>
      <w:r w:rsidRPr="00031EDE">
        <w:rPr>
          <w:b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>DURATA</w:t>
      </w:r>
      <w:r w:rsidR="009E4718" w:rsidRPr="00031EDE">
        <w:rPr>
          <w:b/>
          <w:sz w:val="26"/>
          <w:szCs w:val="26"/>
          <w:lang w:eastAsia="en-US"/>
        </w:rPr>
        <w:t xml:space="preserve"> DELL’INVESTIMENTO</w:t>
      </w:r>
    </w:p>
    <w:bookmarkEnd w:id="0"/>
    <w:p w14:paraId="14D83BA9" w14:textId="77777777" w:rsidR="009E4718" w:rsidRPr="00031EDE" w:rsidRDefault="009E4718" w:rsidP="009E4718">
      <w:pPr>
        <w:rPr>
          <w:noProof/>
          <w:sz w:val="12"/>
          <w:szCs w:val="12"/>
          <w:lang w:eastAsia="it-IT"/>
        </w:rPr>
      </w:pPr>
    </w:p>
    <w:tbl>
      <w:tblPr>
        <w:tblpPr w:leftFromText="141" w:rightFromText="141" w:vertAnchor="text" w:horzAnchor="margin" w:tblpY="7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544"/>
      </w:tblGrid>
      <w:tr w:rsidR="00E6386F" w:rsidRPr="00031EDE" w14:paraId="3D12ACD6" w14:textId="77777777" w:rsidTr="00E6386F">
        <w:trPr>
          <w:cantSplit/>
          <w:trHeight w:val="340"/>
        </w:trPr>
        <w:tc>
          <w:tcPr>
            <w:tcW w:w="6379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53CFF0F5" w14:textId="77777777" w:rsidR="00E6386F" w:rsidRPr="00031EDE" w:rsidRDefault="00E6386F" w:rsidP="00E6386F">
            <w:pPr>
              <w:widowControl w:val="0"/>
              <w:tabs>
                <w:tab w:val="left" w:pos="10348"/>
              </w:tabs>
              <w:rPr>
                <w:sz w:val="20"/>
                <w:szCs w:val="20"/>
                <w:lang w:eastAsia="en-US"/>
              </w:rPr>
            </w:pPr>
            <w:r w:rsidRPr="00031EDE">
              <w:rPr>
                <w:i/>
                <w:iCs/>
                <w:lang w:eastAsia="en-US"/>
              </w:rPr>
              <w:t>a partire dalla data di concessione del sostegno</w:t>
            </w:r>
            <w:r>
              <w:rPr>
                <w:lang w:eastAsia="en-US"/>
              </w:rPr>
              <w:t xml:space="preserve"> </w:t>
            </w:r>
            <w:r w:rsidRPr="00031EDE">
              <w:rPr>
                <w:i/>
                <w:iCs/>
                <w:lang w:eastAsia="en-US"/>
              </w:rPr>
              <w:t>(in mesi)</w:t>
            </w:r>
          </w:p>
        </w:tc>
        <w:tc>
          <w:tcPr>
            <w:tcW w:w="354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5BD54C" w14:textId="77777777" w:rsidR="00E6386F" w:rsidRPr="00031EDE" w:rsidRDefault="00E6386F" w:rsidP="00E6386F">
            <w:pPr>
              <w:widowControl w:val="0"/>
              <w:tabs>
                <w:tab w:val="left" w:pos="10348"/>
              </w:tabs>
              <w:jc w:val="center"/>
              <w:rPr>
                <w:b/>
                <w:lang w:eastAsia="en-US"/>
              </w:rPr>
            </w:pPr>
          </w:p>
        </w:tc>
      </w:tr>
    </w:tbl>
    <w:p w14:paraId="50E92B30" w14:textId="77777777" w:rsidR="00E6386F" w:rsidRDefault="00E6386F" w:rsidP="009E4718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  <w:bookmarkStart w:id="1" w:name="_Hlk182243789"/>
      <w:bookmarkStart w:id="2" w:name="_Hlk182243804"/>
    </w:p>
    <w:p w14:paraId="08383CA0" w14:textId="54D9F171" w:rsidR="00720476" w:rsidRDefault="00720476">
      <w:pPr>
        <w:suppressAutoHyphens w:val="0"/>
        <w:spacing w:after="160" w:line="259" w:lineRule="auto"/>
        <w:rPr>
          <w:bCs/>
          <w:sz w:val="12"/>
          <w:szCs w:val="12"/>
          <w:lang w:val="x-none" w:eastAsia="x-none"/>
        </w:rPr>
      </w:pPr>
      <w:r>
        <w:rPr>
          <w:bCs/>
          <w:sz w:val="12"/>
          <w:szCs w:val="12"/>
          <w:lang w:val="x-none" w:eastAsia="x-none"/>
        </w:rPr>
        <w:br w:type="page"/>
      </w:r>
    </w:p>
    <w:p w14:paraId="6E51FD0F" w14:textId="43628B52" w:rsidR="009E4718" w:rsidRPr="00031EDE" w:rsidRDefault="009E4718" w:rsidP="009E4718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bookmarkStart w:id="3" w:name="_Hlk182311106"/>
      <w:r w:rsidRPr="00031EDE">
        <w:rPr>
          <w:b/>
          <w:bCs/>
          <w:sz w:val="26"/>
          <w:szCs w:val="26"/>
          <w:lang w:eastAsia="en-US"/>
        </w:rPr>
        <w:lastRenderedPageBreak/>
        <w:t>A2.</w:t>
      </w:r>
      <w:r w:rsidR="00E278CD">
        <w:rPr>
          <w:b/>
          <w:bCs/>
          <w:sz w:val="26"/>
          <w:szCs w:val="26"/>
          <w:lang w:eastAsia="en-US"/>
        </w:rPr>
        <w:t>3</w:t>
      </w:r>
      <w:r w:rsidRPr="00031EDE">
        <w:rPr>
          <w:b/>
          <w:bCs/>
          <w:sz w:val="26"/>
          <w:szCs w:val="26"/>
          <w:lang w:eastAsia="en-US"/>
        </w:rPr>
        <w:t xml:space="preserve">   INFORMAZIONI </w:t>
      </w:r>
      <w:bookmarkEnd w:id="1"/>
      <w:r w:rsidRPr="00031EDE">
        <w:rPr>
          <w:b/>
          <w:bCs/>
          <w:sz w:val="26"/>
          <w:szCs w:val="26"/>
          <w:lang w:eastAsia="en-US"/>
        </w:rPr>
        <w:t xml:space="preserve">DI BASE </w:t>
      </w:r>
    </w:p>
    <w:bookmarkEnd w:id="2"/>
    <w:p w14:paraId="7CB7393B" w14:textId="77777777" w:rsidR="00E6386F" w:rsidRDefault="00E6386F" w:rsidP="00E6386F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2ADA417A" w14:textId="77777777" w:rsidR="00E6386F" w:rsidRDefault="00E6386F" w:rsidP="00E6386F">
      <w:pPr>
        <w:rPr>
          <w:lang w:eastAsia="en-US"/>
        </w:rPr>
      </w:pPr>
    </w:p>
    <w:bookmarkEnd w:id="3"/>
    <w:p w14:paraId="21D89188" w14:textId="77777777" w:rsidR="00B408A1" w:rsidRDefault="00B408A1" w:rsidP="00B408A1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0C53C362" w14:textId="7ACB6D31" w:rsidR="00B408A1" w:rsidRPr="00031EDE" w:rsidRDefault="00E451E9" w:rsidP="00B408A1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>
        <w:rPr>
          <w:b/>
          <w:bCs/>
          <w:sz w:val="26"/>
          <w:szCs w:val="26"/>
          <w:lang w:eastAsia="en-US"/>
        </w:rPr>
        <w:t>3.1</w:t>
      </w:r>
      <w:r w:rsidRPr="00031EDE">
        <w:rPr>
          <w:b/>
          <w:bCs/>
          <w:sz w:val="26"/>
          <w:szCs w:val="26"/>
          <w:lang w:eastAsia="en-US"/>
        </w:rPr>
        <w:t xml:space="preserve">   </w:t>
      </w:r>
      <w:r>
        <w:rPr>
          <w:b/>
          <w:bCs/>
          <w:sz w:val="26"/>
          <w:szCs w:val="26"/>
          <w:lang w:eastAsia="en-US"/>
        </w:rPr>
        <w:t xml:space="preserve">DIMENSIONI </w:t>
      </w:r>
      <w:r w:rsidR="005850E5">
        <w:rPr>
          <w:b/>
          <w:bCs/>
          <w:sz w:val="26"/>
          <w:szCs w:val="26"/>
          <w:lang w:eastAsia="en-US"/>
        </w:rPr>
        <w:t xml:space="preserve">DEL SOGGETTO </w:t>
      </w:r>
    </w:p>
    <w:p w14:paraId="047B4A31" w14:textId="77777777" w:rsidR="00B408A1" w:rsidRDefault="00B408A1" w:rsidP="00B408A1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08D9E723" w14:textId="5E3AC97D" w:rsidR="00B408A1" w:rsidRPr="00E451E9" w:rsidRDefault="00E451E9" w:rsidP="00B408A1">
      <w:pPr>
        <w:rPr>
          <w:b/>
          <w:bCs/>
          <w:sz w:val="24"/>
          <w:szCs w:val="24"/>
          <w:lang w:eastAsia="en-US"/>
        </w:rPr>
      </w:pPr>
      <w:r w:rsidRPr="00E451E9">
        <w:rPr>
          <w:b/>
          <w:bCs/>
          <w:sz w:val="24"/>
          <w:szCs w:val="24"/>
          <w:lang w:eastAsia="en-US"/>
        </w:rPr>
        <w:t>TAB. A2.</w:t>
      </w:r>
      <w:r w:rsidR="00BD201D">
        <w:rPr>
          <w:b/>
          <w:bCs/>
          <w:sz w:val="24"/>
          <w:szCs w:val="24"/>
          <w:lang w:eastAsia="en-US"/>
        </w:rPr>
        <w:t>3.1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824"/>
        <w:gridCol w:w="2546"/>
        <w:gridCol w:w="1775"/>
        <w:gridCol w:w="1727"/>
        <w:gridCol w:w="1756"/>
      </w:tblGrid>
      <w:tr w:rsidR="00BD201D" w14:paraId="0ED74A78" w14:textId="77777777" w:rsidTr="784DC3ED">
        <w:tc>
          <w:tcPr>
            <w:tcW w:w="947" w:type="pct"/>
            <w:shd w:val="clear" w:color="auto" w:fill="BFBFBF" w:themeFill="background1" w:themeFillShade="BF"/>
            <w:vAlign w:val="center"/>
          </w:tcPr>
          <w:p w14:paraId="2FD319B5" w14:textId="1BBFBE38" w:rsidR="00BD201D" w:rsidRPr="00E451E9" w:rsidRDefault="00BD201D" w:rsidP="00E451E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00E451E9">
              <w:rPr>
                <w:b/>
                <w:bCs/>
                <w:sz w:val="24"/>
                <w:szCs w:val="24"/>
                <w:lang w:eastAsia="de-DE"/>
              </w:rPr>
              <w:t xml:space="preserve">Tipologia </w:t>
            </w:r>
          </w:p>
        </w:tc>
        <w:tc>
          <w:tcPr>
            <w:tcW w:w="1322" w:type="pct"/>
            <w:shd w:val="clear" w:color="auto" w:fill="BFBFBF" w:themeFill="background1" w:themeFillShade="BF"/>
            <w:vAlign w:val="center"/>
          </w:tcPr>
          <w:p w14:paraId="508E0766" w14:textId="4D947357" w:rsidR="00BD201D" w:rsidRPr="00E451E9" w:rsidRDefault="00BD201D" w:rsidP="00E451E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00E451E9">
              <w:rPr>
                <w:b/>
                <w:bCs/>
                <w:sz w:val="24"/>
                <w:szCs w:val="24"/>
                <w:lang w:eastAsia="de-DE"/>
              </w:rPr>
              <w:t>Numero dipendenti</w:t>
            </w:r>
            <w:r>
              <w:rPr>
                <w:b/>
                <w:bCs/>
                <w:sz w:val="24"/>
                <w:szCs w:val="24"/>
                <w:lang w:eastAsia="de-DE"/>
              </w:rPr>
              <w:t>/partner</w:t>
            </w:r>
          </w:p>
        </w:tc>
        <w:tc>
          <w:tcPr>
            <w:tcW w:w="922" w:type="pct"/>
            <w:shd w:val="clear" w:color="auto" w:fill="BFBFBF" w:themeFill="background1" w:themeFillShade="BF"/>
            <w:vAlign w:val="center"/>
          </w:tcPr>
          <w:p w14:paraId="73BEBB4E" w14:textId="439FA779" w:rsidR="00BD201D" w:rsidRPr="00E451E9" w:rsidRDefault="00BD201D" w:rsidP="00E451E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00E451E9">
              <w:rPr>
                <w:b/>
                <w:bCs/>
                <w:sz w:val="24"/>
                <w:szCs w:val="24"/>
                <w:lang w:eastAsia="de-DE"/>
              </w:rPr>
              <w:t>Fatturato annuo</w:t>
            </w:r>
          </w:p>
        </w:tc>
        <w:tc>
          <w:tcPr>
            <w:tcW w:w="897" w:type="pct"/>
            <w:shd w:val="clear" w:color="auto" w:fill="BFBFBF" w:themeFill="background1" w:themeFillShade="BF"/>
            <w:vAlign w:val="center"/>
          </w:tcPr>
          <w:p w14:paraId="772484B6" w14:textId="0CCEBCBB" w:rsidR="00BD201D" w:rsidRPr="00E451E9" w:rsidRDefault="00BD201D" w:rsidP="00E451E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00E451E9">
              <w:rPr>
                <w:b/>
                <w:bCs/>
                <w:sz w:val="24"/>
                <w:szCs w:val="24"/>
                <w:lang w:eastAsia="de-DE"/>
              </w:rPr>
              <w:t>Totale bilancio annuo</w:t>
            </w:r>
          </w:p>
        </w:tc>
        <w:tc>
          <w:tcPr>
            <w:tcW w:w="912" w:type="pct"/>
            <w:shd w:val="clear" w:color="auto" w:fill="BFBFBF" w:themeFill="background1" w:themeFillShade="BF"/>
            <w:vAlign w:val="center"/>
          </w:tcPr>
          <w:p w14:paraId="6EDF7D50" w14:textId="40701635" w:rsidR="00BD201D" w:rsidRPr="00E451E9" w:rsidRDefault="00BD201D" w:rsidP="00E451E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00E451E9">
              <w:rPr>
                <w:b/>
                <w:bCs/>
                <w:sz w:val="24"/>
                <w:szCs w:val="24"/>
                <w:lang w:eastAsia="de-DE"/>
              </w:rPr>
              <w:t>Forma giuridica</w:t>
            </w:r>
          </w:p>
        </w:tc>
      </w:tr>
      <w:tr w:rsidR="00BD201D" w14:paraId="181046F2" w14:textId="77777777" w:rsidTr="784DC3ED">
        <w:tc>
          <w:tcPr>
            <w:tcW w:w="947" w:type="pct"/>
          </w:tcPr>
          <w:p w14:paraId="37994FC6" w14:textId="1399C1A2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00E451E9">
              <w:rPr>
                <w:sz w:val="24"/>
                <w:szCs w:val="24"/>
                <w:lang w:eastAsia="en-US"/>
              </w:rPr>
              <w:t xml:space="preserve">Micro </w:t>
            </w:r>
          </w:p>
        </w:tc>
        <w:tc>
          <w:tcPr>
            <w:tcW w:w="1322" w:type="pct"/>
          </w:tcPr>
          <w:p w14:paraId="0F9632C7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1026B996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38AA794C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2BAC9D03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00BD201D" w14:paraId="3F9C0035" w14:textId="77777777" w:rsidTr="784DC3ED">
        <w:tc>
          <w:tcPr>
            <w:tcW w:w="947" w:type="pct"/>
          </w:tcPr>
          <w:p w14:paraId="3CD2FD33" w14:textId="3BF41B4C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00E451E9">
              <w:rPr>
                <w:sz w:val="24"/>
                <w:szCs w:val="24"/>
                <w:lang w:eastAsia="en-US"/>
              </w:rPr>
              <w:t>Media</w:t>
            </w:r>
          </w:p>
        </w:tc>
        <w:tc>
          <w:tcPr>
            <w:tcW w:w="1322" w:type="pct"/>
          </w:tcPr>
          <w:p w14:paraId="054867D2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45C3920B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7AC69705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248C90CE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00BD201D" w14:paraId="43255235" w14:textId="77777777" w:rsidTr="784DC3ED">
        <w:tc>
          <w:tcPr>
            <w:tcW w:w="947" w:type="pct"/>
          </w:tcPr>
          <w:p w14:paraId="21FEF24A" w14:textId="0F0C7F84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00E451E9">
              <w:rPr>
                <w:sz w:val="24"/>
                <w:szCs w:val="24"/>
                <w:lang w:eastAsia="en-US"/>
              </w:rPr>
              <w:t>Piccola</w:t>
            </w:r>
          </w:p>
        </w:tc>
        <w:tc>
          <w:tcPr>
            <w:tcW w:w="1322" w:type="pct"/>
          </w:tcPr>
          <w:p w14:paraId="4CA1C212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749F076D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13ECC71A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56638655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00BD201D" w14:paraId="026E4740" w14:textId="77777777" w:rsidTr="784DC3ED">
        <w:tc>
          <w:tcPr>
            <w:tcW w:w="947" w:type="pct"/>
          </w:tcPr>
          <w:p w14:paraId="77392EA8" w14:textId="6DF0E149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00E451E9">
              <w:rPr>
                <w:sz w:val="24"/>
                <w:szCs w:val="24"/>
                <w:lang w:eastAsia="en-US"/>
              </w:rPr>
              <w:t xml:space="preserve">Grande </w:t>
            </w:r>
          </w:p>
        </w:tc>
        <w:tc>
          <w:tcPr>
            <w:tcW w:w="1322" w:type="pct"/>
          </w:tcPr>
          <w:p w14:paraId="67BFCFC0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4491E82B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2C849748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75DB8AF1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00BD201D" w14:paraId="25E94C4C" w14:textId="77777777" w:rsidTr="784DC3ED">
        <w:tc>
          <w:tcPr>
            <w:tcW w:w="947" w:type="pct"/>
          </w:tcPr>
          <w:p w14:paraId="305804E8" w14:textId="35C53D71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62F656E0">
              <w:rPr>
                <w:sz w:val="24"/>
                <w:szCs w:val="24"/>
                <w:lang w:eastAsia="en-US"/>
              </w:rPr>
              <w:t>Partenariato</w:t>
            </w:r>
            <w:r w:rsidRPr="62F656E0">
              <w:rPr>
                <w:sz w:val="24"/>
                <w:szCs w:val="24"/>
                <w:vertAlign w:val="superscript"/>
                <w:lang w:eastAsia="en-US"/>
              </w:rPr>
              <w:footnoteReference w:id="1"/>
            </w:r>
            <w:r w:rsidRPr="62F656E0">
              <w:rPr>
                <w:sz w:val="24"/>
                <w:szCs w:val="24"/>
                <w:lang w:eastAsia="en-US"/>
              </w:rPr>
              <w:t xml:space="preserve"> temporaneo</w:t>
            </w:r>
          </w:p>
        </w:tc>
        <w:tc>
          <w:tcPr>
            <w:tcW w:w="1322" w:type="pct"/>
          </w:tcPr>
          <w:p w14:paraId="3BC117F7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79C136D8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0461EDB0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57A311A8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00BD201D" w14:paraId="59587103" w14:textId="77777777" w:rsidTr="784DC3ED">
        <w:tc>
          <w:tcPr>
            <w:tcW w:w="947" w:type="pct"/>
          </w:tcPr>
          <w:p w14:paraId="3C863081" w14:textId="0771BA1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00E451E9">
              <w:rPr>
                <w:sz w:val="24"/>
                <w:szCs w:val="24"/>
                <w:lang w:eastAsia="en-US"/>
              </w:rPr>
              <w:t>Partenariato stabile</w:t>
            </w:r>
          </w:p>
        </w:tc>
        <w:tc>
          <w:tcPr>
            <w:tcW w:w="1322" w:type="pct"/>
          </w:tcPr>
          <w:p w14:paraId="02FF9DF5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235B725C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063EE94D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3D895A42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367D55CB" w14:paraId="73CD3374" w14:textId="77777777" w:rsidTr="784DC3ED">
        <w:trPr>
          <w:trHeight w:val="300"/>
        </w:trPr>
        <w:tc>
          <w:tcPr>
            <w:tcW w:w="1824" w:type="dxa"/>
          </w:tcPr>
          <w:p w14:paraId="15E9785D" w14:textId="202AC842" w:rsidR="5551F260" w:rsidRDefault="5551F260" w:rsidP="367D55CB">
            <w:pPr>
              <w:rPr>
                <w:sz w:val="24"/>
                <w:szCs w:val="24"/>
                <w:lang w:eastAsia="en-US"/>
              </w:rPr>
            </w:pPr>
            <w:r w:rsidRPr="367D55CB">
              <w:rPr>
                <w:sz w:val="24"/>
                <w:szCs w:val="24"/>
                <w:lang w:eastAsia="en-US"/>
              </w:rPr>
              <w:t>Partenariato misto imprese ittiche</w:t>
            </w:r>
            <w:r w:rsidR="24847417" w:rsidRPr="367D55CB">
              <w:rPr>
                <w:sz w:val="24"/>
                <w:szCs w:val="24"/>
                <w:lang w:eastAsia="en-US"/>
              </w:rPr>
              <w:t xml:space="preserve"> – istituti di ricerca</w:t>
            </w:r>
          </w:p>
        </w:tc>
        <w:tc>
          <w:tcPr>
            <w:tcW w:w="2546" w:type="dxa"/>
          </w:tcPr>
          <w:p w14:paraId="7F02D7D6" w14:textId="746F0BF3" w:rsidR="367D55CB" w:rsidRDefault="367D55CB" w:rsidP="367D55C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</w:tcPr>
          <w:p w14:paraId="4AEFCC22" w14:textId="1BB3E1FF" w:rsidR="367D55CB" w:rsidRDefault="367D55CB" w:rsidP="367D55C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</w:tcPr>
          <w:p w14:paraId="68E04E8D" w14:textId="1544F591" w:rsidR="367D55CB" w:rsidRDefault="367D55CB" w:rsidP="367D55C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</w:tcPr>
          <w:p w14:paraId="4C851E5F" w14:textId="1FF6904A" w:rsidR="367D55CB" w:rsidRDefault="367D55CB" w:rsidP="367D55CB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6A4C0865" w14:textId="77777777" w:rsidR="00E451E9" w:rsidRDefault="00E451E9" w:rsidP="00E6386F">
      <w:pPr>
        <w:rPr>
          <w:lang w:eastAsia="en-US"/>
        </w:rPr>
      </w:pPr>
    </w:p>
    <w:p w14:paraId="120EADB4" w14:textId="0C48CE3C" w:rsidR="00E6386F" w:rsidRPr="00031EDE" w:rsidRDefault="00E6386F" w:rsidP="00E6386F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A2.</w:t>
      </w:r>
      <w:r w:rsidR="00BD201D">
        <w:rPr>
          <w:b/>
          <w:sz w:val="26"/>
          <w:szCs w:val="26"/>
          <w:lang w:eastAsia="en-US"/>
        </w:rPr>
        <w:t>3</w:t>
      </w:r>
      <w:r>
        <w:rPr>
          <w:b/>
          <w:sz w:val="26"/>
          <w:szCs w:val="26"/>
          <w:lang w:eastAsia="en-US"/>
        </w:rPr>
        <w:t>.</w:t>
      </w:r>
      <w:r w:rsidR="00BD201D">
        <w:rPr>
          <w:b/>
          <w:sz w:val="26"/>
          <w:szCs w:val="26"/>
          <w:lang w:eastAsia="en-US"/>
        </w:rPr>
        <w:t>2</w:t>
      </w:r>
      <w:r>
        <w:rPr>
          <w:b/>
          <w:sz w:val="26"/>
          <w:szCs w:val="26"/>
          <w:lang w:eastAsia="en-US"/>
        </w:rPr>
        <w:t xml:space="preserve">   </w:t>
      </w:r>
      <w:r w:rsidRPr="00031EDE">
        <w:rPr>
          <w:b/>
          <w:sz w:val="26"/>
          <w:szCs w:val="26"/>
          <w:lang w:eastAsia="en-US"/>
        </w:rPr>
        <w:t xml:space="preserve">ATTIVITÀ SVOLTE </w:t>
      </w:r>
    </w:p>
    <w:p w14:paraId="582A97B3" w14:textId="473F84CC" w:rsidR="00E6386F" w:rsidRPr="00331A35" w:rsidRDefault="00BD201D" w:rsidP="00E6386F">
      <w:pPr>
        <w:suppressAutoHyphens w:val="0"/>
        <w:spacing w:before="120"/>
        <w:jc w:val="both"/>
        <w:rPr>
          <w:b/>
          <w:sz w:val="24"/>
          <w:lang w:eastAsia="en-US"/>
        </w:rPr>
      </w:pPr>
      <w:r w:rsidRPr="00331A35">
        <w:rPr>
          <w:b/>
          <w:sz w:val="24"/>
          <w:lang w:eastAsia="en-US"/>
        </w:rPr>
        <w:t>TAB 2.3.2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7"/>
        <w:gridCol w:w="7181"/>
      </w:tblGrid>
      <w:tr w:rsidR="00E6386F" w:rsidRPr="00031EDE" w14:paraId="1683D946" w14:textId="77777777" w:rsidTr="784DC3ED">
        <w:trPr>
          <w:cantSplit/>
          <w:trHeight w:val="397"/>
          <w:jc w:val="center"/>
        </w:trPr>
        <w:tc>
          <w:tcPr>
            <w:tcW w:w="1271" w:type="pct"/>
            <w:shd w:val="clear" w:color="auto" w:fill="B3B3B3"/>
            <w:vAlign w:val="center"/>
          </w:tcPr>
          <w:p w14:paraId="750A888A" w14:textId="1050B500" w:rsidR="00E6386F" w:rsidRPr="00031EDE" w:rsidRDefault="00E6386F" w:rsidP="784DC3E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62F656E0">
              <w:rPr>
                <w:b/>
                <w:bCs/>
                <w:sz w:val="24"/>
                <w:szCs w:val="24"/>
                <w:lang w:eastAsia="de-DE"/>
              </w:rPr>
              <w:t>Tipologia</w:t>
            </w:r>
            <w:r w:rsidR="00BD201D" w:rsidRPr="62F656E0">
              <w:rPr>
                <w:rStyle w:val="Rimandonotaapidipagina"/>
                <w:b/>
                <w:bCs/>
                <w:sz w:val="24"/>
                <w:szCs w:val="24"/>
                <w:lang w:eastAsia="de-DE"/>
              </w:rPr>
              <w:footnoteReference w:id="2"/>
            </w:r>
          </w:p>
        </w:tc>
        <w:tc>
          <w:tcPr>
            <w:tcW w:w="3729" w:type="pct"/>
            <w:shd w:val="clear" w:color="auto" w:fill="B3B3B3"/>
            <w:vAlign w:val="center"/>
          </w:tcPr>
          <w:p w14:paraId="30250028" w14:textId="77777777" w:rsidR="00E6386F" w:rsidRPr="00031EDE" w:rsidRDefault="00E6386F" w:rsidP="002D0DA1">
            <w:pPr>
              <w:suppressAutoHyphens w:val="0"/>
              <w:jc w:val="center"/>
              <w:rPr>
                <w:b/>
                <w:bCs/>
                <w:sz w:val="24"/>
                <w:lang w:eastAsia="en-US"/>
              </w:rPr>
            </w:pPr>
            <w:r w:rsidRPr="00031EDE">
              <w:rPr>
                <w:b/>
                <w:bCs/>
                <w:sz w:val="24"/>
                <w:lang w:eastAsia="en-US"/>
              </w:rPr>
              <w:t xml:space="preserve">Descrizione </w:t>
            </w:r>
          </w:p>
        </w:tc>
      </w:tr>
      <w:tr w:rsidR="00E6386F" w:rsidRPr="00031EDE" w14:paraId="39AB6FE4" w14:textId="77777777" w:rsidTr="784DC3ED">
        <w:trPr>
          <w:cantSplit/>
          <w:trHeight w:val="397"/>
          <w:jc w:val="center"/>
        </w:trPr>
        <w:tc>
          <w:tcPr>
            <w:tcW w:w="1271" w:type="pct"/>
            <w:shd w:val="clear" w:color="auto" w:fill="auto"/>
            <w:vAlign w:val="center"/>
          </w:tcPr>
          <w:p w14:paraId="5B3304A1" w14:textId="77777777" w:rsidR="00E6386F" w:rsidRPr="00031EDE" w:rsidRDefault="00E6386F" w:rsidP="002D0DA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Pesca</w:t>
            </w:r>
          </w:p>
        </w:tc>
        <w:tc>
          <w:tcPr>
            <w:tcW w:w="3729" w:type="pct"/>
            <w:shd w:val="clear" w:color="auto" w:fill="auto"/>
            <w:vAlign w:val="center"/>
          </w:tcPr>
          <w:p w14:paraId="4F458927" w14:textId="77777777" w:rsidR="00E6386F" w:rsidRPr="00031EDE" w:rsidRDefault="00E6386F" w:rsidP="002D0DA1">
            <w:pPr>
              <w:suppressAutoHyphens w:val="0"/>
              <w:rPr>
                <w:b/>
                <w:bCs/>
                <w:sz w:val="24"/>
                <w:lang w:eastAsia="en-US"/>
              </w:rPr>
            </w:pPr>
          </w:p>
        </w:tc>
      </w:tr>
      <w:tr w:rsidR="00E6386F" w:rsidRPr="00031EDE" w14:paraId="60D45B60" w14:textId="77777777" w:rsidTr="784DC3ED">
        <w:trPr>
          <w:cantSplit/>
          <w:trHeight w:val="397"/>
          <w:jc w:val="center"/>
        </w:trPr>
        <w:tc>
          <w:tcPr>
            <w:tcW w:w="1271" w:type="pct"/>
            <w:shd w:val="clear" w:color="auto" w:fill="auto"/>
            <w:vAlign w:val="center"/>
          </w:tcPr>
          <w:p w14:paraId="00F045B0" w14:textId="77777777" w:rsidR="00E6386F" w:rsidRPr="00031EDE" w:rsidRDefault="00E6386F" w:rsidP="002D0DA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Acquacoltura</w:t>
            </w:r>
          </w:p>
        </w:tc>
        <w:tc>
          <w:tcPr>
            <w:tcW w:w="3729" w:type="pct"/>
            <w:shd w:val="clear" w:color="auto" w:fill="auto"/>
            <w:vAlign w:val="center"/>
          </w:tcPr>
          <w:p w14:paraId="1CAE2BD5" w14:textId="77777777" w:rsidR="00E6386F" w:rsidRPr="00031EDE" w:rsidRDefault="00E6386F" w:rsidP="002D0DA1">
            <w:pPr>
              <w:suppressAutoHyphens w:val="0"/>
              <w:rPr>
                <w:b/>
                <w:bCs/>
                <w:sz w:val="24"/>
                <w:lang w:eastAsia="en-US"/>
              </w:rPr>
            </w:pPr>
          </w:p>
        </w:tc>
      </w:tr>
      <w:tr w:rsidR="00E6386F" w:rsidRPr="00031EDE" w14:paraId="7CD1070C" w14:textId="77777777" w:rsidTr="784DC3ED">
        <w:trPr>
          <w:cantSplit/>
          <w:trHeight w:val="397"/>
          <w:jc w:val="center"/>
        </w:trPr>
        <w:tc>
          <w:tcPr>
            <w:tcW w:w="1271" w:type="pct"/>
            <w:shd w:val="clear" w:color="auto" w:fill="auto"/>
            <w:vAlign w:val="center"/>
          </w:tcPr>
          <w:p w14:paraId="4DC264C7" w14:textId="77777777" w:rsidR="00E6386F" w:rsidRPr="00031EDE" w:rsidRDefault="00E6386F" w:rsidP="002D0DA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Trasformazione prodotti ittici</w:t>
            </w:r>
          </w:p>
        </w:tc>
        <w:tc>
          <w:tcPr>
            <w:tcW w:w="3729" w:type="pct"/>
            <w:shd w:val="clear" w:color="auto" w:fill="auto"/>
            <w:vAlign w:val="center"/>
          </w:tcPr>
          <w:p w14:paraId="35A101DB" w14:textId="77777777" w:rsidR="00E6386F" w:rsidRPr="00031EDE" w:rsidRDefault="00E6386F" w:rsidP="002D0DA1">
            <w:pPr>
              <w:suppressAutoHyphens w:val="0"/>
              <w:rPr>
                <w:b/>
                <w:bCs/>
                <w:sz w:val="24"/>
                <w:lang w:eastAsia="en-US"/>
              </w:rPr>
            </w:pPr>
          </w:p>
        </w:tc>
      </w:tr>
      <w:tr w:rsidR="00E6386F" w:rsidRPr="00031EDE" w14:paraId="0D867205" w14:textId="77777777" w:rsidTr="784DC3ED">
        <w:trPr>
          <w:cantSplit/>
          <w:trHeight w:val="397"/>
          <w:jc w:val="center"/>
        </w:trPr>
        <w:tc>
          <w:tcPr>
            <w:tcW w:w="1271" w:type="pct"/>
            <w:shd w:val="clear" w:color="auto" w:fill="auto"/>
            <w:vAlign w:val="center"/>
          </w:tcPr>
          <w:p w14:paraId="7A08450D" w14:textId="77777777" w:rsidR="00E6386F" w:rsidRPr="00031EDE" w:rsidRDefault="00E6386F" w:rsidP="002D0DA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 xml:space="preserve">Commercializzazione prodotti ittici </w:t>
            </w:r>
          </w:p>
        </w:tc>
        <w:tc>
          <w:tcPr>
            <w:tcW w:w="3729" w:type="pct"/>
            <w:shd w:val="clear" w:color="auto" w:fill="auto"/>
            <w:vAlign w:val="center"/>
          </w:tcPr>
          <w:p w14:paraId="2A4E00EE" w14:textId="77777777" w:rsidR="00E6386F" w:rsidRPr="00031EDE" w:rsidRDefault="00E6386F" w:rsidP="002D0DA1">
            <w:pPr>
              <w:suppressAutoHyphens w:val="0"/>
              <w:rPr>
                <w:b/>
                <w:bCs/>
                <w:sz w:val="24"/>
                <w:lang w:eastAsia="en-US"/>
              </w:rPr>
            </w:pPr>
          </w:p>
        </w:tc>
      </w:tr>
      <w:tr w:rsidR="00E6386F" w:rsidRPr="00031EDE" w14:paraId="33E487B4" w14:textId="77777777" w:rsidTr="784DC3ED">
        <w:trPr>
          <w:cantSplit/>
          <w:trHeight w:val="397"/>
          <w:jc w:val="center"/>
        </w:trPr>
        <w:tc>
          <w:tcPr>
            <w:tcW w:w="1271" w:type="pct"/>
            <w:shd w:val="clear" w:color="auto" w:fill="auto"/>
            <w:vAlign w:val="center"/>
          </w:tcPr>
          <w:p w14:paraId="79D0EF32" w14:textId="0C1905CE" w:rsidR="00E6386F" w:rsidRPr="00031EDE" w:rsidRDefault="00E6386F" w:rsidP="62F656E0">
            <w:pPr>
              <w:suppressAutoHyphens w:val="0"/>
              <w:jc w:val="both"/>
              <w:rPr>
                <w:sz w:val="24"/>
                <w:szCs w:val="24"/>
                <w:lang w:eastAsia="de-DE"/>
              </w:rPr>
            </w:pPr>
            <w:r w:rsidRPr="62F656E0">
              <w:rPr>
                <w:sz w:val="24"/>
                <w:szCs w:val="24"/>
                <w:lang w:eastAsia="de-DE"/>
              </w:rPr>
              <w:t>Altre attività svolte all’interno della filiera pesca e acquacoltura</w:t>
            </w:r>
          </w:p>
        </w:tc>
        <w:tc>
          <w:tcPr>
            <w:tcW w:w="3729" w:type="pct"/>
            <w:shd w:val="clear" w:color="auto" w:fill="auto"/>
            <w:vAlign w:val="center"/>
          </w:tcPr>
          <w:p w14:paraId="5F755902" w14:textId="77777777" w:rsidR="00E6386F" w:rsidRPr="00031EDE" w:rsidRDefault="00E6386F" w:rsidP="002D0DA1">
            <w:pPr>
              <w:suppressAutoHyphens w:val="0"/>
              <w:rPr>
                <w:b/>
                <w:bCs/>
                <w:sz w:val="24"/>
                <w:lang w:eastAsia="en-US"/>
              </w:rPr>
            </w:pPr>
          </w:p>
        </w:tc>
      </w:tr>
    </w:tbl>
    <w:p w14:paraId="6136E665" w14:textId="77777777" w:rsidR="00E6386F" w:rsidRPr="00031EDE" w:rsidRDefault="00E6386F" w:rsidP="00E6386F">
      <w:pPr>
        <w:rPr>
          <w:sz w:val="12"/>
          <w:szCs w:val="12"/>
          <w:lang w:eastAsia="en-US"/>
        </w:rPr>
      </w:pPr>
    </w:p>
    <w:p w14:paraId="43B92C64" w14:textId="10C8FD02" w:rsidR="00AF24FE" w:rsidRDefault="00AF24FE">
      <w:pPr>
        <w:suppressAutoHyphens w:val="0"/>
        <w:spacing w:after="160" w:line="259" w:lineRule="auto"/>
        <w:rPr>
          <w:bCs/>
          <w:sz w:val="20"/>
          <w:szCs w:val="20"/>
          <w:lang w:eastAsia="en-US"/>
        </w:rPr>
      </w:pPr>
      <w:bookmarkStart w:id="4" w:name="_Hlk182828582"/>
      <w:r>
        <w:rPr>
          <w:bCs/>
          <w:sz w:val="20"/>
          <w:szCs w:val="20"/>
          <w:lang w:eastAsia="en-US"/>
        </w:rPr>
        <w:br w:type="page"/>
      </w:r>
    </w:p>
    <w:p w14:paraId="31E8C26F" w14:textId="2CF2E3D6" w:rsidR="00376040" w:rsidRPr="00031EDE" w:rsidRDefault="00376040" w:rsidP="784DC3E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lastRenderedPageBreak/>
        <w:t>A2.3</w:t>
      </w:r>
      <w:r>
        <w:rPr>
          <w:b/>
          <w:bCs/>
          <w:sz w:val="26"/>
          <w:szCs w:val="26"/>
          <w:lang w:eastAsia="en-US"/>
        </w:rPr>
        <w:t>.3</w:t>
      </w:r>
      <w:r w:rsidRPr="00031EDE">
        <w:rPr>
          <w:b/>
          <w:bCs/>
          <w:sz w:val="26"/>
          <w:szCs w:val="26"/>
          <w:lang w:eastAsia="en-US"/>
        </w:rPr>
        <w:t xml:space="preserve">   LA PRODUZIONE AZIENDALE ATTUALE E PREVISIONALE</w:t>
      </w:r>
      <w:r w:rsidR="009E59E3">
        <w:rPr>
          <w:b/>
          <w:bCs/>
          <w:sz w:val="26"/>
          <w:szCs w:val="26"/>
          <w:lang w:eastAsia="en-US"/>
        </w:rPr>
        <w:t xml:space="preserve"> ED IL SUO VALORE ECONOMICO</w:t>
      </w:r>
      <w:r w:rsidR="009E59E3">
        <w:rPr>
          <w:rStyle w:val="Rimandonotaapidipagina"/>
          <w:b/>
          <w:bCs/>
          <w:sz w:val="26"/>
          <w:szCs w:val="26"/>
          <w:lang w:eastAsia="en-US"/>
        </w:rPr>
        <w:footnoteReference w:id="3"/>
      </w:r>
    </w:p>
    <w:bookmarkEnd w:id="4"/>
    <w:p w14:paraId="13B38C88" w14:textId="5302EE35" w:rsidR="00FD6B05" w:rsidRPr="00031EDE" w:rsidRDefault="00FD6B05" w:rsidP="00FD6B05">
      <w:pPr>
        <w:suppressAutoHyphens w:val="0"/>
        <w:spacing w:before="120"/>
        <w:jc w:val="both"/>
        <w:rPr>
          <w:lang w:eastAsia="de-DE"/>
        </w:rPr>
      </w:pPr>
      <w:r>
        <w:rPr>
          <w:lang w:eastAsia="de-DE"/>
        </w:rPr>
        <w:t>Nella tabella seguente dovranno essere i</w:t>
      </w:r>
      <w:r w:rsidRPr="00031EDE">
        <w:rPr>
          <w:lang w:eastAsia="de-DE"/>
        </w:rPr>
        <w:t>ndica</w:t>
      </w:r>
      <w:r>
        <w:rPr>
          <w:lang w:eastAsia="de-DE"/>
        </w:rPr>
        <w:t xml:space="preserve">te per tipologia di prodotto </w:t>
      </w:r>
      <w:r w:rsidRPr="00031EDE">
        <w:rPr>
          <w:lang w:eastAsia="de-DE"/>
        </w:rPr>
        <w:t>le quantità lavorat</w:t>
      </w:r>
      <w:r>
        <w:rPr>
          <w:lang w:eastAsia="de-DE"/>
        </w:rPr>
        <w:t>e</w:t>
      </w:r>
      <w:r w:rsidRPr="00031EDE">
        <w:rPr>
          <w:lang w:eastAsia="de-DE"/>
        </w:rPr>
        <w:t xml:space="preserve"> nel biennio antecedente la richiesta di finanziamento e le previsioni di esercizio a regime dopo l’intervento.</w:t>
      </w:r>
    </w:p>
    <w:p w14:paraId="3CC223DC" w14:textId="20E827EB" w:rsidR="00376040" w:rsidRPr="00031EDE" w:rsidRDefault="00376040" w:rsidP="00376040">
      <w:pPr>
        <w:suppressAutoHyphens w:val="0"/>
        <w:ind w:right="-1"/>
        <w:jc w:val="both"/>
        <w:rPr>
          <w:lang w:eastAsia="de-DE"/>
        </w:rPr>
      </w:pPr>
      <w:r w:rsidRPr="00031EDE">
        <w:rPr>
          <w:b/>
          <w:sz w:val="24"/>
          <w:szCs w:val="24"/>
          <w:lang w:eastAsia="en-US"/>
        </w:rPr>
        <w:t>TAB. A2.3.</w:t>
      </w:r>
      <w:r w:rsidR="005A4DE7">
        <w:rPr>
          <w:b/>
          <w:sz w:val="24"/>
          <w:szCs w:val="24"/>
          <w:lang w:eastAsia="en-US"/>
        </w:rPr>
        <w:t>3</w:t>
      </w:r>
      <w:r w:rsidR="009E59E3">
        <w:rPr>
          <w:b/>
          <w:sz w:val="24"/>
          <w:szCs w:val="24"/>
          <w:lang w:eastAsia="en-US"/>
        </w:rPr>
        <w:t>.1</w:t>
      </w:r>
    </w:p>
    <w:tbl>
      <w:tblPr>
        <w:tblW w:w="5058" w:type="pct"/>
        <w:jc w:val="center"/>
        <w:tblLook w:val="0000" w:firstRow="0" w:lastRow="0" w:firstColumn="0" w:lastColumn="0" w:noHBand="0" w:noVBand="0"/>
      </w:tblPr>
      <w:tblGrid>
        <w:gridCol w:w="2061"/>
        <w:gridCol w:w="1418"/>
        <w:gridCol w:w="1592"/>
        <w:gridCol w:w="1309"/>
        <w:gridCol w:w="1264"/>
        <w:gridCol w:w="2096"/>
      </w:tblGrid>
      <w:tr w:rsidR="009E59E3" w:rsidRPr="00031EDE" w14:paraId="420F751C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33A3DE03" w14:textId="74533C68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lang w:eastAsia="de-DE"/>
              </w:rPr>
            </w:pPr>
            <w:r w:rsidRPr="00031EDE">
              <w:rPr>
                <w:lang w:eastAsia="de-DE"/>
              </w:rPr>
              <w:t xml:space="preserve"> </w:t>
            </w:r>
            <w:r w:rsidRPr="00031EDE">
              <w:rPr>
                <w:b/>
                <w:lang w:eastAsia="de-DE"/>
              </w:rPr>
              <w:t>TIPOLOGIA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3088D628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lang w:eastAsia="de-DE"/>
              </w:rPr>
            </w:pPr>
            <w:r w:rsidRPr="00031EDE">
              <w:rPr>
                <w:b/>
                <w:lang w:eastAsia="de-DE"/>
              </w:rPr>
              <w:t>QUANTITÀ ULTIMO ANNO</w:t>
            </w:r>
          </w:p>
          <w:p w14:paraId="0C8C97CC" w14:textId="77777777" w:rsidR="00376040" w:rsidRPr="00031EDE" w:rsidRDefault="00376040" w:rsidP="784DC3ED">
            <w:pPr>
              <w:suppressAutoHyphens w:val="0"/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T</w:t>
            </w:r>
            <w:r w:rsidRPr="62F656E0">
              <w:rPr>
                <w:rStyle w:val="Rimandonotaapidipagina"/>
                <w:b/>
                <w:bCs/>
                <w:lang w:eastAsia="de-DE"/>
              </w:rPr>
              <w:footnoteReference w:id="4"/>
            </w:r>
            <w:r w:rsidRPr="62F656E0">
              <w:rPr>
                <w:b/>
                <w:bCs/>
                <w:lang w:eastAsia="de-DE"/>
              </w:rPr>
              <w:t>/anno</w:t>
            </w: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08A829BB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lang w:eastAsia="de-DE"/>
              </w:rPr>
            </w:pPr>
            <w:r w:rsidRPr="00031EDE">
              <w:rPr>
                <w:b/>
                <w:lang w:eastAsia="de-DE"/>
              </w:rPr>
              <w:t>QUANTITÀ PENULTIMO ANNO</w:t>
            </w:r>
          </w:p>
          <w:p w14:paraId="36559C63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lang w:eastAsia="de-DE"/>
              </w:rPr>
            </w:pPr>
            <w:r w:rsidRPr="00031EDE">
              <w:rPr>
                <w:b/>
                <w:lang w:eastAsia="de-DE"/>
              </w:rPr>
              <w:t>T/anno</w:t>
            </w: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0D5D5750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QUANTITÀ MEDIA</w:t>
            </w:r>
          </w:p>
          <w:p w14:paraId="50EB4744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T/anno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6D19E62C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Dato previsionale</w:t>
            </w:r>
          </w:p>
          <w:p w14:paraId="15A02A76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T/anno</w:t>
            </w: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3C89A9BD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Incremento %</w:t>
            </w:r>
          </w:p>
          <w:p w14:paraId="08418C55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(a regime)</w:t>
            </w:r>
          </w:p>
          <w:p w14:paraId="55B15618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dato previsionale/Quantità media</w:t>
            </w:r>
          </w:p>
          <w:p w14:paraId="0F40BFEC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T/anno</w:t>
            </w:r>
          </w:p>
        </w:tc>
      </w:tr>
      <w:tr w:rsidR="009E59E3" w:rsidRPr="00031EDE" w14:paraId="4FCD7AFD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0C8BBC" w14:textId="77777777" w:rsidR="00376040" w:rsidRPr="00031EDE" w:rsidRDefault="00376040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Prodotti freschi o refrigerati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599FF7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B5A7317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FE0136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68155DF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AC8435F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  <w:tr w:rsidR="009E59E3" w:rsidRPr="00031EDE" w14:paraId="3EADDBCB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8F40FD5" w14:textId="77777777" w:rsidR="00376040" w:rsidRPr="00031EDE" w:rsidRDefault="00376040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Prodotti di conserva o semi-conserva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1022A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0DB344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CA2E854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0B7DA4C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83E7225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  <w:tr w:rsidR="009E59E3" w:rsidRPr="00031EDE" w14:paraId="44633478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D5D93B" w14:textId="77777777" w:rsidR="00376040" w:rsidRPr="00031EDE" w:rsidRDefault="00376040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Prodotti surgelati o congelati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CFB8825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A2D9DF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8CFF1A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E236009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E282012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  <w:tr w:rsidR="009E59E3" w:rsidRPr="00031EDE" w14:paraId="74E773CC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CE0C8F2" w14:textId="77777777" w:rsidR="00376040" w:rsidRPr="00031EDE" w:rsidRDefault="00376040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 xml:space="preserve">Prodotti provenienti da </w:t>
            </w:r>
            <w:r w:rsidRPr="00031EDE">
              <w:rPr>
                <w:lang w:eastAsia="de-DE"/>
              </w:rPr>
              <w:t>catture di pesce commerciale che non possono essere destinate al consumo umano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689AE3A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AEDB765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A16CBD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7D580B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4B73E8D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  <w:tr w:rsidR="009E59E3" w:rsidRPr="00031EDE" w14:paraId="62F23E9A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524B5F" w14:textId="7EC4167B" w:rsidR="00376040" w:rsidRPr="00031EDE" w:rsidRDefault="00376040" w:rsidP="62F656E0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lang w:eastAsia="de-DE"/>
              </w:rPr>
            </w:pPr>
            <w:r w:rsidRPr="62F656E0">
              <w:rPr>
                <w:lang w:eastAsia="de-DE"/>
              </w:rPr>
              <w:t xml:space="preserve">Sottoprodotti derivanti dalle attività di trasformazione principale  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227BDD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F6ACF8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9567E36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634A878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D2FEF0A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  <w:tr w:rsidR="009E59E3" w:rsidRPr="00031EDE" w14:paraId="35719021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589069" w14:textId="77777777" w:rsidR="00376040" w:rsidRPr="00031EDE" w:rsidRDefault="00376040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Altri prodotti trasformati (pasti preparati, prodotti affumicati, salati o essiccati)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A8C64B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CBDCED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E74AFC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348C0D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0ED94C9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  <w:tr w:rsidR="009E59E3" w:rsidRPr="00031EDE" w14:paraId="391C490C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0B302CD" w14:textId="77777777" w:rsidR="00376040" w:rsidRPr="00031EDE" w:rsidRDefault="00376040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 xml:space="preserve">Prodotti insacchettati 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7F5C59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068F10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AB0C4A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A03448E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A69D4FA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  <w:tr w:rsidR="009E59E3" w:rsidRPr="00031EDE" w14:paraId="3A659330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2B1D1E" w14:textId="77777777" w:rsidR="00376040" w:rsidRPr="00031EDE" w:rsidRDefault="00376040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Prodotti depurati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A08AD8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F55B79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C30579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8B5EEF7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69D44CE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  <w:tr w:rsidR="009E59E3" w:rsidRPr="00031EDE" w14:paraId="385D4D7B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5CC780B" w14:textId="77777777" w:rsidR="00376040" w:rsidRPr="00031EDE" w:rsidRDefault="00376040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Prodotti stabulati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0263581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DF8B34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EC0EC1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FEB2D2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61ED851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  <w:tr w:rsidR="009E59E3" w:rsidRPr="00031EDE" w14:paraId="0F159C57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72280B" w14:textId="77777777" w:rsidR="00376040" w:rsidRPr="00031EDE" w:rsidRDefault="00376040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Altre tipologie di prodotto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C772F5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5F4A68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9B66E05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6A78191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3228A0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  <w:tr w:rsidR="009E59E3" w:rsidRPr="00031EDE" w14:paraId="766A20AF" w14:textId="77777777" w:rsidTr="784DC3ED">
        <w:trPr>
          <w:cantSplit/>
          <w:trHeight w:val="397"/>
          <w:jc w:val="center"/>
        </w:trPr>
        <w:tc>
          <w:tcPr>
            <w:tcW w:w="105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4B1B63D6" w14:textId="77777777" w:rsidR="00376040" w:rsidRPr="00031EDE" w:rsidRDefault="00376040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/>
                <w:bCs/>
                <w:iCs/>
                <w:lang w:eastAsia="de-DE"/>
              </w:rPr>
            </w:pPr>
            <w:r w:rsidRPr="00031EDE">
              <w:rPr>
                <w:b/>
                <w:bCs/>
                <w:iCs/>
                <w:lang w:eastAsia="de-DE"/>
              </w:rPr>
              <w:t>TOTALE PRODUZIONE IN TONNELLATE</w:t>
            </w:r>
          </w:p>
        </w:tc>
        <w:tc>
          <w:tcPr>
            <w:tcW w:w="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74D1E55A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33589B04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693FC2E4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lang w:eastAsia="de-DE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2487E2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A7DC7E2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b/>
                <w:lang w:eastAsia="de-DE"/>
              </w:rPr>
            </w:pPr>
          </w:p>
        </w:tc>
      </w:tr>
    </w:tbl>
    <w:p w14:paraId="36618AE4" w14:textId="77777777" w:rsidR="009E59E3" w:rsidRDefault="009E59E3" w:rsidP="009E59E3">
      <w:pPr>
        <w:suppressAutoHyphens w:val="0"/>
        <w:ind w:right="-1"/>
        <w:jc w:val="both"/>
        <w:rPr>
          <w:lang w:eastAsia="de-DE"/>
        </w:rPr>
      </w:pPr>
    </w:p>
    <w:p w14:paraId="26725873" w14:textId="77777777" w:rsidR="009E59E3" w:rsidRDefault="009E59E3">
      <w:pPr>
        <w:suppressAutoHyphens w:val="0"/>
        <w:spacing w:after="160" w:line="259" w:lineRule="auto"/>
        <w:rPr>
          <w:lang w:eastAsia="de-DE"/>
        </w:rPr>
      </w:pPr>
      <w:r>
        <w:rPr>
          <w:lang w:eastAsia="de-DE"/>
        </w:rPr>
        <w:br w:type="page"/>
      </w:r>
    </w:p>
    <w:p w14:paraId="1BF0741B" w14:textId="496B42AA" w:rsidR="009E59E3" w:rsidRDefault="009E59E3" w:rsidP="009E59E3">
      <w:pPr>
        <w:suppressAutoHyphens w:val="0"/>
        <w:ind w:right="-1"/>
        <w:jc w:val="both"/>
        <w:rPr>
          <w:lang w:eastAsia="de-DE"/>
        </w:rPr>
      </w:pPr>
      <w:r w:rsidRPr="62F656E0">
        <w:rPr>
          <w:lang w:eastAsia="de-DE"/>
        </w:rPr>
        <w:t>Nella seguente tabella, il valore della produzione deve far riferimento alle quantità di prodotto indicate nella precedente tabella A2.3.3.</w:t>
      </w:r>
      <w:r w:rsidR="5BE84E9D" w:rsidRPr="62F656E0">
        <w:rPr>
          <w:lang w:eastAsia="de-DE"/>
        </w:rPr>
        <w:t>1</w:t>
      </w:r>
    </w:p>
    <w:p w14:paraId="72A2EAED" w14:textId="61058182" w:rsidR="009E59E3" w:rsidRPr="00031EDE" w:rsidRDefault="009E59E3" w:rsidP="62F656E0">
      <w:pPr>
        <w:suppressAutoHyphens w:val="0"/>
        <w:spacing w:before="120" w:after="120"/>
        <w:jc w:val="both"/>
        <w:rPr>
          <w:b/>
          <w:bCs/>
          <w:sz w:val="24"/>
          <w:szCs w:val="24"/>
          <w:lang w:eastAsia="en-US"/>
        </w:rPr>
      </w:pPr>
      <w:r w:rsidRPr="62F656E0">
        <w:rPr>
          <w:b/>
          <w:bCs/>
          <w:sz w:val="24"/>
          <w:szCs w:val="24"/>
          <w:lang w:eastAsia="en-US"/>
        </w:rPr>
        <w:t>TAB. A2.</w:t>
      </w:r>
      <w:r w:rsidR="53A919BA" w:rsidRPr="62F656E0">
        <w:rPr>
          <w:b/>
          <w:bCs/>
          <w:sz w:val="24"/>
          <w:szCs w:val="24"/>
          <w:lang w:eastAsia="en-US"/>
        </w:rPr>
        <w:t>3.3.2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348"/>
        <w:gridCol w:w="1172"/>
        <w:gridCol w:w="1348"/>
        <w:gridCol w:w="1347"/>
        <w:gridCol w:w="1347"/>
        <w:gridCol w:w="1533"/>
        <w:gridCol w:w="1533"/>
      </w:tblGrid>
      <w:tr w:rsidR="009E59E3" w:rsidRPr="00031EDE" w14:paraId="7EFECD10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6F1B6BFF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lang w:eastAsia="de-DE"/>
              </w:rPr>
              <w:t xml:space="preserve"> </w:t>
            </w:r>
            <w:r w:rsidRPr="00031EDE">
              <w:rPr>
                <w:b/>
                <w:sz w:val="20"/>
                <w:szCs w:val="20"/>
                <w:lang w:eastAsia="de-DE"/>
              </w:rPr>
              <w:t>TIPOLOGIA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0A0B170B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VALORE DEL PRODOTTO PER UNITA’ DI MISURA</w:t>
            </w:r>
          </w:p>
          <w:p w14:paraId="667FA8C8" w14:textId="77777777" w:rsidR="009E59E3" w:rsidRPr="00031EDE" w:rsidRDefault="009E59E3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EURO/T</w:t>
            </w: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4A7AEBCE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(A)</w:t>
            </w:r>
          </w:p>
          <w:p w14:paraId="68B50DEF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VALORE PRODUZIONE PENULTIMO ANNO</w:t>
            </w:r>
          </w:p>
          <w:p w14:paraId="04E46A56" w14:textId="77777777" w:rsidR="009E59E3" w:rsidRPr="00031EDE" w:rsidRDefault="009E59E3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(MIGLIAIA DI EURO)</w:t>
            </w: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49D016EB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(B)</w:t>
            </w:r>
          </w:p>
          <w:p w14:paraId="4F0C1F9E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VALORE PRODUZIONE ULTIMO ANNO</w:t>
            </w:r>
          </w:p>
          <w:p w14:paraId="1F25DFF8" w14:textId="77777777" w:rsidR="009E59E3" w:rsidRPr="00031EDE" w:rsidRDefault="009E59E3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(MIGLIAIA DI EURO)</w:t>
            </w: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0B0DF255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(C)</w:t>
            </w:r>
          </w:p>
          <w:p w14:paraId="31165410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VALORE PRODUZIONE MEDIA</w:t>
            </w:r>
          </w:p>
          <w:p w14:paraId="40A3B198" w14:textId="77777777" w:rsidR="009E59E3" w:rsidRPr="00031EDE" w:rsidRDefault="009E59E3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(MIGLIAIA DI EURO)</w:t>
            </w: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62E0EE81" w14:textId="77777777" w:rsidR="009E59E3" w:rsidRPr="00031EDE" w:rsidRDefault="009E59E3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(D)</w:t>
            </w:r>
          </w:p>
          <w:p w14:paraId="6A2AC658" w14:textId="77777777" w:rsidR="009E59E3" w:rsidRPr="00031EDE" w:rsidRDefault="009E59E3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DATO PREVISIONALE POST INVESTIMENTO</w:t>
            </w:r>
          </w:p>
          <w:p w14:paraId="06080500" w14:textId="77777777" w:rsidR="009E59E3" w:rsidRPr="00031EDE" w:rsidRDefault="009E59E3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(MIGLIAIA DI EURO)</w:t>
            </w: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7CB47B1B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(E)</w:t>
            </w:r>
          </w:p>
          <w:p w14:paraId="32E3BE29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DELTA DI INCREMENTO POST INVESTIMENTO</w:t>
            </w:r>
          </w:p>
          <w:p w14:paraId="6602EE67" w14:textId="77777777" w:rsidR="009E59E3" w:rsidRPr="00031EDE" w:rsidRDefault="009E59E3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(MIGLIAIA DI EURO)</w:t>
            </w:r>
          </w:p>
          <w:p w14:paraId="1980D883" w14:textId="77777777" w:rsidR="009E59E3" w:rsidRPr="00031EDE" w:rsidRDefault="009E59E3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 xml:space="preserve">= D – C </w:t>
            </w:r>
          </w:p>
        </w:tc>
      </w:tr>
      <w:tr w:rsidR="009E59E3" w:rsidRPr="00031EDE" w14:paraId="033116F3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0DD6DA" w14:textId="77777777" w:rsidR="009E59E3" w:rsidRPr="00031EDE" w:rsidRDefault="009E59E3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sz w:val="20"/>
                <w:szCs w:val="20"/>
                <w:lang w:eastAsia="de-DE"/>
              </w:rPr>
            </w:pPr>
            <w:r w:rsidRPr="00031EDE">
              <w:rPr>
                <w:bCs/>
                <w:iCs/>
                <w:sz w:val="20"/>
                <w:szCs w:val="20"/>
                <w:lang w:eastAsia="de-DE"/>
              </w:rPr>
              <w:t>Prodotti freschi o refrigerati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81C5E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26544AD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086481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04A9E4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8F66194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F0A24C3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  <w:tr w:rsidR="009E59E3" w:rsidRPr="00031EDE" w14:paraId="7E9A60D3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4A0E0B" w14:textId="77777777" w:rsidR="009E59E3" w:rsidRPr="00031EDE" w:rsidRDefault="009E59E3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sz w:val="20"/>
                <w:szCs w:val="20"/>
                <w:lang w:eastAsia="de-DE"/>
              </w:rPr>
            </w:pPr>
            <w:r w:rsidRPr="00031EDE">
              <w:rPr>
                <w:bCs/>
                <w:iCs/>
                <w:sz w:val="20"/>
                <w:szCs w:val="20"/>
                <w:lang w:eastAsia="de-DE"/>
              </w:rPr>
              <w:t>Prodotti di conserva o semi-conserva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98474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2B396A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4655A0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F4FA4DB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D743536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E2A0F51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  <w:tr w:rsidR="009E59E3" w:rsidRPr="00031EDE" w14:paraId="04C7D4FE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818D05" w14:textId="77777777" w:rsidR="009E59E3" w:rsidRPr="00031EDE" w:rsidRDefault="009E59E3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sz w:val="20"/>
                <w:szCs w:val="20"/>
                <w:lang w:eastAsia="de-DE"/>
              </w:rPr>
            </w:pPr>
            <w:r w:rsidRPr="00031EDE">
              <w:rPr>
                <w:bCs/>
                <w:iCs/>
                <w:sz w:val="20"/>
                <w:szCs w:val="20"/>
                <w:lang w:eastAsia="de-DE"/>
              </w:rPr>
              <w:t>Prodotti surgelati o congelati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BB0CA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8A032A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4A80433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B5FD3B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CC09F11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4A338D4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  <w:tr w:rsidR="009E59E3" w:rsidRPr="00031EDE" w14:paraId="77F49E5C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142BBB1" w14:textId="77777777" w:rsidR="009E59E3" w:rsidRPr="00031EDE" w:rsidRDefault="009E59E3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sz w:val="20"/>
                <w:szCs w:val="20"/>
                <w:lang w:eastAsia="de-DE"/>
              </w:rPr>
            </w:pPr>
            <w:r w:rsidRPr="00031EDE">
              <w:rPr>
                <w:bCs/>
                <w:iCs/>
                <w:sz w:val="20"/>
                <w:szCs w:val="20"/>
                <w:lang w:eastAsia="de-DE"/>
              </w:rPr>
              <w:t xml:space="preserve">Prodotti provenienti da </w:t>
            </w:r>
            <w:r w:rsidRPr="00031EDE">
              <w:rPr>
                <w:sz w:val="20"/>
                <w:szCs w:val="20"/>
                <w:lang w:eastAsia="de-DE"/>
              </w:rPr>
              <w:t>catture di pesce commerciale che non possono essere destinate al consumo umano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7173D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B38A3B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8CABD3F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CADC20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56B80FA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83FF05A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  <w:tr w:rsidR="009E59E3" w:rsidRPr="00031EDE" w14:paraId="18C3AF34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6C1E50" w14:textId="67D07F34" w:rsidR="009E59E3" w:rsidRPr="00031EDE" w:rsidRDefault="009E59E3" w:rsidP="62F656E0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sz w:val="20"/>
                <w:szCs w:val="20"/>
                <w:lang w:eastAsia="de-DE"/>
              </w:rPr>
            </w:pPr>
            <w:r w:rsidRPr="62F656E0">
              <w:rPr>
                <w:sz w:val="20"/>
                <w:szCs w:val="20"/>
                <w:lang w:eastAsia="de-DE"/>
              </w:rPr>
              <w:t xml:space="preserve">Sottoprodotti derivanti dalle attività di trasformazione principale  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D3DCAD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C584D5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85AAC2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F4A3FA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8437CF3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01D2290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  <w:tr w:rsidR="009E59E3" w:rsidRPr="00031EDE" w14:paraId="566579A5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6251CE8" w14:textId="77777777" w:rsidR="009E59E3" w:rsidRPr="00031EDE" w:rsidRDefault="009E59E3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sz w:val="20"/>
                <w:szCs w:val="20"/>
                <w:lang w:eastAsia="de-DE"/>
              </w:rPr>
            </w:pPr>
            <w:r w:rsidRPr="00031EDE">
              <w:rPr>
                <w:bCs/>
                <w:iCs/>
                <w:sz w:val="20"/>
                <w:szCs w:val="20"/>
                <w:lang w:eastAsia="de-DE"/>
              </w:rPr>
              <w:t>Altri prodotti trasformati (pasti preparati, prodotti affumicati, salati o essiccati)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2C0E7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3F48D7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DA41BD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618BD23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E1CBA84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F2C0269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  <w:tr w:rsidR="009E59E3" w:rsidRPr="00031EDE" w14:paraId="0B4F937B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F88064" w14:textId="77777777" w:rsidR="009E59E3" w:rsidRPr="00031EDE" w:rsidRDefault="009E59E3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sz w:val="20"/>
                <w:szCs w:val="20"/>
                <w:lang w:eastAsia="de-DE"/>
              </w:rPr>
            </w:pPr>
            <w:r w:rsidRPr="00031EDE">
              <w:rPr>
                <w:bCs/>
                <w:iCs/>
                <w:sz w:val="20"/>
                <w:szCs w:val="20"/>
                <w:lang w:eastAsia="de-DE"/>
              </w:rPr>
              <w:t xml:space="preserve">Prodotti insacchettati 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240D1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15D4628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5910CB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DE638A7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4183C40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CC5E6F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  <w:tr w:rsidR="009E59E3" w:rsidRPr="00031EDE" w14:paraId="0B6D4078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D99048" w14:textId="77777777" w:rsidR="009E59E3" w:rsidRPr="00031EDE" w:rsidRDefault="009E59E3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sz w:val="20"/>
                <w:szCs w:val="20"/>
                <w:lang w:eastAsia="de-DE"/>
              </w:rPr>
            </w:pPr>
            <w:r w:rsidRPr="00031EDE">
              <w:rPr>
                <w:bCs/>
                <w:iCs/>
                <w:sz w:val="20"/>
                <w:szCs w:val="20"/>
                <w:lang w:eastAsia="de-DE"/>
              </w:rPr>
              <w:t>Prodotti depurati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80CF47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9CCEAD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B1B4AB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6CB43A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64AE012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1830BED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  <w:tr w:rsidR="009E59E3" w:rsidRPr="00031EDE" w14:paraId="622DDF2B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94EE600" w14:textId="77777777" w:rsidR="009E59E3" w:rsidRPr="00031EDE" w:rsidRDefault="009E59E3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sz w:val="20"/>
                <w:szCs w:val="20"/>
                <w:lang w:eastAsia="de-DE"/>
              </w:rPr>
            </w:pPr>
            <w:r w:rsidRPr="00031EDE">
              <w:rPr>
                <w:bCs/>
                <w:iCs/>
                <w:sz w:val="20"/>
                <w:szCs w:val="20"/>
                <w:lang w:eastAsia="de-DE"/>
              </w:rPr>
              <w:t>Prodotti stabulati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A86DC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747F4F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44EE4A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7658A2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E333130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CF305B0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  <w:tr w:rsidR="009E59E3" w:rsidRPr="00031EDE" w14:paraId="7E605571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D7513C" w14:textId="77777777" w:rsidR="009E59E3" w:rsidRPr="00031EDE" w:rsidRDefault="009E59E3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Cs/>
                <w:iCs/>
                <w:sz w:val="20"/>
                <w:szCs w:val="20"/>
                <w:lang w:eastAsia="de-DE"/>
              </w:rPr>
            </w:pPr>
            <w:r w:rsidRPr="00031EDE">
              <w:rPr>
                <w:bCs/>
                <w:iCs/>
                <w:sz w:val="20"/>
                <w:szCs w:val="20"/>
                <w:lang w:eastAsia="de-DE"/>
              </w:rPr>
              <w:t>Altre tipologie di prodotto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431C2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0059379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F78B69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ABF7C3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74CCBA9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82DC160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  <w:tr w:rsidR="009E59E3" w:rsidRPr="00031EDE" w14:paraId="1C5D0E11" w14:textId="77777777" w:rsidTr="62F656E0">
        <w:trPr>
          <w:cantSplit/>
          <w:trHeight w:val="397"/>
          <w:jc w:val="center"/>
        </w:trPr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BABA86" w14:textId="77777777" w:rsidR="009E59E3" w:rsidRPr="00031EDE" w:rsidRDefault="009E59E3" w:rsidP="00BE0845">
            <w:pPr>
              <w:widowControl w:val="0"/>
              <w:tabs>
                <w:tab w:val="left" w:pos="9540"/>
                <w:tab w:val="left" w:pos="9638"/>
              </w:tabs>
              <w:suppressAutoHyphens w:val="0"/>
              <w:snapToGrid w:val="0"/>
              <w:ind w:right="-108"/>
              <w:rPr>
                <w:b/>
                <w:bCs/>
                <w:i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iCs/>
                <w:sz w:val="20"/>
                <w:szCs w:val="20"/>
                <w:lang w:eastAsia="de-DE"/>
              </w:rPr>
              <w:t>TOTALE VALORE PRODUZIONE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284DE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DFFF87C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FECA3F5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5AD1F5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B3589AE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FEFC4C9" w14:textId="77777777" w:rsidR="009E59E3" w:rsidRPr="00031EDE" w:rsidRDefault="009E59E3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</w:p>
        </w:tc>
      </w:tr>
    </w:tbl>
    <w:p w14:paraId="08A625EC" w14:textId="68AB423A" w:rsidR="00376040" w:rsidRPr="00031EDE" w:rsidRDefault="00376040" w:rsidP="0064132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spacing w:before="36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A2.3</w:t>
      </w:r>
      <w:r>
        <w:rPr>
          <w:b/>
          <w:bCs/>
          <w:sz w:val="26"/>
          <w:szCs w:val="26"/>
          <w:lang w:eastAsia="en-US"/>
        </w:rPr>
        <w:t>.4</w:t>
      </w:r>
      <w:r w:rsidRPr="00031EDE">
        <w:rPr>
          <w:b/>
          <w:bCs/>
          <w:sz w:val="26"/>
          <w:szCs w:val="26"/>
          <w:lang w:eastAsia="en-US"/>
        </w:rPr>
        <w:t xml:space="preserve">   </w:t>
      </w:r>
      <w:r>
        <w:rPr>
          <w:b/>
          <w:bCs/>
          <w:sz w:val="26"/>
          <w:szCs w:val="26"/>
          <w:lang w:eastAsia="en-US"/>
        </w:rPr>
        <w:t>ACCORDI COMMERCIALI</w:t>
      </w:r>
    </w:p>
    <w:p w14:paraId="6074D5E1" w14:textId="217E1BEC" w:rsidR="00376040" w:rsidRPr="00031EDE" w:rsidRDefault="00376040" w:rsidP="00AF24FE">
      <w:pPr>
        <w:suppressAutoHyphens w:val="0"/>
        <w:spacing w:before="240" w:after="120"/>
        <w:rPr>
          <w:b/>
          <w:lang w:eastAsia="en-US"/>
        </w:rPr>
      </w:pPr>
      <w:r w:rsidRPr="00031EDE">
        <w:rPr>
          <w:b/>
          <w:lang w:eastAsia="en-US"/>
        </w:rPr>
        <w:t>TAB. A2.3.</w:t>
      </w:r>
      <w:r w:rsidR="00AF24FE">
        <w:rPr>
          <w:b/>
          <w:lang w:eastAsia="en-US"/>
        </w:rPr>
        <w:t>4</w:t>
      </w:r>
      <w:r w:rsidRPr="00031EDE">
        <w:rPr>
          <w:b/>
          <w:lang w:eastAsia="en-US"/>
        </w:rPr>
        <w:t xml:space="preserve">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1322"/>
        <w:gridCol w:w="1426"/>
        <w:gridCol w:w="1426"/>
        <w:gridCol w:w="1426"/>
        <w:gridCol w:w="1750"/>
        <w:gridCol w:w="2289"/>
      </w:tblGrid>
      <w:tr w:rsidR="00376040" w:rsidRPr="00031EDE" w14:paraId="00354238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E89D2AD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TIPOLOGIA DI ACCORDO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86413FC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DESCRIZIONE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25F7BEB" w14:textId="77777777" w:rsidR="00376040" w:rsidRPr="00031EDE" w:rsidRDefault="00376040" w:rsidP="784DC3ED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62F656E0">
              <w:rPr>
                <w:b/>
                <w:bCs/>
                <w:sz w:val="20"/>
                <w:szCs w:val="20"/>
                <w:lang w:eastAsia="de-DE"/>
              </w:rPr>
              <w:t>TIPOLOGIA DI ACQUIRENTE</w:t>
            </w:r>
            <w:r w:rsidRPr="62F656E0">
              <w:rPr>
                <w:b/>
                <w:bCs/>
                <w:sz w:val="20"/>
                <w:szCs w:val="20"/>
                <w:vertAlign w:val="superscript"/>
                <w:lang w:eastAsia="de-DE"/>
              </w:rPr>
              <w:footnoteReference w:id="5"/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421CA40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QUANTITÀ</w:t>
            </w:r>
          </w:p>
          <w:p w14:paraId="0F58D7F6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T/anno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E61C29F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Percentuale [%]</w:t>
            </w:r>
          </w:p>
          <w:p w14:paraId="677427D3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sul fatturato totale</w:t>
            </w: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E28B03A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PERIODO DI VALIDITA’</w:t>
            </w:r>
          </w:p>
          <w:p w14:paraId="29FD9476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(Dal _/_/_/       al _/_/_/)</w:t>
            </w:r>
          </w:p>
        </w:tc>
      </w:tr>
      <w:tr w:rsidR="00376040" w:rsidRPr="00031EDE" w14:paraId="73B52712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63A1F89" w14:textId="77777777" w:rsidR="00376040" w:rsidRPr="00031EDE" w:rsidRDefault="00376040" w:rsidP="00BE0845">
            <w:pPr>
              <w:suppressAutoHyphens w:val="0"/>
              <w:snapToGrid w:val="0"/>
              <w:rPr>
                <w:sz w:val="20"/>
                <w:szCs w:val="20"/>
                <w:lang w:eastAsia="de-DE"/>
              </w:rPr>
            </w:pPr>
            <w:r w:rsidRPr="00031EDE">
              <w:rPr>
                <w:sz w:val="20"/>
                <w:szCs w:val="20"/>
                <w:lang w:eastAsia="de-DE"/>
              </w:rPr>
              <w:t>Accordi di conferimento a consorzi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D87F4C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98551D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062908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60D62C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052DA7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</w:tr>
      <w:tr w:rsidR="00376040" w:rsidRPr="00031EDE" w14:paraId="3ECD449B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A8E1B7" w14:textId="77777777" w:rsidR="00376040" w:rsidRPr="00031EDE" w:rsidRDefault="00376040" w:rsidP="00BE0845">
            <w:pPr>
              <w:suppressAutoHyphens w:val="0"/>
              <w:snapToGrid w:val="0"/>
              <w:rPr>
                <w:sz w:val="20"/>
                <w:szCs w:val="20"/>
                <w:lang w:eastAsia="de-DE"/>
              </w:rPr>
            </w:pPr>
            <w:r w:rsidRPr="00031EDE">
              <w:rPr>
                <w:sz w:val="20"/>
                <w:szCs w:val="20"/>
                <w:lang w:eastAsia="de-DE"/>
              </w:rPr>
              <w:t>Accordi di conferimento ad associazione di produttori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E7ECD7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75D94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1C9B35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87B1F1E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6657F31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</w:tr>
      <w:tr w:rsidR="00376040" w:rsidRPr="00031EDE" w14:paraId="34CC2D64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CDC4ED" w14:textId="77777777" w:rsidR="00376040" w:rsidRPr="00031EDE" w:rsidRDefault="00376040" w:rsidP="00BE0845">
            <w:pPr>
              <w:suppressAutoHyphens w:val="0"/>
              <w:snapToGrid w:val="0"/>
              <w:rPr>
                <w:sz w:val="20"/>
                <w:szCs w:val="20"/>
                <w:lang w:eastAsia="de-DE"/>
              </w:rPr>
            </w:pPr>
            <w:r w:rsidRPr="00031EDE">
              <w:rPr>
                <w:sz w:val="20"/>
                <w:szCs w:val="20"/>
                <w:lang w:eastAsia="de-DE"/>
              </w:rPr>
              <w:t>Accordi commerciali di acquisto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8089109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BB0F76A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F105BA0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97D2DA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80EB35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</w:tr>
      <w:tr w:rsidR="00376040" w:rsidRPr="00031EDE" w14:paraId="7A5EC1FD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7F626B4" w14:textId="77777777" w:rsidR="00376040" w:rsidRPr="00031EDE" w:rsidRDefault="00376040" w:rsidP="00BE0845">
            <w:pPr>
              <w:suppressAutoHyphens w:val="0"/>
              <w:snapToGrid w:val="0"/>
              <w:rPr>
                <w:sz w:val="20"/>
                <w:szCs w:val="20"/>
                <w:lang w:eastAsia="de-DE"/>
              </w:rPr>
            </w:pPr>
            <w:r w:rsidRPr="00031EDE">
              <w:rPr>
                <w:sz w:val="20"/>
                <w:szCs w:val="20"/>
                <w:lang w:eastAsia="de-DE"/>
              </w:rPr>
              <w:t>Accordi commerciali di vendita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3784E8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F296FE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975888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2C0D1B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FFAB62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</w:tr>
      <w:tr w:rsidR="00376040" w:rsidRPr="00031EDE" w14:paraId="2F76775D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44FCA0" w14:textId="77777777" w:rsidR="00376040" w:rsidRPr="00031EDE" w:rsidRDefault="00376040" w:rsidP="00BE0845">
            <w:pPr>
              <w:suppressAutoHyphens w:val="0"/>
              <w:snapToGrid w:val="0"/>
              <w:rPr>
                <w:sz w:val="20"/>
                <w:szCs w:val="20"/>
                <w:lang w:eastAsia="de-DE"/>
              </w:rPr>
            </w:pPr>
            <w:r w:rsidRPr="00031EDE">
              <w:rPr>
                <w:sz w:val="20"/>
                <w:szCs w:val="20"/>
                <w:lang w:eastAsia="de-DE"/>
              </w:rPr>
              <w:t>Altro (specificare)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19C4764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36B82D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8694AC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0250EB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E7175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</w:tr>
    </w:tbl>
    <w:p w14:paraId="168E7570" w14:textId="77777777" w:rsidR="00AF24FE" w:rsidRDefault="00AF24FE" w:rsidP="00AF24FE">
      <w:pPr>
        <w:widowControl w:val="0"/>
        <w:tabs>
          <w:tab w:val="left" w:pos="9540"/>
          <w:tab w:val="left" w:pos="9638"/>
        </w:tabs>
        <w:suppressAutoHyphens w:val="0"/>
        <w:snapToGrid w:val="0"/>
        <w:ind w:right="-108"/>
        <w:rPr>
          <w:b/>
          <w:bCs/>
          <w:iCs/>
          <w:lang w:eastAsia="de-DE"/>
        </w:rPr>
      </w:pPr>
    </w:p>
    <w:p w14:paraId="0534E5DC" w14:textId="77777777" w:rsidR="00AF24FE" w:rsidRDefault="00AF24FE" w:rsidP="00AF24FE">
      <w:pPr>
        <w:widowControl w:val="0"/>
        <w:tabs>
          <w:tab w:val="left" w:pos="9540"/>
          <w:tab w:val="left" w:pos="9638"/>
        </w:tabs>
        <w:suppressAutoHyphens w:val="0"/>
        <w:snapToGrid w:val="0"/>
        <w:ind w:right="-108"/>
        <w:rPr>
          <w:b/>
          <w:bCs/>
          <w:iCs/>
          <w:lang w:eastAsia="de-DE"/>
        </w:rPr>
      </w:pPr>
    </w:p>
    <w:p w14:paraId="1C1B9900" w14:textId="2911A8A5" w:rsidR="00E6386F" w:rsidRPr="00AF24FE" w:rsidRDefault="00E6386F" w:rsidP="00AF24FE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 w:rsidRPr="00AF24FE">
        <w:rPr>
          <w:b/>
          <w:sz w:val="26"/>
          <w:szCs w:val="26"/>
          <w:lang w:eastAsia="en-US"/>
        </w:rPr>
        <w:t>A2.</w:t>
      </w:r>
      <w:r w:rsidR="00BD201D" w:rsidRPr="00AF24FE">
        <w:rPr>
          <w:b/>
          <w:sz w:val="26"/>
          <w:szCs w:val="26"/>
          <w:lang w:eastAsia="en-US"/>
        </w:rPr>
        <w:t>3</w:t>
      </w:r>
      <w:r w:rsidRPr="00AF24FE">
        <w:rPr>
          <w:b/>
          <w:sz w:val="26"/>
          <w:szCs w:val="26"/>
          <w:lang w:eastAsia="en-US"/>
        </w:rPr>
        <w:t>.</w:t>
      </w:r>
      <w:r w:rsidR="00AF24FE">
        <w:rPr>
          <w:b/>
          <w:sz w:val="26"/>
          <w:szCs w:val="26"/>
          <w:lang w:eastAsia="en-US"/>
        </w:rPr>
        <w:t>5</w:t>
      </w:r>
      <w:r w:rsidRPr="00AF24FE">
        <w:rPr>
          <w:b/>
          <w:sz w:val="26"/>
          <w:szCs w:val="26"/>
          <w:lang w:eastAsia="en-US"/>
        </w:rPr>
        <w:t xml:space="preserve">   POSSESSO DI BENI </w:t>
      </w:r>
    </w:p>
    <w:p w14:paraId="0737D519" w14:textId="77777777" w:rsidR="009E4718" w:rsidRDefault="009E4718" w:rsidP="009E4718">
      <w:pPr>
        <w:rPr>
          <w:lang w:eastAsia="en-US"/>
        </w:rPr>
      </w:pPr>
      <w:bookmarkStart w:id="5" w:name="_Hlk182244244"/>
    </w:p>
    <w:p w14:paraId="0EBCF01D" w14:textId="28633D8B" w:rsidR="00331A35" w:rsidRPr="00331A35" w:rsidRDefault="00331A35" w:rsidP="009E4718">
      <w:pPr>
        <w:rPr>
          <w:b/>
          <w:bCs/>
          <w:lang w:eastAsia="en-US"/>
        </w:rPr>
      </w:pPr>
      <w:r w:rsidRPr="00331A35">
        <w:rPr>
          <w:b/>
          <w:bCs/>
          <w:lang w:eastAsia="en-US"/>
        </w:rPr>
        <w:t>TAB 2.3.</w:t>
      </w:r>
      <w:r w:rsidR="00AF24FE">
        <w:rPr>
          <w:b/>
          <w:bCs/>
          <w:lang w:eastAsia="en-US"/>
        </w:rPr>
        <w:t>5</w:t>
      </w:r>
    </w:p>
    <w:tbl>
      <w:tblPr>
        <w:tblW w:w="9628" w:type="dxa"/>
        <w:jc w:val="center"/>
        <w:tblLook w:val="0000" w:firstRow="0" w:lastRow="0" w:firstColumn="0" w:lastColumn="0" w:noHBand="0" w:noVBand="0"/>
      </w:tblPr>
      <w:tblGrid>
        <w:gridCol w:w="1522"/>
        <w:gridCol w:w="1625"/>
        <w:gridCol w:w="1570"/>
        <w:gridCol w:w="1850"/>
        <w:gridCol w:w="1046"/>
        <w:gridCol w:w="2015"/>
      </w:tblGrid>
      <w:tr w:rsidR="00331A35" w:rsidRPr="00031EDE" w14:paraId="7D259CBA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0E804BAB" w14:textId="77777777" w:rsidR="00331A35" w:rsidRPr="00031EDE" w:rsidRDefault="00331A35" w:rsidP="62F656E0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BENE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6AE3A613" w14:textId="4CB8A410" w:rsidR="00331A35" w:rsidRPr="00031EDE" w:rsidRDefault="32741660" w:rsidP="62F656E0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TITOLO DI POSSESSO</w:t>
            </w:r>
            <w:r w:rsidR="00331A35" w:rsidRPr="00FE7541">
              <w:rPr>
                <w:b/>
                <w:bCs/>
                <w:sz w:val="20"/>
                <w:szCs w:val="20"/>
                <w:vertAlign w:val="superscript"/>
                <w:lang w:eastAsia="de-DE"/>
              </w:rPr>
              <w:footnoteReference w:id="6"/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3A6727A1" w14:textId="4DF867D9" w:rsidR="00331A35" w:rsidRPr="00031EDE" w:rsidRDefault="0D787139" w:rsidP="62F656E0">
            <w:pPr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LOCAZIONE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226827BA" w14:textId="77777777" w:rsidR="00331A35" w:rsidRPr="00031EDE" w:rsidRDefault="00331A35" w:rsidP="62F656E0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CONCESSIONE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10C8D50D" w14:textId="77777777" w:rsidR="00331A35" w:rsidRPr="00031EDE" w:rsidRDefault="00331A35" w:rsidP="62F656E0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ALTRO</w:t>
            </w: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03A21C55" w14:textId="77777777" w:rsidR="00331A35" w:rsidRPr="00031EDE" w:rsidRDefault="00331A35" w:rsidP="62F656E0">
            <w:pPr>
              <w:suppressAutoHyphens w:val="0"/>
              <w:snapToGrid w:val="0"/>
              <w:jc w:val="center"/>
              <w:rPr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CONDIZIONI PREVISIONALI</w:t>
            </w:r>
            <w:r w:rsidRPr="62F656E0">
              <w:rPr>
                <w:b/>
                <w:bCs/>
                <w:vertAlign w:val="superscript"/>
                <w:lang w:eastAsia="de-DE"/>
              </w:rPr>
              <w:footnoteReference w:id="7"/>
            </w:r>
          </w:p>
        </w:tc>
      </w:tr>
      <w:tr w:rsidR="00331A35" w:rsidRPr="00031EDE" w14:paraId="401359CC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6FA8016" w14:textId="77777777" w:rsidR="00331A35" w:rsidRPr="00031EDE" w:rsidRDefault="00331A35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>
              <w:rPr>
                <w:bCs/>
                <w:sz w:val="24"/>
                <w:lang w:eastAsia="de-DE"/>
              </w:rPr>
              <w:t>T</w:t>
            </w:r>
            <w:r w:rsidRPr="00031EDE">
              <w:rPr>
                <w:bCs/>
                <w:sz w:val="24"/>
                <w:lang w:eastAsia="de-DE"/>
              </w:rPr>
              <w:t>erreno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1090D9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D91D243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3C30E0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62BE7BB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7D65A90D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  <w:tr w:rsidR="00331A35" w:rsidRPr="00031EDE" w14:paraId="56FCBA20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68CD89" w14:textId="647A3D41" w:rsidR="00331A35" w:rsidRPr="00031EDE" w:rsidRDefault="00331A35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Fabbricat</w:t>
            </w:r>
            <w:r w:rsidR="000D5F11">
              <w:rPr>
                <w:bCs/>
                <w:sz w:val="24"/>
                <w:lang w:eastAsia="de-DE"/>
              </w:rPr>
              <w:t>o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CA1E638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09F04D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547A7D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5EBCFF2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22955C25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  <w:tr w:rsidR="00331A35" w:rsidRPr="00031EDE" w14:paraId="6FE3AADA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7D50CA" w14:textId="77777777" w:rsidR="00331A35" w:rsidRPr="00031EDE" w:rsidRDefault="00331A35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Imbarcazion</w:t>
            </w:r>
            <w:r>
              <w:rPr>
                <w:bCs/>
                <w:sz w:val="24"/>
                <w:lang w:eastAsia="de-DE"/>
              </w:rPr>
              <w:t>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913631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D8C359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CB2D75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29BD2B9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1EEFC84B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  <w:tr w:rsidR="00331A35" w:rsidRPr="00031EDE" w14:paraId="2454ACDE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C1E6396" w14:textId="77777777" w:rsidR="00331A35" w:rsidRPr="00031EDE" w:rsidRDefault="00331A35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Altro (specificare)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DF24AC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8E9048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B420408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A173B5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22E0C790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</w:tbl>
    <w:p w14:paraId="48DD3D68" w14:textId="77777777" w:rsidR="00331A35" w:rsidRDefault="00331A35" w:rsidP="009E4718">
      <w:pPr>
        <w:rPr>
          <w:lang w:eastAsia="en-US"/>
        </w:rPr>
      </w:pPr>
    </w:p>
    <w:p w14:paraId="12B9E892" w14:textId="56827943" w:rsidR="009E4718" w:rsidRPr="00031EDE" w:rsidRDefault="00E6386F" w:rsidP="784DC3E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bCs/>
          <w:sz w:val="26"/>
          <w:szCs w:val="26"/>
          <w:lang w:eastAsia="en-US"/>
        </w:rPr>
      </w:pPr>
      <w:r w:rsidRPr="784DC3ED">
        <w:rPr>
          <w:b/>
          <w:bCs/>
          <w:sz w:val="26"/>
          <w:szCs w:val="26"/>
          <w:lang w:eastAsia="en-US"/>
        </w:rPr>
        <w:t>A2.</w:t>
      </w:r>
      <w:r w:rsidR="00331A35" w:rsidRPr="784DC3ED">
        <w:rPr>
          <w:b/>
          <w:bCs/>
          <w:sz w:val="26"/>
          <w:szCs w:val="26"/>
          <w:lang w:eastAsia="en-US"/>
        </w:rPr>
        <w:t>3</w:t>
      </w:r>
      <w:r w:rsidRPr="784DC3ED">
        <w:rPr>
          <w:b/>
          <w:bCs/>
          <w:sz w:val="26"/>
          <w:szCs w:val="26"/>
          <w:lang w:eastAsia="en-US"/>
        </w:rPr>
        <w:t>.</w:t>
      </w:r>
      <w:r w:rsidR="00AF24FE" w:rsidRPr="784DC3ED">
        <w:rPr>
          <w:b/>
          <w:bCs/>
          <w:sz w:val="26"/>
          <w:szCs w:val="26"/>
          <w:lang w:eastAsia="en-US"/>
        </w:rPr>
        <w:t>6</w:t>
      </w:r>
      <w:r w:rsidRPr="784DC3ED">
        <w:rPr>
          <w:b/>
          <w:bCs/>
          <w:sz w:val="26"/>
          <w:szCs w:val="26"/>
          <w:lang w:eastAsia="en-US"/>
        </w:rPr>
        <w:t xml:space="preserve">   </w:t>
      </w:r>
      <w:r w:rsidR="009E4718" w:rsidRPr="784DC3ED">
        <w:rPr>
          <w:b/>
          <w:bCs/>
          <w:sz w:val="26"/>
          <w:szCs w:val="26"/>
          <w:lang w:eastAsia="en-US"/>
        </w:rPr>
        <w:t xml:space="preserve">ATTREZZATURE </w:t>
      </w:r>
      <w:r w:rsidR="00331A35" w:rsidRPr="784DC3ED">
        <w:rPr>
          <w:b/>
          <w:bCs/>
          <w:sz w:val="26"/>
          <w:szCs w:val="26"/>
          <w:lang w:eastAsia="en-US"/>
        </w:rPr>
        <w:t>IN POSSESSO</w:t>
      </w:r>
      <w:r w:rsidR="009E4718" w:rsidRPr="784DC3ED">
        <w:rPr>
          <w:b/>
          <w:bCs/>
          <w:sz w:val="26"/>
          <w:szCs w:val="26"/>
          <w:lang w:eastAsia="en-US"/>
        </w:rPr>
        <w:t xml:space="preserve"> O GESTITE</w:t>
      </w:r>
      <w:r w:rsidR="009E4718" w:rsidRPr="784DC3ED">
        <w:rPr>
          <w:rStyle w:val="Rimandonotaapidipagina"/>
          <w:b/>
          <w:bCs/>
          <w:sz w:val="26"/>
          <w:szCs w:val="26"/>
          <w:lang w:eastAsia="en-US"/>
        </w:rPr>
        <w:footnoteReference w:id="8"/>
      </w:r>
      <w:r w:rsidR="009E4718" w:rsidRPr="784DC3ED">
        <w:rPr>
          <w:b/>
          <w:bCs/>
          <w:sz w:val="26"/>
          <w:szCs w:val="26"/>
          <w:lang w:eastAsia="en-US"/>
        </w:rPr>
        <w:t xml:space="preserve"> DAL</w:t>
      </w:r>
      <w:r w:rsidR="005850E5" w:rsidRPr="784DC3ED">
        <w:rPr>
          <w:b/>
          <w:bCs/>
          <w:sz w:val="26"/>
          <w:szCs w:val="26"/>
          <w:lang w:eastAsia="en-US"/>
        </w:rPr>
        <w:t xml:space="preserve"> SOGGETTO</w:t>
      </w:r>
    </w:p>
    <w:p w14:paraId="011BE8CF" w14:textId="77777777" w:rsidR="009E4718" w:rsidRPr="00031EDE" w:rsidRDefault="009E4718" w:rsidP="009E4718">
      <w:pPr>
        <w:rPr>
          <w:sz w:val="12"/>
          <w:szCs w:val="12"/>
          <w:lang w:eastAsia="en-US"/>
        </w:rPr>
      </w:pPr>
    </w:p>
    <w:bookmarkEnd w:id="5"/>
    <w:p w14:paraId="26BEF06B" w14:textId="5FC966A5" w:rsidR="009E4718" w:rsidRPr="00331A35" w:rsidRDefault="00331A35" w:rsidP="009E4718">
      <w:pPr>
        <w:rPr>
          <w:b/>
          <w:bCs/>
          <w:sz w:val="24"/>
          <w:szCs w:val="24"/>
          <w:lang w:eastAsia="en-US"/>
        </w:rPr>
      </w:pPr>
      <w:r w:rsidRPr="00331A35">
        <w:rPr>
          <w:b/>
          <w:bCs/>
          <w:sz w:val="24"/>
          <w:szCs w:val="24"/>
          <w:lang w:eastAsia="en-US"/>
        </w:rPr>
        <w:t>TAB 2.3.</w:t>
      </w:r>
      <w:r w:rsidR="00AF24FE">
        <w:rPr>
          <w:b/>
          <w:bCs/>
          <w:sz w:val="24"/>
          <w:szCs w:val="24"/>
          <w:lang w:eastAsia="en-US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8"/>
        <w:gridCol w:w="1494"/>
        <w:gridCol w:w="1695"/>
        <w:gridCol w:w="2711"/>
      </w:tblGrid>
      <w:tr w:rsidR="009E4718" w:rsidRPr="00031EDE" w14:paraId="3ED80198" w14:textId="77777777" w:rsidTr="002D0DA1">
        <w:trPr>
          <w:cantSplit/>
          <w:trHeight w:val="397"/>
          <w:jc w:val="center"/>
        </w:trPr>
        <w:tc>
          <w:tcPr>
            <w:tcW w:w="1936" w:type="pct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0619FA97" w14:textId="77777777" w:rsidR="009E4718" w:rsidRPr="00031EDE" w:rsidRDefault="009E4718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Descrizione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2DAF16EF" w14:textId="77777777" w:rsidR="009E4718" w:rsidRPr="00031EDE" w:rsidRDefault="009E4718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Matricola (se presente)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310FA721" w14:textId="77777777" w:rsidR="009E4718" w:rsidRPr="00031EDE" w:rsidRDefault="009E4718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Anno di acquisto</w:t>
            </w:r>
          </w:p>
        </w:tc>
        <w:tc>
          <w:tcPr>
            <w:tcW w:w="1408" w:type="pct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408B6615" w14:textId="77777777" w:rsidR="009E4718" w:rsidRPr="00031EDE" w:rsidRDefault="009E4718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Eventuali riferimenti della Legge/Programma di finanziamento e Atto di concessione</w:t>
            </w:r>
          </w:p>
        </w:tc>
      </w:tr>
      <w:tr w:rsidR="009E4718" w:rsidRPr="00031EDE" w14:paraId="731AF600" w14:textId="77777777" w:rsidTr="002D0DA1">
        <w:trPr>
          <w:cantSplit/>
          <w:trHeight w:val="397"/>
          <w:jc w:val="center"/>
        </w:trPr>
        <w:tc>
          <w:tcPr>
            <w:tcW w:w="1936" w:type="pct"/>
            <w:vAlign w:val="center"/>
          </w:tcPr>
          <w:p w14:paraId="7FC1EACC" w14:textId="77777777" w:rsidR="009E4718" w:rsidRPr="00031EDE" w:rsidRDefault="009E4718" w:rsidP="002D0DA1">
            <w:pPr>
              <w:widowControl w:val="0"/>
              <w:suppressAutoHyphens w:val="0"/>
              <w:jc w:val="both"/>
              <w:rPr>
                <w:bCs/>
                <w:sz w:val="24"/>
                <w:lang w:eastAsia="en-US"/>
              </w:rPr>
            </w:pPr>
          </w:p>
        </w:tc>
        <w:tc>
          <w:tcPr>
            <w:tcW w:w="776" w:type="pct"/>
            <w:vAlign w:val="center"/>
          </w:tcPr>
          <w:p w14:paraId="4D59985B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880" w:type="pct"/>
            <w:vAlign w:val="center"/>
          </w:tcPr>
          <w:p w14:paraId="0136CBD4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1408" w:type="pct"/>
            <w:vAlign w:val="center"/>
          </w:tcPr>
          <w:p w14:paraId="2E3645A7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</w:tr>
      <w:tr w:rsidR="009E4718" w:rsidRPr="00031EDE" w14:paraId="75804154" w14:textId="77777777" w:rsidTr="002D0DA1">
        <w:trPr>
          <w:cantSplit/>
          <w:trHeight w:val="397"/>
          <w:jc w:val="center"/>
        </w:trPr>
        <w:tc>
          <w:tcPr>
            <w:tcW w:w="1936" w:type="pct"/>
            <w:vAlign w:val="center"/>
          </w:tcPr>
          <w:p w14:paraId="2703213C" w14:textId="77777777" w:rsidR="009E4718" w:rsidRPr="00031EDE" w:rsidRDefault="009E4718" w:rsidP="002D0DA1">
            <w:pPr>
              <w:widowControl w:val="0"/>
              <w:suppressAutoHyphens w:val="0"/>
              <w:jc w:val="both"/>
              <w:rPr>
                <w:bCs/>
                <w:sz w:val="24"/>
                <w:lang w:eastAsia="en-US"/>
              </w:rPr>
            </w:pPr>
          </w:p>
        </w:tc>
        <w:tc>
          <w:tcPr>
            <w:tcW w:w="776" w:type="pct"/>
            <w:vAlign w:val="center"/>
          </w:tcPr>
          <w:p w14:paraId="3E1ED2FD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880" w:type="pct"/>
            <w:vAlign w:val="center"/>
          </w:tcPr>
          <w:p w14:paraId="3F91141E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1408" w:type="pct"/>
            <w:vAlign w:val="center"/>
          </w:tcPr>
          <w:p w14:paraId="3BBDA56E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</w:tr>
      <w:tr w:rsidR="009E4718" w:rsidRPr="00031EDE" w14:paraId="639548D2" w14:textId="77777777" w:rsidTr="002D0DA1">
        <w:trPr>
          <w:cantSplit/>
          <w:trHeight w:val="397"/>
          <w:jc w:val="center"/>
        </w:trPr>
        <w:tc>
          <w:tcPr>
            <w:tcW w:w="1936" w:type="pct"/>
            <w:vAlign w:val="center"/>
          </w:tcPr>
          <w:p w14:paraId="54572196" w14:textId="77777777" w:rsidR="009E4718" w:rsidRPr="00031EDE" w:rsidRDefault="009E4718" w:rsidP="002D0DA1">
            <w:pPr>
              <w:widowControl w:val="0"/>
              <w:suppressAutoHyphens w:val="0"/>
              <w:jc w:val="both"/>
              <w:rPr>
                <w:bCs/>
                <w:sz w:val="24"/>
                <w:lang w:eastAsia="en-US"/>
              </w:rPr>
            </w:pPr>
          </w:p>
        </w:tc>
        <w:tc>
          <w:tcPr>
            <w:tcW w:w="776" w:type="pct"/>
            <w:vAlign w:val="center"/>
          </w:tcPr>
          <w:p w14:paraId="2DB04AE4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880" w:type="pct"/>
            <w:vAlign w:val="center"/>
          </w:tcPr>
          <w:p w14:paraId="5F35C6AC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1408" w:type="pct"/>
            <w:vAlign w:val="center"/>
          </w:tcPr>
          <w:p w14:paraId="2D139704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</w:tr>
      <w:tr w:rsidR="009E4718" w:rsidRPr="00031EDE" w14:paraId="50E57044" w14:textId="77777777" w:rsidTr="002D0DA1">
        <w:trPr>
          <w:cantSplit/>
          <w:trHeight w:val="397"/>
          <w:jc w:val="center"/>
        </w:trPr>
        <w:tc>
          <w:tcPr>
            <w:tcW w:w="1936" w:type="pct"/>
            <w:vAlign w:val="center"/>
          </w:tcPr>
          <w:p w14:paraId="71178E5B" w14:textId="77777777" w:rsidR="009E4718" w:rsidRPr="00031EDE" w:rsidRDefault="009E4718" w:rsidP="002D0DA1">
            <w:pPr>
              <w:widowControl w:val="0"/>
              <w:suppressAutoHyphens w:val="0"/>
              <w:jc w:val="both"/>
              <w:rPr>
                <w:bCs/>
                <w:sz w:val="24"/>
                <w:lang w:eastAsia="en-US"/>
              </w:rPr>
            </w:pPr>
          </w:p>
        </w:tc>
        <w:tc>
          <w:tcPr>
            <w:tcW w:w="776" w:type="pct"/>
            <w:vAlign w:val="center"/>
          </w:tcPr>
          <w:p w14:paraId="2FBD32BE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880" w:type="pct"/>
            <w:vAlign w:val="center"/>
          </w:tcPr>
          <w:p w14:paraId="08507C44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1408" w:type="pct"/>
            <w:vAlign w:val="center"/>
          </w:tcPr>
          <w:p w14:paraId="12BBFCFF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</w:tr>
    </w:tbl>
    <w:p w14:paraId="7FED40D9" w14:textId="0F4B16B4" w:rsidR="008914BB" w:rsidRDefault="008914BB" w:rsidP="000D5F11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pacing w:before="240"/>
        <w:jc w:val="both"/>
        <w:rPr>
          <w:lang w:eastAsia="en-US"/>
        </w:rPr>
      </w:pPr>
      <w:r w:rsidRPr="00031EDE">
        <w:rPr>
          <w:b/>
          <w:bCs/>
          <w:sz w:val="24"/>
          <w:lang w:eastAsia="en-US"/>
        </w:rPr>
        <w:t>A2.</w:t>
      </w:r>
      <w:r w:rsidR="00331A35">
        <w:rPr>
          <w:b/>
          <w:bCs/>
          <w:sz w:val="24"/>
          <w:lang w:eastAsia="en-US"/>
        </w:rPr>
        <w:t>3</w:t>
      </w:r>
      <w:r w:rsidRPr="00031EDE">
        <w:rPr>
          <w:b/>
          <w:bCs/>
          <w:sz w:val="24"/>
          <w:lang w:eastAsia="en-US"/>
        </w:rPr>
        <w:t>.</w:t>
      </w:r>
      <w:r w:rsidR="00AF24FE">
        <w:rPr>
          <w:b/>
          <w:bCs/>
          <w:sz w:val="24"/>
          <w:lang w:eastAsia="en-US"/>
        </w:rPr>
        <w:t>7</w:t>
      </w:r>
      <w:r w:rsidRPr="00031EDE">
        <w:rPr>
          <w:b/>
          <w:bCs/>
          <w:sz w:val="24"/>
          <w:lang w:eastAsia="en-US"/>
        </w:rPr>
        <w:t xml:space="preserve"> IMMOBILIZZAZIONI IMMATERIALI IN POSSESSO O GESTITE DALL’IMPRESA</w:t>
      </w:r>
      <w:r w:rsidRPr="00E6386F">
        <w:rPr>
          <w:b/>
          <w:sz w:val="26"/>
          <w:szCs w:val="26"/>
          <w:lang w:eastAsia="en-US"/>
        </w:rPr>
        <w:t xml:space="preserve"> </w:t>
      </w:r>
    </w:p>
    <w:p w14:paraId="1CFA33A9" w14:textId="3AC170BF" w:rsidR="008914BB" w:rsidRPr="00031EDE" w:rsidRDefault="008914BB" w:rsidP="00F526EC">
      <w:pPr>
        <w:suppressAutoHyphens w:val="0"/>
        <w:spacing w:before="120"/>
        <w:jc w:val="both"/>
        <w:rPr>
          <w:b/>
          <w:bCs/>
          <w:sz w:val="24"/>
          <w:lang w:eastAsia="en-US"/>
        </w:rPr>
      </w:pPr>
      <w:r w:rsidRPr="00031EDE">
        <w:rPr>
          <w:b/>
          <w:bCs/>
          <w:sz w:val="24"/>
          <w:lang w:eastAsia="en-US"/>
        </w:rPr>
        <w:t xml:space="preserve">TAB. </w:t>
      </w:r>
      <w:r>
        <w:rPr>
          <w:b/>
          <w:bCs/>
          <w:sz w:val="24"/>
          <w:lang w:eastAsia="en-US"/>
        </w:rPr>
        <w:t>A2.</w:t>
      </w:r>
      <w:r w:rsidR="00331A35">
        <w:rPr>
          <w:b/>
          <w:bCs/>
          <w:sz w:val="24"/>
          <w:lang w:eastAsia="en-US"/>
        </w:rPr>
        <w:t>3</w:t>
      </w:r>
      <w:r>
        <w:rPr>
          <w:b/>
          <w:bCs/>
          <w:sz w:val="24"/>
          <w:lang w:eastAsia="en-US"/>
        </w:rPr>
        <w:t>.</w:t>
      </w:r>
      <w:r w:rsidR="00AF24FE">
        <w:rPr>
          <w:b/>
          <w:bCs/>
          <w:sz w:val="24"/>
          <w:lang w:eastAsia="en-US"/>
        </w:rPr>
        <w:t>7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4"/>
        <w:gridCol w:w="1275"/>
        <w:gridCol w:w="1839"/>
      </w:tblGrid>
      <w:tr w:rsidR="008914BB" w:rsidRPr="00031EDE" w14:paraId="3118FB84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459C924B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TIPOLOGIA (esempi)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22A50E0E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jc w:val="center"/>
              <w:rPr>
                <w:b/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>SI/NO</w:t>
            </w:r>
          </w:p>
        </w:tc>
      </w:tr>
      <w:tr w:rsidR="008914BB" w:rsidRPr="00031EDE" w14:paraId="039E7BF0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75B4EC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 xml:space="preserve">Sito internet 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7D88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3E241BD1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055C22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Sito internet vendita (e-commerce)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7C29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4E2FBF81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4C027C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Software supporto produzione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158E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0837F7D3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D28651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Software supporto gestione aziendale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78BB8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3AED4EDE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2B154B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Brevetti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CCE91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31D3D55C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76B59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Marchi aziendali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E00DB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5F7F2008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ACF161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Certificazioni di qualità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4F09A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7890BBDD" w14:textId="77777777" w:rsidTr="002D0DA1">
        <w:trPr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FCB5D0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Accordi di conferimento a consorzi/associazioni di produttori/GDO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BD69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3E9B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18"/>
                <w:szCs w:val="18"/>
                <w:lang w:eastAsia="de-DE"/>
              </w:rPr>
            </w:pPr>
            <w:r w:rsidRPr="00031EDE">
              <w:rPr>
                <w:iCs/>
                <w:sz w:val="18"/>
                <w:szCs w:val="18"/>
                <w:lang w:eastAsia="de-DE"/>
              </w:rPr>
              <w:t>% della PLV</w:t>
            </w:r>
          </w:p>
        </w:tc>
      </w:tr>
      <w:tr w:rsidR="008914BB" w:rsidRPr="00031EDE" w14:paraId="4AE205C5" w14:textId="77777777" w:rsidTr="002D0DA1">
        <w:trPr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83FB47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Accordi commerciali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BC582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E996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18"/>
                <w:szCs w:val="18"/>
                <w:lang w:eastAsia="de-DE"/>
              </w:rPr>
            </w:pPr>
            <w:r w:rsidRPr="00031EDE">
              <w:rPr>
                <w:iCs/>
                <w:sz w:val="18"/>
                <w:szCs w:val="18"/>
                <w:lang w:eastAsia="de-DE"/>
              </w:rPr>
              <w:t>% della PLV</w:t>
            </w:r>
          </w:p>
        </w:tc>
      </w:tr>
      <w:tr w:rsidR="008914BB" w:rsidRPr="00031EDE" w14:paraId="77EC83EB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C042E15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Altro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8BB77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</w:tbl>
    <w:p w14:paraId="3A41AEA2" w14:textId="28455B24" w:rsidR="00E50BE4" w:rsidRDefault="00E50BE4" w:rsidP="008914BB">
      <w:pPr>
        <w:rPr>
          <w:lang w:eastAsia="en-US"/>
        </w:rPr>
      </w:pPr>
      <w:bookmarkStart w:id="6" w:name="_Hlk182317144"/>
    </w:p>
    <w:p w14:paraId="07C63E43" w14:textId="77777777" w:rsidR="00E50BE4" w:rsidRDefault="00E50BE4">
      <w:pPr>
        <w:suppressAutoHyphens w:val="0"/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14:paraId="04D53DE5" w14:textId="2359DFFC" w:rsidR="008914BB" w:rsidRPr="00031EDE" w:rsidRDefault="008914BB" w:rsidP="008914BB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 w:rsidRPr="008914BB">
        <w:rPr>
          <w:b/>
          <w:sz w:val="26"/>
          <w:szCs w:val="26"/>
          <w:lang w:eastAsia="en-US"/>
        </w:rPr>
        <w:t>A2.</w:t>
      </w:r>
      <w:r w:rsidR="00331A35">
        <w:rPr>
          <w:b/>
          <w:sz w:val="26"/>
          <w:szCs w:val="26"/>
          <w:lang w:eastAsia="en-US"/>
        </w:rPr>
        <w:t>3</w:t>
      </w:r>
      <w:r w:rsidRPr="008914BB">
        <w:rPr>
          <w:b/>
          <w:sz w:val="26"/>
          <w:szCs w:val="26"/>
          <w:lang w:eastAsia="en-US"/>
        </w:rPr>
        <w:t>.</w:t>
      </w:r>
      <w:r w:rsidR="00AF24FE">
        <w:rPr>
          <w:b/>
          <w:sz w:val="26"/>
          <w:szCs w:val="26"/>
          <w:lang w:eastAsia="en-US"/>
        </w:rPr>
        <w:t>8</w:t>
      </w:r>
      <w:r w:rsidRPr="008914BB">
        <w:rPr>
          <w:b/>
          <w:sz w:val="26"/>
          <w:szCs w:val="26"/>
          <w:lang w:eastAsia="en-US"/>
        </w:rPr>
        <w:t xml:space="preserve">   </w:t>
      </w:r>
      <w:r w:rsidR="003B7EC4">
        <w:rPr>
          <w:b/>
          <w:sz w:val="26"/>
          <w:szCs w:val="26"/>
          <w:lang w:eastAsia="en-US"/>
        </w:rPr>
        <w:t>ESPERIENZA NEL CAMPO DELL’INCLUSIONE SOCIALE</w:t>
      </w:r>
    </w:p>
    <w:bookmarkEnd w:id="6"/>
    <w:p w14:paraId="5694415A" w14:textId="3A56CC87" w:rsidR="003B7EC4" w:rsidRPr="00AF24FE" w:rsidRDefault="003B7EC4" w:rsidP="784DC3ED">
      <w:pPr>
        <w:widowControl w:val="0"/>
        <w:spacing w:before="120"/>
        <w:jc w:val="both"/>
        <w:rPr>
          <w:sz w:val="24"/>
          <w:szCs w:val="24"/>
          <w:lang w:eastAsia="en-US"/>
        </w:rPr>
      </w:pPr>
      <w:r w:rsidRPr="784DC3ED">
        <w:rPr>
          <w:sz w:val="24"/>
          <w:szCs w:val="24"/>
          <w:lang w:eastAsia="en-US"/>
        </w:rPr>
        <w:t>Nel riquadro successivo dovrà essere descritta, in modo sintetico, l’esperienza del candidato nel campo dell’inclusione sociale</w:t>
      </w:r>
      <w:r w:rsidR="0008014C" w:rsidRPr="784DC3ED">
        <w:rPr>
          <w:rStyle w:val="Rimandonotaapidipagina"/>
          <w:sz w:val="24"/>
          <w:szCs w:val="24"/>
          <w:lang w:eastAsia="en-US"/>
        </w:rPr>
        <w:footnoteReference w:id="9"/>
      </w:r>
      <w:r w:rsidR="0008014C" w:rsidRPr="784DC3ED">
        <w:rPr>
          <w:sz w:val="24"/>
          <w:szCs w:val="24"/>
          <w:lang w:eastAsia="en-US"/>
        </w:rPr>
        <w:t xml:space="preserve"> con riferimento all’ambiente lavorativo della propria impresa. </w:t>
      </w:r>
    </w:p>
    <w:tbl>
      <w:tblPr>
        <w:tblW w:w="99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3B7EC4" w:rsidRPr="00031EDE" w14:paraId="32E4C843" w14:textId="77777777" w:rsidTr="367D55CB">
        <w:trPr>
          <w:trHeight w:val="806"/>
          <w:jc w:val="center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DDAC06" w14:textId="77777777" w:rsidR="003B7EC4" w:rsidRDefault="003B7EC4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734EDE0F" w14:textId="77777777" w:rsidR="0008014C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173270F9" w14:textId="77777777" w:rsidR="0008014C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7F03E8F5" w14:textId="77777777" w:rsidR="0008014C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6D48EBE9" w14:textId="77777777" w:rsidR="00820E22" w:rsidRDefault="00820E22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0F78ADF2" w14:textId="77777777" w:rsidR="00820E22" w:rsidRDefault="00820E22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137821F0" w14:textId="77777777" w:rsidR="00820E22" w:rsidRDefault="00820E22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0F90BE0F" w14:textId="77777777" w:rsidR="0008014C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7F52C3CF" w14:textId="77777777" w:rsidR="0008014C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58543E3E" w14:textId="77777777" w:rsidR="0008014C" w:rsidRPr="00031EDE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</w:tc>
      </w:tr>
    </w:tbl>
    <w:p w14:paraId="3C25E562" w14:textId="19B5C4E0" w:rsidR="0008014C" w:rsidRDefault="0008014C" w:rsidP="003B7EC4">
      <w:pPr>
        <w:rPr>
          <w:lang w:eastAsia="en-US"/>
        </w:rPr>
      </w:pPr>
    </w:p>
    <w:p w14:paraId="14DDB56C" w14:textId="795F25E5" w:rsidR="003B7EC4" w:rsidRPr="00031EDE" w:rsidRDefault="003B7EC4" w:rsidP="003B7EC4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 w:rsidRPr="008914BB">
        <w:rPr>
          <w:b/>
          <w:sz w:val="26"/>
          <w:szCs w:val="26"/>
          <w:lang w:eastAsia="en-US"/>
        </w:rPr>
        <w:t>A2.</w:t>
      </w:r>
      <w:r>
        <w:rPr>
          <w:b/>
          <w:sz w:val="26"/>
          <w:szCs w:val="26"/>
          <w:lang w:eastAsia="en-US"/>
        </w:rPr>
        <w:t>3</w:t>
      </w:r>
      <w:r w:rsidRPr="008914BB">
        <w:rPr>
          <w:b/>
          <w:sz w:val="26"/>
          <w:szCs w:val="26"/>
          <w:lang w:eastAsia="en-US"/>
        </w:rPr>
        <w:t>.</w:t>
      </w:r>
      <w:r w:rsidR="00AF24FE">
        <w:rPr>
          <w:b/>
          <w:sz w:val="26"/>
          <w:szCs w:val="26"/>
          <w:lang w:eastAsia="en-US"/>
        </w:rPr>
        <w:t>9</w:t>
      </w:r>
      <w:r w:rsidRPr="008914BB">
        <w:rPr>
          <w:b/>
          <w:sz w:val="26"/>
          <w:szCs w:val="26"/>
          <w:lang w:eastAsia="en-US"/>
        </w:rPr>
        <w:t xml:space="preserve">   MANODOPERA AZIENDALE</w:t>
      </w:r>
    </w:p>
    <w:p w14:paraId="04CA7C65" w14:textId="44EDD76E" w:rsidR="00350B85" w:rsidRPr="00031EDE" w:rsidRDefault="008914BB" w:rsidP="00F526EC">
      <w:pPr>
        <w:suppressAutoHyphens w:val="0"/>
        <w:spacing w:before="120"/>
        <w:jc w:val="both"/>
        <w:rPr>
          <w:b/>
          <w:bCs/>
          <w:sz w:val="24"/>
          <w:lang w:eastAsia="en-US"/>
        </w:rPr>
      </w:pPr>
      <w:r w:rsidRPr="00031EDE">
        <w:rPr>
          <w:b/>
          <w:bCs/>
          <w:sz w:val="24"/>
          <w:lang w:eastAsia="en-US"/>
        </w:rPr>
        <w:t>TAB. A2.</w:t>
      </w:r>
      <w:r w:rsidR="00331A35">
        <w:rPr>
          <w:b/>
          <w:bCs/>
          <w:sz w:val="24"/>
          <w:lang w:eastAsia="en-US"/>
        </w:rPr>
        <w:t>3</w:t>
      </w:r>
      <w:r w:rsidRPr="00031EDE">
        <w:rPr>
          <w:b/>
          <w:bCs/>
          <w:sz w:val="24"/>
          <w:lang w:eastAsia="en-US"/>
        </w:rPr>
        <w:t>.</w:t>
      </w:r>
      <w:r w:rsidR="00AF24FE">
        <w:rPr>
          <w:b/>
          <w:bCs/>
          <w:sz w:val="24"/>
          <w:lang w:eastAsia="en-US"/>
        </w:rPr>
        <w:t>9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134"/>
        <w:gridCol w:w="842"/>
        <w:gridCol w:w="754"/>
        <w:gridCol w:w="721"/>
        <w:gridCol w:w="833"/>
        <w:gridCol w:w="1098"/>
        <w:gridCol w:w="841"/>
        <w:gridCol w:w="753"/>
        <w:gridCol w:w="721"/>
        <w:gridCol w:w="833"/>
        <w:gridCol w:w="1098"/>
      </w:tblGrid>
      <w:tr w:rsidR="00350B85" w:rsidRPr="00350B85" w14:paraId="142837B4" w14:textId="7B55B38F" w:rsidTr="00B1692A">
        <w:trPr>
          <w:cantSplit/>
          <w:trHeight w:val="397"/>
          <w:jc w:val="center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2FFBA7" w14:textId="70F0FDC4" w:rsidR="00350B85" w:rsidRPr="0008014C" w:rsidRDefault="3ED7F486" w:rsidP="784DC3ED">
            <w:r>
              <w:t>CATEGORIA</w:t>
            </w:r>
          </w:p>
          <w:p w14:paraId="1C5B6782" w14:textId="77777777" w:rsidR="00350B85" w:rsidRPr="0008014C" w:rsidRDefault="00350B85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206" w:type="pct"/>
            <w:gridSpan w:val="5"/>
            <w:tcBorders>
              <w:top w:val="single" w:sz="4" w:space="0" w:color="000000" w:themeColor="text1"/>
              <w:left w:val="single" w:sz="4" w:space="0" w:color="auto"/>
            </w:tcBorders>
            <w:shd w:val="clear" w:color="auto" w:fill="B3B3B3"/>
          </w:tcPr>
          <w:p w14:paraId="799E9D85" w14:textId="1B9256FF" w:rsidR="00350B85" w:rsidRPr="0008014C" w:rsidRDefault="00350B85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8014C">
              <w:rPr>
                <w:b/>
                <w:bCs/>
                <w:sz w:val="20"/>
                <w:szCs w:val="20"/>
                <w:lang w:eastAsia="de-DE"/>
              </w:rPr>
              <w:t>DATO ATTUALE</w:t>
            </w:r>
          </w:p>
        </w:tc>
        <w:tc>
          <w:tcPr>
            <w:tcW w:w="22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21D6675E" w14:textId="2F184327" w:rsidR="00350B85" w:rsidRPr="0008014C" w:rsidRDefault="3ED7F486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8014C">
              <w:rPr>
                <w:b/>
                <w:bCs/>
                <w:sz w:val="20"/>
                <w:szCs w:val="20"/>
                <w:lang w:eastAsia="de-DE"/>
              </w:rPr>
              <w:t>DATO PREVISIONALE</w:t>
            </w:r>
            <w:r w:rsidR="00350B85" w:rsidRPr="0008014C">
              <w:rPr>
                <w:b/>
                <w:bCs/>
                <w:sz w:val="20"/>
                <w:szCs w:val="20"/>
                <w:vertAlign w:val="superscript"/>
                <w:lang w:eastAsia="de-DE"/>
              </w:rPr>
              <w:footnoteReference w:id="10"/>
            </w:r>
          </w:p>
        </w:tc>
      </w:tr>
      <w:tr w:rsidR="0008014C" w:rsidRPr="00350B85" w14:paraId="3B286BD6" w14:textId="394842B6" w:rsidTr="00B1692A">
        <w:trPr>
          <w:cantSplit/>
          <w:trHeight w:val="1651"/>
          <w:jc w:val="center"/>
        </w:trPr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EDB65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78885C" w14:textId="0BF29900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N</w:t>
            </w:r>
            <w:r w:rsidR="0008014C">
              <w:rPr>
                <w:bCs/>
                <w:sz w:val="20"/>
                <w:szCs w:val="20"/>
                <w:lang w:eastAsia="de-DE"/>
              </w:rPr>
              <w:t>.</w:t>
            </w:r>
            <w:r w:rsidRPr="0008014C">
              <w:rPr>
                <w:bCs/>
                <w:sz w:val="20"/>
                <w:szCs w:val="20"/>
                <w:lang w:eastAsia="de-DE"/>
              </w:rPr>
              <w:t xml:space="preserve"> ADDETTI</w:t>
            </w: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141515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UOMINI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auto"/>
            </w:tcBorders>
            <w:shd w:val="clear" w:color="auto" w:fill="auto"/>
            <w:vAlign w:val="center"/>
          </w:tcPr>
          <w:p w14:paraId="3F796A38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DONNE</w:t>
            </w: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14:paraId="5684A686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  <w:p w14:paraId="3AE16D0A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GIOVANI (PG)</w:t>
            </w:r>
          </w:p>
          <w:p w14:paraId="178B0988" w14:textId="5F25E14A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Età &gt;o= 40 ANNI</w:t>
            </w: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auto"/>
            </w:tcBorders>
            <w:shd w:val="clear" w:color="auto" w:fill="auto"/>
            <w:vAlign w:val="center"/>
          </w:tcPr>
          <w:p w14:paraId="2FECCAE6" w14:textId="35AB92E3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DISABILI CERTIFICATI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2A30AA4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NUMERO ADDETTI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28004B25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UOMINI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2E4F8184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DONNE</w:t>
            </w: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231053E7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  <w:p w14:paraId="446F8BA6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GIOVANI (PG)</w:t>
            </w:r>
          </w:p>
          <w:p w14:paraId="518EA308" w14:textId="064D4B21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Età &gt;o= 40 ANNI</w:t>
            </w: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2434177C" w14:textId="5E47F313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DISABILI CERTIFICATI</w:t>
            </w:r>
          </w:p>
        </w:tc>
      </w:tr>
      <w:tr w:rsidR="0008014C" w:rsidRPr="00350B85" w14:paraId="6D3901CB" w14:textId="7D75C1F1" w:rsidTr="00B1692A">
        <w:trPr>
          <w:cantSplit/>
          <w:trHeight w:val="397"/>
          <w:jc w:val="center"/>
        </w:trPr>
        <w:tc>
          <w:tcPr>
            <w:tcW w:w="58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8BDC424" w14:textId="77777777" w:rsidR="00350B85" w:rsidRPr="0008014C" w:rsidRDefault="00350B85" w:rsidP="00350B85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Manodopera familiare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1A52EC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63EC0A4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52A71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5CE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E04B9D" w14:textId="4BF95E74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59C1731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6D68336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5188192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7A803B1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299E28D9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08014C" w:rsidRPr="00350B85" w14:paraId="72857EAC" w14:textId="3391CEB2" w:rsidTr="00B1692A">
        <w:trPr>
          <w:cantSplit/>
          <w:trHeight w:val="397"/>
          <w:jc w:val="center"/>
        </w:trPr>
        <w:tc>
          <w:tcPr>
            <w:tcW w:w="5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F06BDC9" w14:textId="6D075507" w:rsidR="00350B85" w:rsidRPr="0008014C" w:rsidRDefault="00350B85" w:rsidP="00350B85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Dipendenti a tempo indeterminato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AB975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51DAD8B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B825EA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A96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9373F9" w14:textId="545D34A6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65D4FBDC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36CF100C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40A7702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6FAD1AAE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7BB34F8A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08014C" w:rsidRPr="00350B85" w14:paraId="128E0556" w14:textId="28FF48E9" w:rsidTr="00B1692A">
        <w:trPr>
          <w:cantSplit/>
          <w:trHeight w:val="397"/>
          <w:jc w:val="center"/>
        </w:trPr>
        <w:tc>
          <w:tcPr>
            <w:tcW w:w="5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65980C7" w14:textId="668DEC87" w:rsidR="00350B85" w:rsidRPr="0008014C" w:rsidRDefault="00350B85" w:rsidP="00350B85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Dipendenti a tempo determinato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2AE022C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58962E7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80AACD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1487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2536B8" w14:textId="6BA3EFB6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59B0E5D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726D6CD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6AF6A11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24227D5E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649CDC26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08014C" w:rsidRPr="00350B85" w14:paraId="2741955F" w14:textId="70B67EE9" w:rsidTr="00B1692A">
        <w:trPr>
          <w:cantSplit/>
          <w:trHeight w:val="397"/>
          <w:jc w:val="center"/>
        </w:trPr>
        <w:tc>
          <w:tcPr>
            <w:tcW w:w="5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D6F66F7" w14:textId="1BBDB8AE" w:rsidR="00350B85" w:rsidRPr="0008014C" w:rsidRDefault="00350B85" w:rsidP="00350B85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Lavoratori autonomi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5CE10C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2D67B170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0EE02A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5F2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BA9A3B" w14:textId="4E9038D0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60BB7D5B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13C5078B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08BF202A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068310C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242F9A1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08014C" w:rsidRPr="00350B85" w14:paraId="4833420E" w14:textId="77777777" w:rsidTr="00B1692A">
        <w:trPr>
          <w:cantSplit/>
          <w:trHeight w:val="650"/>
          <w:jc w:val="center"/>
        </w:trPr>
        <w:tc>
          <w:tcPr>
            <w:tcW w:w="5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350ADFD" w14:textId="4447FE7A" w:rsidR="00350B85" w:rsidRPr="0008014C" w:rsidRDefault="00350B85" w:rsidP="00350B85">
            <w:pPr>
              <w:suppressAutoHyphens w:val="0"/>
              <w:snapToGrid w:val="0"/>
              <w:rPr>
                <w:b/>
                <w:sz w:val="20"/>
                <w:szCs w:val="20"/>
                <w:lang w:eastAsia="de-DE"/>
              </w:rPr>
            </w:pPr>
            <w:r w:rsidRPr="0008014C">
              <w:rPr>
                <w:b/>
                <w:sz w:val="20"/>
                <w:szCs w:val="20"/>
                <w:lang w:eastAsia="de-DE"/>
              </w:rPr>
              <w:t>TOTALE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92FA27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0377B999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2317CF5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</w:tcPr>
          <w:p w14:paraId="63791AC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3804777E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E68EFA6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ABE62BC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4DE9F50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5B9291C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20F0928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784DC3ED" w14:paraId="287B6EF9" w14:textId="77777777" w:rsidTr="00B1692A">
        <w:trPr>
          <w:cantSplit/>
          <w:trHeight w:val="300"/>
          <w:jc w:val="center"/>
        </w:trPr>
        <w:tc>
          <w:tcPr>
            <w:tcW w:w="5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0BCB476" w14:textId="1239F732" w:rsidR="00EA6BE3" w:rsidRDefault="66F64BFC" w:rsidP="784DC3ED">
            <w:pPr>
              <w:rPr>
                <w:sz w:val="20"/>
                <w:szCs w:val="20"/>
                <w:lang w:eastAsia="de-DE"/>
              </w:rPr>
            </w:pPr>
            <w:r w:rsidRPr="784DC3ED">
              <w:rPr>
                <w:rFonts w:asciiTheme="minorHAnsi" w:eastAsiaTheme="minorEastAsia" w:hAnsiTheme="minorHAnsi" w:cstheme="minorBidi"/>
                <w:sz w:val="20"/>
                <w:szCs w:val="20"/>
                <w:lang w:eastAsia="de-DE"/>
              </w:rPr>
              <w:t>Lavoratori post</w:t>
            </w:r>
            <w:r w:rsidRPr="784DC3ED">
              <w:rPr>
                <w:sz w:val="20"/>
                <w:szCs w:val="20"/>
                <w:lang w:eastAsia="de-DE"/>
              </w:rPr>
              <w:t>i in disoccupazione</w:t>
            </w:r>
            <w:r w:rsidR="00EA6BE3">
              <w:rPr>
                <w:sz w:val="20"/>
                <w:szCs w:val="20"/>
                <w:lang w:eastAsia="de-DE"/>
              </w:rPr>
              <w:t xml:space="preserve"> in mesi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50E5DEB" w14:textId="0C13E035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47C7CF0" w14:textId="33C7C990" w:rsidR="784DC3ED" w:rsidRDefault="784DC3ED" w:rsidP="784DC3ED">
            <w:pPr>
              <w:jc w:val="center"/>
              <w:rPr>
                <w:color w:val="FFFFFF" w:themeColor="background1"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8B22128" w14:textId="116F916E" w:rsidR="784DC3ED" w:rsidRDefault="784DC3ED" w:rsidP="784DC3ED">
            <w:pPr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F8C07F1" w14:textId="7731083C" w:rsidR="784DC3ED" w:rsidRDefault="784DC3ED" w:rsidP="784DC3ED">
            <w:pPr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6AB35BB" w14:textId="7D1EF2AF" w:rsidR="784DC3ED" w:rsidRDefault="784DC3ED" w:rsidP="784DC3ED">
            <w:pPr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9FFD3" w14:textId="07D21528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096B36A" w14:textId="05D0D76E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37D7599" w14:textId="717D5A71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554D91A9" w14:textId="1B9FB77D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2F20DE36" w14:textId="3FD4807D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</w:tr>
    </w:tbl>
    <w:p w14:paraId="07297D90" w14:textId="34193C38" w:rsidR="00F526EC" w:rsidRPr="00031EDE" w:rsidRDefault="00F526EC" w:rsidP="0008014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pacing w:before="240"/>
        <w:rPr>
          <w:b/>
          <w:sz w:val="26"/>
          <w:szCs w:val="26"/>
          <w:lang w:eastAsia="en-US"/>
        </w:rPr>
      </w:pPr>
      <w:r w:rsidRPr="008914BB">
        <w:rPr>
          <w:b/>
          <w:sz w:val="26"/>
          <w:szCs w:val="26"/>
          <w:lang w:eastAsia="en-US"/>
        </w:rPr>
        <w:t>A2.</w:t>
      </w:r>
      <w:r>
        <w:rPr>
          <w:b/>
          <w:sz w:val="26"/>
          <w:szCs w:val="26"/>
          <w:lang w:eastAsia="en-US"/>
        </w:rPr>
        <w:t>3</w:t>
      </w:r>
      <w:r w:rsidRPr="008914BB">
        <w:rPr>
          <w:b/>
          <w:sz w:val="26"/>
          <w:szCs w:val="26"/>
          <w:lang w:eastAsia="en-US"/>
        </w:rPr>
        <w:t>.</w:t>
      </w:r>
      <w:r w:rsidR="00AF24FE">
        <w:rPr>
          <w:b/>
          <w:sz w:val="26"/>
          <w:szCs w:val="26"/>
          <w:lang w:eastAsia="en-US"/>
        </w:rPr>
        <w:t xml:space="preserve">10 </w:t>
      </w:r>
      <w:r w:rsidRPr="008914BB">
        <w:rPr>
          <w:b/>
          <w:sz w:val="26"/>
          <w:szCs w:val="26"/>
          <w:lang w:eastAsia="en-US"/>
        </w:rPr>
        <w:t xml:space="preserve">  </w:t>
      </w:r>
      <w:r w:rsidRPr="00031EDE">
        <w:rPr>
          <w:b/>
          <w:bCs/>
          <w:sz w:val="24"/>
          <w:lang w:eastAsia="en-US"/>
        </w:rPr>
        <w:t>CERTIFICAZIONI IN POSSESSO DELL’IMPRESA (barrare le celle d’interesse)</w:t>
      </w:r>
    </w:p>
    <w:p w14:paraId="7DE4E701" w14:textId="4098CDF9" w:rsidR="008914BB" w:rsidRPr="00031EDE" w:rsidRDefault="00F526EC" w:rsidP="00F526EC">
      <w:pPr>
        <w:suppressAutoHyphens w:val="0"/>
        <w:spacing w:before="120"/>
        <w:jc w:val="both"/>
        <w:rPr>
          <w:b/>
          <w:bCs/>
          <w:sz w:val="24"/>
          <w:lang w:eastAsia="en-US"/>
        </w:rPr>
      </w:pPr>
      <w:r>
        <w:rPr>
          <w:b/>
          <w:bCs/>
          <w:sz w:val="24"/>
          <w:lang w:eastAsia="en-US"/>
        </w:rPr>
        <w:t xml:space="preserve">TAB </w:t>
      </w:r>
      <w:r w:rsidRPr="00F526EC">
        <w:rPr>
          <w:b/>
          <w:bCs/>
          <w:sz w:val="24"/>
          <w:lang w:eastAsia="en-US"/>
        </w:rPr>
        <w:t>A2.3.</w:t>
      </w:r>
      <w:r w:rsidR="00AF24FE">
        <w:rPr>
          <w:b/>
          <w:bCs/>
          <w:sz w:val="24"/>
          <w:lang w:eastAsia="en-US"/>
        </w:rPr>
        <w:t>10</w:t>
      </w:r>
      <w:r w:rsidRPr="00F526EC">
        <w:rPr>
          <w:b/>
          <w:bCs/>
          <w:sz w:val="24"/>
          <w:lang w:eastAsia="en-US"/>
        </w:rPr>
        <w:t xml:space="preserve"> 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134"/>
        <w:gridCol w:w="1275"/>
        <w:gridCol w:w="1276"/>
        <w:gridCol w:w="1565"/>
      </w:tblGrid>
      <w:tr w:rsidR="008914BB" w:rsidRPr="00031EDE" w14:paraId="02895C3B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B3B3B3"/>
            <w:vAlign w:val="center"/>
          </w:tcPr>
          <w:p w14:paraId="517F0BF2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TIPOLOGIA</w:t>
            </w:r>
          </w:p>
        </w:tc>
        <w:tc>
          <w:tcPr>
            <w:tcW w:w="2409" w:type="dxa"/>
            <w:gridSpan w:val="2"/>
            <w:shd w:val="clear" w:color="auto" w:fill="B3B3B3"/>
            <w:vAlign w:val="center"/>
          </w:tcPr>
          <w:p w14:paraId="11FA230D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IN DOTAZIONE</w:t>
            </w:r>
          </w:p>
        </w:tc>
        <w:tc>
          <w:tcPr>
            <w:tcW w:w="2841" w:type="dxa"/>
            <w:gridSpan w:val="2"/>
            <w:shd w:val="clear" w:color="auto" w:fill="B3B3B3"/>
            <w:vAlign w:val="center"/>
          </w:tcPr>
          <w:p w14:paraId="441F5EEC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IN FASE DI ACQUISIZIONE</w:t>
            </w:r>
          </w:p>
        </w:tc>
      </w:tr>
      <w:tr w:rsidR="008914BB" w:rsidRPr="00031EDE" w14:paraId="15B24713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AA3E466" w14:textId="77777777" w:rsidR="008914BB" w:rsidRPr="00031EDE" w:rsidRDefault="008914BB" w:rsidP="002D0DA1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Sistema di qualità aziendale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7E1A44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C25AD2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232C5D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B69D237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8914BB" w:rsidRPr="00031EDE" w14:paraId="3FE8FE5B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35D5521" w14:textId="77777777" w:rsidR="008914BB" w:rsidRPr="00031EDE" w:rsidRDefault="008914BB" w:rsidP="002D0DA1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Sistema di gestione ambientale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97B9CA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BF5C50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45526A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4B776EF8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8914BB" w:rsidRPr="00031EDE" w14:paraId="5F98E9B2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872AFDD" w14:textId="10F482AE" w:rsidR="008914BB" w:rsidRPr="00031EDE" w:rsidRDefault="008914BB" w:rsidP="002D0DA1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Certificazione d</w:t>
            </w:r>
            <w:r w:rsidR="0008014C">
              <w:rPr>
                <w:bCs/>
                <w:sz w:val="24"/>
                <w:lang w:eastAsia="de-DE"/>
              </w:rPr>
              <w:t>i</w:t>
            </w:r>
            <w:r w:rsidRPr="00031EDE">
              <w:rPr>
                <w:bCs/>
                <w:sz w:val="24"/>
                <w:lang w:eastAsia="de-DE"/>
              </w:rPr>
              <w:t xml:space="preserve"> Prodotto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D1A414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90513C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892697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5E9A46BF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3D154E" w:rsidRPr="00031EDE" w14:paraId="075A1DAA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4E388D4" w14:textId="74376A1A" w:rsidR="003D154E" w:rsidRPr="00031EDE" w:rsidRDefault="003D154E" w:rsidP="003D154E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>
              <w:rPr>
                <w:bCs/>
                <w:sz w:val="24"/>
                <w:lang w:eastAsia="de-DE"/>
              </w:rPr>
              <w:t>Certificazioni di Processo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515EA" w14:textId="48313063" w:rsidR="003D154E" w:rsidRPr="00031EDE" w:rsidRDefault="003D154E" w:rsidP="003D154E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26973C" w14:textId="221A2F77" w:rsidR="003D154E" w:rsidRPr="00031EDE" w:rsidRDefault="003D154E" w:rsidP="003D154E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4C1D9" w14:textId="619BB87A" w:rsidR="003D154E" w:rsidRPr="00031EDE" w:rsidRDefault="003D154E" w:rsidP="003D154E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7D0D6EA1" w14:textId="2E010EC4" w:rsidR="003D154E" w:rsidRPr="00031EDE" w:rsidRDefault="003D154E" w:rsidP="003D154E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8914BB" w:rsidRPr="00031EDE" w14:paraId="746F8201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084A497A" w14:textId="77777777" w:rsidR="008914BB" w:rsidRPr="00031EDE" w:rsidRDefault="008914BB" w:rsidP="002D0DA1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 xml:space="preserve">Certificazione per la parità di genere come previsto da UNI/PDR125:2002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F191CF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73666C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2D2E3B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60533D9C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8914BB" w:rsidRPr="00031EDE" w14:paraId="6B6A1985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4DB6402" w14:textId="77777777" w:rsidR="008914BB" w:rsidRPr="00031EDE" w:rsidRDefault="008914BB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Altro (specificare)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1F98A67A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841" w:type="dxa"/>
            <w:gridSpan w:val="2"/>
            <w:shd w:val="clear" w:color="auto" w:fill="auto"/>
            <w:vAlign w:val="center"/>
          </w:tcPr>
          <w:p w14:paraId="3E3752A3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</w:tbl>
    <w:p w14:paraId="624C969A" w14:textId="6DB6645C" w:rsidR="00720476" w:rsidRDefault="00720476" w:rsidP="009E4718">
      <w:pPr>
        <w:suppressAutoHyphens w:val="0"/>
        <w:spacing w:after="160" w:line="259" w:lineRule="auto"/>
        <w:rPr>
          <w:lang w:eastAsia="en-US"/>
        </w:rPr>
      </w:pPr>
    </w:p>
    <w:p w14:paraId="0935117D" w14:textId="77777777" w:rsidR="00720476" w:rsidRDefault="00720476">
      <w:pPr>
        <w:suppressAutoHyphens w:val="0"/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14:paraId="4EF96DFA" w14:textId="1A3B92B9" w:rsidR="00F526EC" w:rsidRPr="00031EDE" w:rsidRDefault="00F526EC" w:rsidP="00F526E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>
        <w:rPr>
          <w:b/>
          <w:bCs/>
          <w:sz w:val="26"/>
          <w:szCs w:val="26"/>
          <w:lang w:eastAsia="en-US"/>
        </w:rPr>
        <w:t>4</w:t>
      </w:r>
      <w:r w:rsidRPr="00031EDE">
        <w:rPr>
          <w:b/>
          <w:bCs/>
          <w:sz w:val="26"/>
          <w:szCs w:val="26"/>
          <w:lang w:eastAsia="en-US"/>
        </w:rPr>
        <w:t xml:space="preserve">   INFORMAZIONI </w:t>
      </w:r>
      <w:r>
        <w:rPr>
          <w:b/>
          <w:bCs/>
          <w:sz w:val="26"/>
          <w:szCs w:val="26"/>
          <w:lang w:eastAsia="en-US"/>
        </w:rPr>
        <w:t>FINANZIARIE</w:t>
      </w:r>
    </w:p>
    <w:p w14:paraId="51FCDCEC" w14:textId="77777777" w:rsidR="00F526EC" w:rsidRPr="00F526EC" w:rsidRDefault="00F526EC" w:rsidP="00F526EC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24"/>
          <w:szCs w:val="24"/>
          <w:lang w:val="x-none" w:eastAsia="x-none"/>
        </w:rPr>
      </w:pPr>
    </w:p>
    <w:p w14:paraId="0BAF0818" w14:textId="4822427A" w:rsidR="00E6386F" w:rsidRPr="00031EDE" w:rsidRDefault="00E6386F" w:rsidP="00E6386F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 w:rsidRPr="00031EDE">
        <w:rPr>
          <w:b/>
          <w:sz w:val="26"/>
          <w:szCs w:val="26"/>
          <w:lang w:eastAsia="en-US"/>
        </w:rPr>
        <w:t>A2.</w:t>
      </w:r>
      <w:r w:rsidR="00F526EC">
        <w:rPr>
          <w:b/>
          <w:sz w:val="26"/>
          <w:szCs w:val="26"/>
          <w:lang w:eastAsia="en-US"/>
        </w:rPr>
        <w:t>4</w:t>
      </w:r>
      <w:r w:rsidRPr="00031EDE">
        <w:rPr>
          <w:b/>
          <w:sz w:val="26"/>
          <w:szCs w:val="26"/>
          <w:lang w:eastAsia="en-US"/>
        </w:rPr>
        <w:t>.</w:t>
      </w:r>
      <w:r w:rsidR="00F526EC">
        <w:rPr>
          <w:b/>
          <w:sz w:val="26"/>
          <w:szCs w:val="26"/>
          <w:lang w:eastAsia="en-US"/>
        </w:rPr>
        <w:t>1</w:t>
      </w:r>
      <w:r w:rsidRPr="00031EDE">
        <w:rPr>
          <w:b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 xml:space="preserve">COSTO TOTALE </w:t>
      </w:r>
      <w:r w:rsidRPr="00031EDE">
        <w:rPr>
          <w:b/>
          <w:sz w:val="26"/>
          <w:szCs w:val="26"/>
          <w:lang w:eastAsia="en-US"/>
        </w:rPr>
        <w:t>DELL’INVESTIMENTO</w:t>
      </w:r>
    </w:p>
    <w:p w14:paraId="54D6371E" w14:textId="3160C5F7" w:rsidR="00E6386F" w:rsidRPr="00F526EC" w:rsidRDefault="00F526EC" w:rsidP="00F526EC">
      <w:pPr>
        <w:suppressAutoHyphens w:val="0"/>
        <w:spacing w:before="120"/>
        <w:jc w:val="both"/>
        <w:rPr>
          <w:b/>
          <w:sz w:val="24"/>
          <w:szCs w:val="24"/>
          <w:lang w:eastAsia="en-US"/>
        </w:rPr>
      </w:pPr>
      <w:r w:rsidRPr="00F526EC">
        <w:rPr>
          <w:b/>
          <w:sz w:val="24"/>
          <w:szCs w:val="24"/>
          <w:lang w:eastAsia="en-US"/>
        </w:rPr>
        <w:t>TAB A2.4.1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4"/>
        <w:gridCol w:w="1517"/>
        <w:gridCol w:w="1032"/>
        <w:gridCol w:w="1417"/>
        <w:gridCol w:w="1900"/>
        <w:gridCol w:w="2685"/>
      </w:tblGrid>
      <w:tr w:rsidR="00F878F7" w:rsidRPr="00F526EC" w14:paraId="6E54C9FC" w14:textId="77777777" w:rsidTr="00820E22">
        <w:trPr>
          <w:trHeight w:val="366"/>
        </w:trPr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0D4ECB" w14:textId="77777777" w:rsidR="00E6386F" w:rsidRPr="00F878F7" w:rsidRDefault="00E6386F" w:rsidP="002D0DA1">
            <w:pPr>
              <w:widowControl w:val="0"/>
              <w:spacing w:line="276" w:lineRule="auto"/>
              <w:ind w:left="57"/>
              <w:jc w:val="center"/>
              <w:rPr>
                <w:sz w:val="20"/>
                <w:szCs w:val="20"/>
              </w:rPr>
            </w:pP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 xml:space="preserve">PRIORITÀ  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F9887C" w14:textId="206577DA" w:rsidR="00E6386F" w:rsidRPr="00F878F7" w:rsidRDefault="00E6386F" w:rsidP="00F878F7">
            <w:pPr>
              <w:widowControl w:val="0"/>
              <w:spacing w:line="276" w:lineRule="auto"/>
              <w:ind w:left="57"/>
              <w:jc w:val="center"/>
              <w:rPr>
                <w:sz w:val="20"/>
                <w:szCs w:val="20"/>
              </w:rPr>
            </w:pPr>
            <w:proofErr w:type="gramStart"/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OB</w:t>
            </w:r>
            <w:r w:rsidR="00F878F7"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.</w:t>
            </w: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SPECIFICO</w:t>
            </w:r>
            <w:proofErr w:type="gramEnd"/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536" w:type="pct"/>
            <w:vMerge w:val="restart"/>
            <w:tcBorders>
              <w:top w:val="single" w:sz="6" w:space="0" w:color="000000" w:themeColor="text1"/>
              <w:left w:val="single" w:sz="4" w:space="0" w:color="auto"/>
              <w:right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98F30A5" w14:textId="32E3F502" w:rsidR="00E6386F" w:rsidRPr="00F878F7" w:rsidRDefault="00E6386F" w:rsidP="002D0DA1">
            <w:pPr>
              <w:widowControl w:val="0"/>
              <w:spacing w:line="276" w:lineRule="auto"/>
              <w:ind w:left="57"/>
              <w:jc w:val="center"/>
              <w:rPr>
                <w:rFonts w:eastAsia="Arial"/>
                <w:b/>
                <w:sz w:val="20"/>
                <w:szCs w:val="20"/>
                <w:lang w:val="en-US" w:eastAsia="en-US"/>
              </w:rPr>
            </w:pP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AZIONE</w:t>
            </w:r>
          </w:p>
        </w:tc>
        <w:tc>
          <w:tcPr>
            <w:tcW w:w="736" w:type="pct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54A0727" w14:textId="77777777" w:rsidR="00E6386F" w:rsidRPr="00F878F7" w:rsidRDefault="00E6386F" w:rsidP="002D0DA1">
            <w:pPr>
              <w:widowControl w:val="0"/>
              <w:spacing w:line="276" w:lineRule="auto"/>
              <w:ind w:left="57"/>
              <w:jc w:val="center"/>
              <w:rPr>
                <w:sz w:val="20"/>
                <w:szCs w:val="20"/>
              </w:rPr>
            </w:pP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 xml:space="preserve">INTERVENTO   </w:t>
            </w:r>
          </w:p>
        </w:tc>
        <w:tc>
          <w:tcPr>
            <w:tcW w:w="2382" w:type="pct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4013B81" w14:textId="77777777" w:rsidR="00E6386F" w:rsidRPr="00F878F7" w:rsidRDefault="00E6386F" w:rsidP="002D0DA1">
            <w:pPr>
              <w:widowControl w:val="0"/>
              <w:spacing w:line="252" w:lineRule="auto"/>
              <w:ind w:left="57" w:hanging="9"/>
              <w:jc w:val="center"/>
              <w:rPr>
                <w:sz w:val="20"/>
                <w:szCs w:val="20"/>
              </w:rPr>
            </w:pP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ISTANZA DI SOSTEGNO</w:t>
            </w:r>
          </w:p>
        </w:tc>
      </w:tr>
      <w:tr w:rsidR="00F878F7" w:rsidRPr="00F526EC" w14:paraId="2794EBB4" w14:textId="77777777" w:rsidTr="00820E22">
        <w:trPr>
          <w:trHeight w:val="572"/>
        </w:trPr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A7C8" w14:textId="77777777" w:rsidR="00E6386F" w:rsidRPr="00F878F7" w:rsidRDefault="00E6386F" w:rsidP="002D0DA1">
            <w:pPr>
              <w:widowControl w:val="0"/>
              <w:snapToGrid w:val="0"/>
              <w:jc w:val="center"/>
              <w:rPr>
                <w:rFonts w:eastAsia="Arial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7867" w14:textId="77777777" w:rsidR="00E6386F" w:rsidRPr="00F878F7" w:rsidRDefault="00E6386F" w:rsidP="002D0DA1">
            <w:pPr>
              <w:widowControl w:val="0"/>
              <w:snapToGrid w:val="0"/>
              <w:jc w:val="center"/>
              <w:rPr>
                <w:rFonts w:eastAsia="Arial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</w:tcBorders>
          </w:tcPr>
          <w:p w14:paraId="7E21CB99" w14:textId="77777777" w:rsidR="00E6386F" w:rsidRPr="00F878F7" w:rsidRDefault="00E6386F" w:rsidP="002D0DA1">
            <w:pPr>
              <w:widowControl w:val="0"/>
              <w:snapToGrid w:val="0"/>
              <w:jc w:val="center"/>
              <w:rPr>
                <w:rFonts w:eastAsia="Arial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736" w:type="pct"/>
            <w:vMerge/>
            <w:vAlign w:val="center"/>
          </w:tcPr>
          <w:p w14:paraId="718CB805" w14:textId="77777777" w:rsidR="00E6386F" w:rsidRPr="00F878F7" w:rsidRDefault="00E6386F" w:rsidP="002D0DA1">
            <w:pPr>
              <w:widowControl w:val="0"/>
              <w:snapToGrid w:val="0"/>
              <w:jc w:val="center"/>
              <w:rPr>
                <w:rFonts w:eastAsia="Arial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E7C995E" w14:textId="68BF8145" w:rsidR="00E6386F" w:rsidRPr="00F878F7" w:rsidRDefault="00F878F7" w:rsidP="002D0DA1">
            <w:pPr>
              <w:widowControl w:val="0"/>
              <w:spacing w:line="252" w:lineRule="auto"/>
              <w:ind w:left="284" w:right="247" w:hanging="9"/>
              <w:jc w:val="center"/>
              <w:rPr>
                <w:sz w:val="20"/>
                <w:szCs w:val="20"/>
              </w:rPr>
            </w:pPr>
            <w:r w:rsidRPr="784DC3ED">
              <w:rPr>
                <w:rFonts w:eastAsia="Arial"/>
                <w:b/>
                <w:bCs/>
                <w:sz w:val="20"/>
                <w:szCs w:val="20"/>
                <w:lang w:val="en-US" w:eastAsia="en-US"/>
              </w:rPr>
              <w:t xml:space="preserve">COSTO </w:t>
            </w:r>
            <w:r w:rsidR="00E6386F" w:rsidRPr="784DC3ED">
              <w:rPr>
                <w:rFonts w:eastAsia="Arial"/>
                <w:b/>
                <w:bCs/>
                <w:sz w:val="20"/>
                <w:szCs w:val="20"/>
                <w:lang w:val="en-US" w:eastAsia="en-US"/>
              </w:rPr>
              <w:t>TOTALE</w:t>
            </w:r>
            <w:r w:rsidRPr="784DC3ED">
              <w:rPr>
                <w:rFonts w:eastAsia="Arial"/>
                <w:b/>
                <w:bCs/>
                <w:sz w:val="20"/>
                <w:szCs w:val="20"/>
                <w:lang w:val="en-US" w:eastAsia="en-US"/>
              </w:rPr>
              <w:t xml:space="preserve"> (Ct</w:t>
            </w:r>
            <w:r w:rsidRPr="784DC3ED">
              <w:rPr>
                <w:rStyle w:val="Rimandonotaapidipagina"/>
                <w:rFonts w:eastAsia="Arial"/>
                <w:b/>
                <w:bCs/>
                <w:sz w:val="20"/>
                <w:szCs w:val="20"/>
                <w:lang w:val="en-US" w:eastAsia="en-US"/>
              </w:rPr>
              <w:footnoteReference w:id="11"/>
            </w:r>
            <w:r w:rsidRPr="784DC3ED">
              <w:rPr>
                <w:rFonts w:eastAsia="Arial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395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D14873C" w14:textId="77777777" w:rsidR="00E6386F" w:rsidRPr="00F878F7" w:rsidRDefault="00E6386F" w:rsidP="002D0DA1">
            <w:pPr>
              <w:widowControl w:val="0"/>
              <w:spacing w:line="252" w:lineRule="auto"/>
              <w:ind w:left="284" w:right="247" w:hanging="9"/>
              <w:jc w:val="center"/>
              <w:rPr>
                <w:sz w:val="20"/>
                <w:szCs w:val="20"/>
              </w:rPr>
            </w:pP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CONTRIBUTO RICHIESTO</w:t>
            </w:r>
          </w:p>
        </w:tc>
      </w:tr>
      <w:tr w:rsidR="00F878F7" w:rsidRPr="00F526EC" w14:paraId="71FFCD9F" w14:textId="77777777" w:rsidTr="00820E22">
        <w:trPr>
          <w:trHeight w:hRule="exact" w:val="317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293E" w14:textId="77777777" w:rsidR="00E6386F" w:rsidRPr="00F526EC" w:rsidRDefault="00E6386F" w:rsidP="002D0DA1">
            <w:pPr>
              <w:widowControl w:val="0"/>
              <w:snapToGrid w:val="0"/>
              <w:jc w:val="center"/>
            </w:pPr>
            <w:r w:rsidRPr="00F526EC"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E2A0" w14:textId="77777777" w:rsidR="00E6386F" w:rsidRPr="00F526EC" w:rsidRDefault="00E6386F" w:rsidP="002D0DA1">
            <w:pPr>
              <w:widowControl w:val="0"/>
              <w:snapToGrid w:val="0"/>
              <w:jc w:val="center"/>
            </w:pPr>
            <w:r w:rsidRPr="00F526EC">
              <w:rPr>
                <w:rFonts w:eastAsia="Arial"/>
                <w:b/>
                <w:lang w:val="en-US" w:eastAsia="en-US"/>
              </w:rPr>
              <w:t>2.2</w:t>
            </w:r>
          </w:p>
        </w:tc>
        <w:tc>
          <w:tcPr>
            <w:tcW w:w="536" w:type="pct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C8FE951" w14:textId="77777777" w:rsidR="00E6386F" w:rsidRPr="00F526EC" w:rsidRDefault="00E6386F" w:rsidP="002D0DA1">
            <w:pPr>
              <w:widowControl w:val="0"/>
              <w:jc w:val="center"/>
              <w:rPr>
                <w:rFonts w:eastAsia="Arial"/>
                <w:b/>
                <w:bCs/>
                <w:lang w:eastAsia="en-US"/>
              </w:rPr>
            </w:pPr>
            <w:r w:rsidRPr="00F526EC">
              <w:rPr>
                <w:rFonts w:eastAsia="Arial"/>
                <w:b/>
                <w:bCs/>
                <w:lang w:eastAsia="en-US"/>
              </w:rPr>
              <w:t>2</w:t>
            </w:r>
          </w:p>
        </w:tc>
        <w:tc>
          <w:tcPr>
            <w:tcW w:w="73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7F6B66B" w14:textId="77777777" w:rsidR="00E6386F" w:rsidRPr="00F526EC" w:rsidRDefault="00E6386F" w:rsidP="002D0DA1">
            <w:pPr>
              <w:widowControl w:val="0"/>
              <w:jc w:val="center"/>
              <w:rPr>
                <w:b/>
                <w:bCs/>
              </w:rPr>
            </w:pPr>
            <w:r w:rsidRPr="00F526EC">
              <w:rPr>
                <w:rFonts w:eastAsia="Arial"/>
                <w:b/>
                <w:bCs/>
                <w:lang w:eastAsia="en-US"/>
              </w:rPr>
              <w:t>02</w:t>
            </w:r>
          </w:p>
        </w:tc>
        <w:tc>
          <w:tcPr>
            <w:tcW w:w="98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EC11995" w14:textId="77777777" w:rsidR="00E6386F" w:rsidRPr="00F526EC" w:rsidRDefault="00E6386F" w:rsidP="002D0DA1">
            <w:pPr>
              <w:widowControl w:val="0"/>
              <w:jc w:val="right"/>
            </w:pPr>
            <w:r w:rsidRPr="00F526EC">
              <w:rPr>
                <w:rFonts w:eastAsia="Arial"/>
                <w:lang w:eastAsia="en-US"/>
              </w:rPr>
              <w:t>€</w:t>
            </w:r>
            <w:r w:rsidRPr="00F526EC">
              <w:rPr>
                <w:lang w:eastAsia="en-US"/>
              </w:rPr>
              <w:t xml:space="preserve"> </w:t>
            </w:r>
            <w:r w:rsidRPr="00F526EC">
              <w:rPr>
                <w:rFonts w:eastAsia="Arial"/>
                <w:lang w:eastAsia="en-US"/>
              </w:rPr>
              <w:t>_____________</w:t>
            </w:r>
          </w:p>
        </w:tc>
        <w:tc>
          <w:tcPr>
            <w:tcW w:w="1395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0FF6CDA" w14:textId="77777777" w:rsidR="00E6386F" w:rsidRPr="00F526EC" w:rsidRDefault="00E6386F" w:rsidP="002D0DA1">
            <w:pPr>
              <w:widowControl w:val="0"/>
              <w:jc w:val="right"/>
            </w:pPr>
            <w:r w:rsidRPr="00F526EC">
              <w:rPr>
                <w:rFonts w:eastAsia="Arial"/>
                <w:lang w:eastAsia="en-US"/>
              </w:rPr>
              <w:t>€</w:t>
            </w:r>
            <w:r w:rsidRPr="00F526EC">
              <w:rPr>
                <w:lang w:eastAsia="en-US"/>
              </w:rPr>
              <w:t xml:space="preserve"> </w:t>
            </w:r>
            <w:r w:rsidRPr="00F526EC">
              <w:rPr>
                <w:rFonts w:eastAsia="Arial"/>
                <w:lang w:eastAsia="en-US"/>
              </w:rPr>
              <w:t>________________</w:t>
            </w:r>
          </w:p>
        </w:tc>
      </w:tr>
      <w:tr w:rsidR="00F878F7" w:rsidRPr="00F526EC" w14:paraId="6FB3A268" w14:textId="77777777" w:rsidTr="00820E22">
        <w:trPr>
          <w:trHeight w:hRule="exact" w:val="317"/>
        </w:trPr>
        <w:tc>
          <w:tcPr>
            <w:tcW w:w="558" w:type="pct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D803236" w14:textId="77777777" w:rsidR="00E6386F" w:rsidRPr="00F526EC" w:rsidRDefault="00E6386F" w:rsidP="002D0DA1">
            <w:pPr>
              <w:widowControl w:val="0"/>
              <w:snapToGrid w:val="0"/>
              <w:jc w:val="center"/>
            </w:pPr>
            <w:r w:rsidRPr="00F526EC"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A133FB9" w14:textId="77777777" w:rsidR="00E6386F" w:rsidRPr="00F526EC" w:rsidRDefault="00E6386F" w:rsidP="002D0DA1">
            <w:pPr>
              <w:widowControl w:val="0"/>
              <w:snapToGrid w:val="0"/>
              <w:jc w:val="center"/>
              <w:rPr>
                <w:rFonts w:eastAsia="Arial"/>
                <w:b/>
                <w:lang w:val="en-US" w:eastAsia="en-US"/>
              </w:rPr>
            </w:pPr>
            <w:r w:rsidRPr="00F526EC">
              <w:rPr>
                <w:rFonts w:eastAsia="Arial"/>
                <w:b/>
                <w:lang w:val="en-US" w:eastAsia="en-US"/>
              </w:rPr>
              <w:t>2.2</w:t>
            </w:r>
          </w:p>
        </w:tc>
        <w:tc>
          <w:tcPr>
            <w:tcW w:w="53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806AA9" w14:textId="77777777" w:rsidR="00E6386F" w:rsidRPr="00F526EC" w:rsidRDefault="00E6386F" w:rsidP="002D0DA1">
            <w:pPr>
              <w:widowControl w:val="0"/>
              <w:jc w:val="center"/>
              <w:rPr>
                <w:rFonts w:eastAsia="Arial"/>
                <w:b/>
                <w:bCs/>
                <w:lang w:eastAsia="en-US"/>
              </w:rPr>
            </w:pPr>
            <w:r w:rsidRPr="00F526EC">
              <w:rPr>
                <w:rFonts w:eastAsia="Arial"/>
                <w:b/>
                <w:bCs/>
                <w:lang w:eastAsia="en-US"/>
              </w:rPr>
              <w:t>4</w:t>
            </w:r>
          </w:p>
        </w:tc>
        <w:tc>
          <w:tcPr>
            <w:tcW w:w="73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C888FB0" w14:textId="77777777" w:rsidR="00E6386F" w:rsidRPr="00F526EC" w:rsidRDefault="00E6386F" w:rsidP="002D0DA1">
            <w:pPr>
              <w:widowControl w:val="0"/>
              <w:jc w:val="center"/>
              <w:rPr>
                <w:rFonts w:eastAsia="Arial"/>
                <w:b/>
                <w:bCs/>
                <w:lang w:eastAsia="en-US"/>
              </w:rPr>
            </w:pPr>
            <w:r w:rsidRPr="00F526EC">
              <w:rPr>
                <w:rFonts w:eastAsia="Arial"/>
                <w:b/>
                <w:bCs/>
                <w:lang w:eastAsia="en-US"/>
              </w:rPr>
              <w:t>02</w:t>
            </w:r>
          </w:p>
        </w:tc>
        <w:tc>
          <w:tcPr>
            <w:tcW w:w="98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DFD38EB" w14:textId="77777777" w:rsidR="00E6386F" w:rsidRPr="00F526EC" w:rsidRDefault="00E6386F" w:rsidP="002D0DA1">
            <w:pPr>
              <w:widowControl w:val="0"/>
              <w:jc w:val="right"/>
              <w:rPr>
                <w:rFonts w:eastAsia="Arial"/>
                <w:lang w:eastAsia="en-US"/>
              </w:rPr>
            </w:pPr>
            <w:r w:rsidRPr="00F526EC">
              <w:rPr>
                <w:rFonts w:eastAsia="Arial"/>
                <w:lang w:eastAsia="en-US"/>
              </w:rPr>
              <w:t>€</w:t>
            </w:r>
            <w:r w:rsidRPr="00F526EC">
              <w:rPr>
                <w:lang w:eastAsia="en-US"/>
              </w:rPr>
              <w:t xml:space="preserve"> </w:t>
            </w:r>
            <w:r w:rsidRPr="00F526EC">
              <w:rPr>
                <w:rFonts w:eastAsia="Arial"/>
                <w:lang w:eastAsia="en-US"/>
              </w:rPr>
              <w:t>_____________</w:t>
            </w:r>
          </w:p>
        </w:tc>
        <w:tc>
          <w:tcPr>
            <w:tcW w:w="1395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67D4B03" w14:textId="77777777" w:rsidR="00E6386F" w:rsidRPr="00F526EC" w:rsidRDefault="00E6386F" w:rsidP="002D0DA1">
            <w:pPr>
              <w:widowControl w:val="0"/>
              <w:jc w:val="right"/>
              <w:rPr>
                <w:rFonts w:eastAsia="Arial"/>
                <w:lang w:eastAsia="en-US"/>
              </w:rPr>
            </w:pPr>
            <w:r w:rsidRPr="00F526EC">
              <w:rPr>
                <w:rFonts w:eastAsia="Arial"/>
                <w:lang w:eastAsia="en-US"/>
              </w:rPr>
              <w:t>€</w:t>
            </w:r>
            <w:r w:rsidRPr="00F526EC">
              <w:rPr>
                <w:lang w:eastAsia="en-US"/>
              </w:rPr>
              <w:t xml:space="preserve"> </w:t>
            </w:r>
            <w:r w:rsidRPr="00F526EC">
              <w:rPr>
                <w:rFonts w:eastAsia="Arial"/>
                <w:lang w:eastAsia="en-US"/>
              </w:rPr>
              <w:t>________________</w:t>
            </w:r>
          </w:p>
        </w:tc>
      </w:tr>
    </w:tbl>
    <w:p w14:paraId="596A5455" w14:textId="77777777" w:rsidR="00E6386F" w:rsidRDefault="00E6386F" w:rsidP="00E6386F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5F323817" w14:textId="77777777" w:rsidR="00E6386F" w:rsidRDefault="00E6386F" w:rsidP="00E6386F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0C160695" w14:textId="65747E4B" w:rsidR="009E4718" w:rsidRPr="00031EDE" w:rsidRDefault="00F526EC" w:rsidP="009E4718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bookmarkStart w:id="8" w:name="_Hlk182221608"/>
      <w:r w:rsidRPr="00F526EC">
        <w:rPr>
          <w:b/>
          <w:sz w:val="26"/>
          <w:szCs w:val="26"/>
          <w:lang w:eastAsia="en-US"/>
        </w:rPr>
        <w:t>A2.4.</w:t>
      </w:r>
      <w:r>
        <w:rPr>
          <w:b/>
          <w:sz w:val="26"/>
          <w:szCs w:val="26"/>
          <w:lang w:eastAsia="en-US"/>
        </w:rPr>
        <w:t>2</w:t>
      </w:r>
      <w:r w:rsidRPr="00F526EC">
        <w:rPr>
          <w:b/>
          <w:sz w:val="26"/>
          <w:szCs w:val="26"/>
          <w:lang w:eastAsia="en-US"/>
        </w:rPr>
        <w:t xml:space="preserve"> </w:t>
      </w:r>
      <w:r w:rsidR="00535BC4">
        <w:rPr>
          <w:b/>
          <w:sz w:val="26"/>
          <w:szCs w:val="26"/>
          <w:lang w:eastAsia="en-US"/>
        </w:rPr>
        <w:t>QUADRO ECONOMICO DELL’</w:t>
      </w:r>
      <w:r w:rsidR="009E4718" w:rsidRPr="00031EDE">
        <w:rPr>
          <w:b/>
          <w:sz w:val="26"/>
          <w:szCs w:val="26"/>
          <w:lang w:eastAsia="en-US"/>
        </w:rPr>
        <w:t>INVESTIMENTO</w:t>
      </w:r>
      <w:r w:rsidR="00535BC4">
        <w:rPr>
          <w:b/>
          <w:sz w:val="26"/>
          <w:szCs w:val="26"/>
          <w:lang w:eastAsia="en-US"/>
        </w:rPr>
        <w:t xml:space="preserve"> PER CATEGORIA DI SPESA</w:t>
      </w:r>
    </w:p>
    <w:p w14:paraId="44073DEC" w14:textId="77777777" w:rsidR="009E4718" w:rsidRPr="00031EDE" w:rsidRDefault="009E4718" w:rsidP="009E4718">
      <w:pPr>
        <w:rPr>
          <w:noProof/>
          <w:sz w:val="12"/>
          <w:szCs w:val="12"/>
          <w:lang w:eastAsia="it-IT"/>
        </w:rPr>
      </w:pPr>
    </w:p>
    <w:bookmarkEnd w:id="8"/>
    <w:p w14:paraId="64DF5EA0" w14:textId="54D57C08" w:rsidR="009E4718" w:rsidRPr="00F526EC" w:rsidRDefault="00F526EC" w:rsidP="009E4718">
      <w:pPr>
        <w:rPr>
          <w:b/>
          <w:bCs/>
          <w:noProof/>
          <w:sz w:val="24"/>
          <w:szCs w:val="24"/>
          <w:lang w:eastAsia="it-IT"/>
        </w:rPr>
      </w:pPr>
      <w:r w:rsidRPr="00F526EC">
        <w:rPr>
          <w:b/>
          <w:bCs/>
          <w:noProof/>
          <w:sz w:val="24"/>
          <w:szCs w:val="24"/>
          <w:lang w:eastAsia="it-IT"/>
        </w:rPr>
        <w:t>TAB A2.4.</w:t>
      </w:r>
      <w:r>
        <w:rPr>
          <w:b/>
          <w:bCs/>
          <w:noProof/>
          <w:sz w:val="24"/>
          <w:szCs w:val="24"/>
          <w:lang w:eastAsia="it-IT"/>
        </w:rPr>
        <w:t>2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1538"/>
        <w:gridCol w:w="1310"/>
        <w:gridCol w:w="1137"/>
        <w:gridCol w:w="1134"/>
        <w:gridCol w:w="1363"/>
        <w:gridCol w:w="1496"/>
      </w:tblGrid>
      <w:tr w:rsidR="009E4718" w:rsidRPr="00F526EC" w14:paraId="45BB4185" w14:textId="77777777" w:rsidTr="002D0DA1">
        <w:trPr>
          <w:trHeight w:val="659"/>
          <w:jc w:val="center"/>
        </w:trPr>
        <w:tc>
          <w:tcPr>
            <w:tcW w:w="909" w:type="pct"/>
            <w:tcBorders>
              <w:bottom w:val="single" w:sz="12" w:space="0" w:color="auto"/>
            </w:tcBorders>
            <w:vAlign w:val="center"/>
          </w:tcPr>
          <w:p w14:paraId="683DFC6F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Voce del quadro</w:t>
            </w:r>
          </w:p>
        </w:tc>
        <w:tc>
          <w:tcPr>
            <w:tcW w:w="839" w:type="pct"/>
            <w:tcBorders>
              <w:bottom w:val="single" w:sz="12" w:space="0" w:color="auto"/>
            </w:tcBorders>
            <w:vAlign w:val="center"/>
          </w:tcPr>
          <w:p w14:paraId="2D0A2623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 xml:space="preserve">Dettaglio spese 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7965D132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 xml:space="preserve">Spesa </w:t>
            </w:r>
          </w:p>
          <w:p w14:paraId="52176C1D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imponibile</w:t>
            </w:r>
          </w:p>
          <w:p w14:paraId="679B859A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(</w:t>
            </w:r>
            <w:r w:rsidRPr="00F526EC">
              <w:rPr>
                <w:b/>
                <w:sz w:val="24"/>
                <w:szCs w:val="24"/>
                <w:lang w:eastAsia="en-US"/>
              </w:rPr>
              <w:t>IVA escl</w:t>
            </w:r>
            <w:r w:rsidRPr="00F526EC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54614274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Importo</w:t>
            </w:r>
          </w:p>
          <w:p w14:paraId="323F505B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IVA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41FA8255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Spesa</w:t>
            </w:r>
          </w:p>
          <w:p w14:paraId="4266D776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con IVA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7E64A8DF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 xml:space="preserve">Contributo </w:t>
            </w:r>
            <w:r w:rsidRPr="00F526EC">
              <w:rPr>
                <w:b/>
                <w:sz w:val="24"/>
                <w:szCs w:val="24"/>
              </w:rPr>
              <w:t>richiesto</w:t>
            </w: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76AF7F80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Spesa a carico dell’impresa</w:t>
            </w:r>
          </w:p>
        </w:tc>
      </w:tr>
      <w:tr w:rsidR="009E4718" w:rsidRPr="00F526EC" w14:paraId="460ACF4B" w14:textId="77777777" w:rsidTr="002D0DA1">
        <w:trPr>
          <w:trHeight w:val="445"/>
          <w:jc w:val="center"/>
        </w:trPr>
        <w:tc>
          <w:tcPr>
            <w:tcW w:w="909" w:type="pct"/>
            <w:vMerge w:val="restart"/>
            <w:tcBorders>
              <w:top w:val="single" w:sz="12" w:space="0" w:color="auto"/>
            </w:tcBorders>
            <w:vAlign w:val="center"/>
          </w:tcPr>
          <w:p w14:paraId="3BCD5413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A)   LAVORI</w:t>
            </w:r>
          </w:p>
        </w:tc>
        <w:tc>
          <w:tcPr>
            <w:tcW w:w="83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F1F1EB0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Opere edili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7E93235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380727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772C3A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E8645D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5F45F0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5991181B" w14:textId="77777777" w:rsidTr="002D0DA1">
        <w:trPr>
          <w:trHeight w:val="445"/>
          <w:jc w:val="center"/>
        </w:trPr>
        <w:tc>
          <w:tcPr>
            <w:tcW w:w="909" w:type="pct"/>
            <w:vMerge/>
            <w:vAlign w:val="center"/>
          </w:tcPr>
          <w:p w14:paraId="27BF588C" w14:textId="77777777" w:rsidR="009E4718" w:rsidRPr="00F526EC" w:rsidRDefault="009E4718" w:rsidP="002D0DA1">
            <w:pPr>
              <w:widowControl w:val="0"/>
              <w:jc w:val="both"/>
              <w:rPr>
                <w:b/>
                <w:bCs/>
                <w:smallCaps/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center"/>
          </w:tcPr>
          <w:p w14:paraId="72B4C6B4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Impianti</w:t>
            </w: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1C37CB0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23755551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center"/>
          </w:tcPr>
          <w:p w14:paraId="6756C29D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center"/>
          </w:tcPr>
          <w:p w14:paraId="0674F81A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505EA29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47A17534" w14:textId="77777777" w:rsidTr="002D0DA1">
        <w:trPr>
          <w:trHeight w:val="445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2E56B10E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TOT. LAVORI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ED3397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103E5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70F245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2B1C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9B809A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33255F68" w14:textId="77777777" w:rsidTr="002D0DA1">
        <w:trPr>
          <w:trHeight w:val="454"/>
          <w:jc w:val="center"/>
        </w:trPr>
        <w:tc>
          <w:tcPr>
            <w:tcW w:w="909" w:type="pct"/>
            <w:vMerge w:val="restart"/>
            <w:tcBorders>
              <w:top w:val="single" w:sz="12" w:space="0" w:color="auto"/>
            </w:tcBorders>
            <w:vAlign w:val="center"/>
          </w:tcPr>
          <w:p w14:paraId="181A1D0A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B)   BENI IMMOBILI</w:t>
            </w:r>
          </w:p>
        </w:tc>
        <w:tc>
          <w:tcPr>
            <w:tcW w:w="839" w:type="pct"/>
            <w:tcBorders>
              <w:top w:val="single" w:sz="12" w:space="0" w:color="auto"/>
            </w:tcBorders>
            <w:vAlign w:val="center"/>
          </w:tcPr>
          <w:p w14:paraId="3CD8D79C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terreni</w:t>
            </w: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65D44061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1AB6B8B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  <w:vAlign w:val="center"/>
          </w:tcPr>
          <w:p w14:paraId="6ED9C28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  <w:vAlign w:val="center"/>
          </w:tcPr>
          <w:p w14:paraId="3309E5F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</w:tcBorders>
            <w:vAlign w:val="center"/>
          </w:tcPr>
          <w:p w14:paraId="1DC895BE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48B7AC03" w14:textId="77777777" w:rsidTr="002D0DA1">
        <w:trPr>
          <w:trHeight w:val="454"/>
          <w:jc w:val="center"/>
        </w:trPr>
        <w:tc>
          <w:tcPr>
            <w:tcW w:w="909" w:type="pct"/>
            <w:vMerge/>
            <w:vAlign w:val="center"/>
          </w:tcPr>
          <w:p w14:paraId="3BC9FA43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vAlign w:val="center"/>
          </w:tcPr>
          <w:p w14:paraId="4E92C23E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fabbricati</w:t>
            </w:r>
          </w:p>
        </w:tc>
        <w:tc>
          <w:tcPr>
            <w:tcW w:w="637" w:type="pct"/>
            <w:vAlign w:val="center"/>
          </w:tcPr>
          <w:p w14:paraId="6F329F8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vAlign w:val="center"/>
          </w:tcPr>
          <w:p w14:paraId="04202564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vAlign w:val="center"/>
          </w:tcPr>
          <w:p w14:paraId="60472B4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vAlign w:val="center"/>
          </w:tcPr>
          <w:p w14:paraId="2554BE67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vAlign w:val="center"/>
          </w:tcPr>
          <w:p w14:paraId="3F194D4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0DA44665" w14:textId="77777777" w:rsidTr="002D0DA1">
        <w:trPr>
          <w:trHeight w:val="454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494EC089" w14:textId="77777777" w:rsidR="009E4718" w:rsidRPr="00F526EC" w:rsidRDefault="009E4718" w:rsidP="00F526EC">
            <w:pPr>
              <w:widowControl w:val="0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TOT. BENI IMMOBILI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6D3D329D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5FCBB1FC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2478019E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2AE2C18C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5827E5B5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E4718" w:rsidRPr="00F526EC" w14:paraId="0BB2D504" w14:textId="77777777" w:rsidTr="002D0DA1">
        <w:trPr>
          <w:trHeight w:val="454"/>
          <w:jc w:val="center"/>
        </w:trPr>
        <w:tc>
          <w:tcPr>
            <w:tcW w:w="909" w:type="pct"/>
            <w:vMerge w:val="restart"/>
            <w:tcBorders>
              <w:top w:val="single" w:sz="12" w:space="0" w:color="auto"/>
            </w:tcBorders>
            <w:vAlign w:val="center"/>
          </w:tcPr>
          <w:p w14:paraId="722D4AE8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C)   BENI MOBILI</w:t>
            </w:r>
          </w:p>
        </w:tc>
        <w:tc>
          <w:tcPr>
            <w:tcW w:w="83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E9FABA7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macchinari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890BC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965AB0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521FA04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3812A66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442E5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49F51665" w14:textId="77777777" w:rsidTr="002D0DA1">
        <w:trPr>
          <w:trHeight w:val="454"/>
          <w:jc w:val="center"/>
        </w:trPr>
        <w:tc>
          <w:tcPr>
            <w:tcW w:w="909" w:type="pct"/>
            <w:vMerge/>
            <w:tcBorders>
              <w:top w:val="single" w:sz="12" w:space="0" w:color="auto"/>
            </w:tcBorders>
            <w:vAlign w:val="center"/>
          </w:tcPr>
          <w:p w14:paraId="66A2B545" w14:textId="77777777" w:rsidR="009E4718" w:rsidRPr="00F526EC" w:rsidRDefault="009E4718" w:rsidP="002D0DA1">
            <w:pPr>
              <w:widowControl w:val="0"/>
              <w:jc w:val="both"/>
              <w:rPr>
                <w:b/>
                <w:bCs/>
                <w:smallCaps/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center"/>
          </w:tcPr>
          <w:p w14:paraId="0B110876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attrezzature</w:t>
            </w: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277E5C07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359D451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center"/>
          </w:tcPr>
          <w:p w14:paraId="6D71822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center"/>
          </w:tcPr>
          <w:p w14:paraId="369B5F2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019EF3A1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26A10B84" w14:textId="77777777" w:rsidTr="002D0DA1">
        <w:trPr>
          <w:trHeight w:val="454"/>
          <w:jc w:val="center"/>
        </w:trPr>
        <w:tc>
          <w:tcPr>
            <w:tcW w:w="909" w:type="pct"/>
            <w:vMerge/>
            <w:tcBorders>
              <w:bottom w:val="single" w:sz="4" w:space="0" w:color="auto"/>
            </w:tcBorders>
            <w:vAlign w:val="center"/>
          </w:tcPr>
          <w:p w14:paraId="5A68EF4B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06B0E3F2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dotazioni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4B256A45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756AAB1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18334D68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14:paraId="032D488E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14:paraId="7B4524C8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34E66642" w14:textId="77777777" w:rsidTr="002D0DA1">
        <w:trPr>
          <w:trHeight w:val="454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0B437EEE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TOT. BENI MOBILI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376917E0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55C5B4AE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1CB15BEB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5B1FFEA4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7578C339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E4718" w:rsidRPr="00F526EC" w14:paraId="26A7AD29" w14:textId="77777777" w:rsidTr="002D0DA1">
        <w:trPr>
          <w:trHeight w:val="454"/>
          <w:jc w:val="center"/>
        </w:trPr>
        <w:tc>
          <w:tcPr>
            <w:tcW w:w="909" w:type="pct"/>
            <w:vMerge w:val="restart"/>
            <w:tcBorders>
              <w:top w:val="single" w:sz="12" w:space="0" w:color="auto"/>
            </w:tcBorders>
            <w:vAlign w:val="center"/>
          </w:tcPr>
          <w:p w14:paraId="05EDB1E5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D)   BENI IMMATERIALI</w:t>
            </w:r>
          </w:p>
        </w:tc>
        <w:tc>
          <w:tcPr>
            <w:tcW w:w="839" w:type="pct"/>
            <w:tcBorders>
              <w:top w:val="single" w:sz="12" w:space="0" w:color="auto"/>
            </w:tcBorders>
            <w:vAlign w:val="center"/>
          </w:tcPr>
          <w:p w14:paraId="0ACE4F59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o sviluppo programmi informatici</w:t>
            </w: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27C6C2CE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0F2C1887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  <w:vAlign w:val="center"/>
          </w:tcPr>
          <w:p w14:paraId="29B5B5A8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  <w:vAlign w:val="center"/>
          </w:tcPr>
          <w:p w14:paraId="3B06B3DD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</w:tcBorders>
            <w:vAlign w:val="center"/>
          </w:tcPr>
          <w:p w14:paraId="0B2F0A38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3EEB453C" w14:textId="77777777" w:rsidTr="002D0DA1">
        <w:trPr>
          <w:trHeight w:val="454"/>
          <w:jc w:val="center"/>
        </w:trPr>
        <w:tc>
          <w:tcPr>
            <w:tcW w:w="909" w:type="pct"/>
            <w:vMerge/>
            <w:tcBorders>
              <w:bottom w:val="single" w:sz="4" w:space="0" w:color="auto"/>
            </w:tcBorders>
            <w:vAlign w:val="center"/>
          </w:tcPr>
          <w:p w14:paraId="09AAB4D2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74E7953B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brevetti o licenze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7354FA6E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1E1853D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2655E92D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14:paraId="48DF3D6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14:paraId="3743CBB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70171A89" w14:textId="77777777" w:rsidTr="002D0DA1">
        <w:trPr>
          <w:trHeight w:val="454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62CBDE25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TOT. BENI IMMATERIALI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421618FE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64C9A329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26854266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6151091C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7CD77100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E4718" w:rsidRPr="00F526EC" w14:paraId="797E2737" w14:textId="77777777" w:rsidTr="002D0DA1">
        <w:trPr>
          <w:trHeight w:val="454"/>
          <w:jc w:val="center"/>
        </w:trPr>
        <w:tc>
          <w:tcPr>
            <w:tcW w:w="909" w:type="pct"/>
            <w:tcBorders>
              <w:top w:val="single" w:sz="12" w:space="0" w:color="auto"/>
            </w:tcBorders>
            <w:vAlign w:val="center"/>
          </w:tcPr>
          <w:p w14:paraId="4161FE9E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E)   MEZZI MOBILI</w:t>
            </w:r>
          </w:p>
        </w:tc>
        <w:tc>
          <w:tcPr>
            <w:tcW w:w="839" w:type="pct"/>
            <w:tcBorders>
              <w:top w:val="single" w:sz="12" w:space="0" w:color="auto"/>
            </w:tcBorders>
            <w:vAlign w:val="center"/>
          </w:tcPr>
          <w:p w14:paraId="6771CF2F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mezzi mobili</w:t>
            </w: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14262B7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175E7BEE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  <w:vAlign w:val="center"/>
          </w:tcPr>
          <w:p w14:paraId="1EC50B11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  <w:vAlign w:val="center"/>
          </w:tcPr>
          <w:p w14:paraId="0846481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</w:tcBorders>
            <w:vAlign w:val="center"/>
          </w:tcPr>
          <w:p w14:paraId="0B488E0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08A7154E" w14:textId="77777777" w:rsidTr="002D0DA1">
        <w:trPr>
          <w:trHeight w:val="454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77B36668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TOT. MEZZI MOBILI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386CA6A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3B4347A3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1F201DA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2E1F00B7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766B2CEA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1A475120" w14:textId="77777777" w:rsidTr="002D0DA1">
        <w:trPr>
          <w:trHeight w:val="454"/>
          <w:jc w:val="center"/>
        </w:trPr>
        <w:tc>
          <w:tcPr>
            <w:tcW w:w="909" w:type="pct"/>
            <w:tcBorders>
              <w:top w:val="single" w:sz="4" w:space="0" w:color="auto"/>
            </w:tcBorders>
            <w:vAlign w:val="center"/>
          </w:tcPr>
          <w:p w14:paraId="0CE91466" w14:textId="77777777" w:rsidR="009E4718" w:rsidRPr="00F526EC" w:rsidRDefault="009E4718" w:rsidP="002D0DA1">
            <w:pPr>
              <w:widowControl w:val="0"/>
              <w:rPr>
                <w:b/>
                <w:bCs/>
                <w:smallCaps/>
                <w:sz w:val="24"/>
                <w:szCs w:val="24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SPESE GENERALI</w:t>
            </w:r>
          </w:p>
          <w:p w14:paraId="64C05655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</w:rPr>
              <w:t xml:space="preserve">12 % </w:t>
            </w:r>
          </w:p>
          <w:p w14:paraId="41BCED72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center"/>
          </w:tcPr>
          <w:p w14:paraId="07EDFDD8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502FE943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5914861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center"/>
          </w:tcPr>
          <w:p w14:paraId="0369A0B0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center"/>
          </w:tcPr>
          <w:p w14:paraId="0646427A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5071012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501ABEC6" w14:textId="77777777" w:rsidTr="002D0DA1">
        <w:trPr>
          <w:trHeight w:val="454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3D00056D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TOT. SPESE GENERALI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44DD0768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6E71EE54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23D10CA5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25DEE0CC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7262B731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E4718" w:rsidRPr="00F526EC" w14:paraId="2D4D2A68" w14:textId="77777777" w:rsidTr="00F35FB3">
        <w:trPr>
          <w:trHeight w:val="454"/>
          <w:jc w:val="center"/>
        </w:trPr>
        <w:tc>
          <w:tcPr>
            <w:tcW w:w="1748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158208" w14:textId="4F9C789B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TOTALE “</w:t>
            </w:r>
            <w:proofErr w:type="spellStart"/>
            <w:r w:rsidRPr="00F526EC">
              <w:rPr>
                <w:b/>
                <w:sz w:val="24"/>
                <w:szCs w:val="24"/>
              </w:rPr>
              <w:t>Ct</w:t>
            </w:r>
            <w:proofErr w:type="spellEnd"/>
            <w:r w:rsidRPr="00F526EC">
              <w:rPr>
                <w:b/>
                <w:sz w:val="24"/>
                <w:szCs w:val="24"/>
              </w:rPr>
              <w:t xml:space="preserve"> ”(</w:t>
            </w:r>
            <w:proofErr w:type="gramStart"/>
            <w:r w:rsidRPr="00F526EC">
              <w:rPr>
                <w:b/>
                <w:sz w:val="24"/>
                <w:szCs w:val="24"/>
              </w:rPr>
              <w:t>Euro</w:t>
            </w:r>
            <w:proofErr w:type="gramEnd"/>
            <w:r w:rsidRPr="00F526E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2A270D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528F5C3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F692416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F9A4F90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EB0C8C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14:paraId="04609F91" w14:textId="77777777" w:rsidR="009E4718" w:rsidRPr="00031EDE" w:rsidRDefault="009E4718" w:rsidP="009E4718">
      <w:pPr>
        <w:widowControl w:val="0"/>
        <w:jc w:val="both"/>
        <w:rPr>
          <w:i/>
          <w:sz w:val="16"/>
          <w:szCs w:val="16"/>
          <w:lang w:eastAsia="en-US"/>
        </w:rPr>
      </w:pPr>
    </w:p>
    <w:p w14:paraId="7939B610" w14:textId="515D163F" w:rsidR="009E4718" w:rsidRPr="00031EDE" w:rsidRDefault="00F526EC" w:rsidP="784DC3E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pacing w:before="240"/>
        <w:rPr>
          <w:b/>
          <w:bCs/>
          <w:sz w:val="26"/>
          <w:szCs w:val="26"/>
          <w:lang w:eastAsia="en-US"/>
        </w:rPr>
      </w:pPr>
      <w:bookmarkStart w:id="9" w:name="_Hlk182318566"/>
      <w:r w:rsidRPr="784DC3ED">
        <w:rPr>
          <w:b/>
          <w:bCs/>
          <w:sz w:val="26"/>
          <w:szCs w:val="26"/>
          <w:lang w:eastAsia="en-US"/>
        </w:rPr>
        <w:t xml:space="preserve">A2.4.3    </w:t>
      </w:r>
      <w:r w:rsidR="00F35FB3" w:rsidRPr="784DC3ED">
        <w:rPr>
          <w:b/>
          <w:bCs/>
          <w:sz w:val="26"/>
          <w:szCs w:val="26"/>
          <w:lang w:eastAsia="en-US"/>
        </w:rPr>
        <w:t>Quadro economico dell’investimento</w:t>
      </w:r>
      <w:r w:rsidR="009E4718" w:rsidRPr="784DC3ED">
        <w:rPr>
          <w:b/>
          <w:bCs/>
          <w:sz w:val="26"/>
          <w:szCs w:val="26"/>
          <w:lang w:eastAsia="en-US"/>
        </w:rPr>
        <w:t xml:space="preserve"> (</w:t>
      </w:r>
      <w:r w:rsidR="00F35FB3" w:rsidRPr="784DC3ED">
        <w:rPr>
          <w:b/>
          <w:bCs/>
          <w:sz w:val="26"/>
          <w:szCs w:val="26"/>
          <w:lang w:eastAsia="en-US"/>
        </w:rPr>
        <w:t>in conformità con il Sistema di Gestione e Controllo dell’Autorità di Gestione – SIGE</w:t>
      </w:r>
      <w:r w:rsidR="009B1B69">
        <w:rPr>
          <w:b/>
          <w:bCs/>
          <w:sz w:val="26"/>
          <w:szCs w:val="26"/>
          <w:lang w:eastAsia="en-US"/>
        </w:rPr>
        <w:t>PA</w:t>
      </w:r>
      <w:r w:rsidR="00F35FB3" w:rsidRPr="784DC3ED">
        <w:rPr>
          <w:b/>
          <w:bCs/>
          <w:sz w:val="26"/>
          <w:szCs w:val="26"/>
          <w:lang w:eastAsia="en-US"/>
        </w:rPr>
        <w:t>)</w:t>
      </w:r>
      <w:r w:rsidR="00AF24FE" w:rsidRPr="784DC3ED">
        <w:rPr>
          <w:rStyle w:val="Rimandonotaapidipagina"/>
          <w:b/>
          <w:bCs/>
          <w:sz w:val="26"/>
          <w:szCs w:val="26"/>
          <w:lang w:eastAsia="en-US"/>
        </w:rPr>
        <w:footnoteReference w:id="12"/>
      </w:r>
    </w:p>
    <w:p w14:paraId="360A6AD7" w14:textId="77777777" w:rsidR="009E4718" w:rsidRPr="00031EDE" w:rsidRDefault="009E4718" w:rsidP="009E4718">
      <w:pPr>
        <w:rPr>
          <w:noProof/>
          <w:sz w:val="12"/>
          <w:szCs w:val="12"/>
          <w:lang w:eastAsia="it-IT"/>
        </w:rPr>
      </w:pPr>
    </w:p>
    <w:bookmarkEnd w:id="9"/>
    <w:p w14:paraId="5E210C9F" w14:textId="78A7FFF0" w:rsidR="009E4718" w:rsidRPr="00031EDE" w:rsidRDefault="00F526EC" w:rsidP="009E4718">
      <w:pPr>
        <w:rPr>
          <w:b/>
          <w:bCs/>
          <w:noProof/>
          <w:sz w:val="24"/>
          <w:szCs w:val="24"/>
          <w:lang w:eastAsia="it-IT"/>
        </w:rPr>
      </w:pPr>
      <w:r>
        <w:rPr>
          <w:b/>
          <w:bCs/>
          <w:noProof/>
          <w:sz w:val="24"/>
          <w:szCs w:val="24"/>
          <w:lang w:eastAsia="it-IT"/>
        </w:rPr>
        <w:t>TAB A2.4.3 _</w:t>
      </w:r>
      <w:r w:rsidR="009E4718" w:rsidRPr="00031EDE">
        <w:rPr>
          <w:b/>
          <w:bCs/>
          <w:noProof/>
          <w:sz w:val="24"/>
          <w:szCs w:val="24"/>
          <w:lang w:eastAsia="it-IT"/>
        </w:rPr>
        <w:t>CODICE INTERVENTO 222202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8"/>
        <w:gridCol w:w="847"/>
        <w:gridCol w:w="1460"/>
        <w:gridCol w:w="1473"/>
        <w:gridCol w:w="379"/>
        <w:gridCol w:w="1048"/>
        <w:gridCol w:w="1473"/>
        <w:gridCol w:w="379"/>
        <w:gridCol w:w="1051"/>
      </w:tblGrid>
      <w:tr w:rsidR="009E4718" w:rsidRPr="00031EDE" w14:paraId="738FBF55" w14:textId="77777777" w:rsidTr="784DC3ED">
        <w:trPr>
          <w:trHeight w:val="300"/>
        </w:trPr>
        <w:tc>
          <w:tcPr>
            <w:tcW w:w="788" w:type="pct"/>
            <w:shd w:val="clear" w:color="auto" w:fill="BFBFBF" w:themeFill="background1" w:themeFillShade="BF"/>
            <w:vAlign w:val="center"/>
            <w:hideMark/>
          </w:tcPr>
          <w:p w14:paraId="015B3BA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Categoria di Spesa</w:t>
            </w:r>
          </w:p>
        </w:tc>
        <w:tc>
          <w:tcPr>
            <w:tcW w:w="440" w:type="pct"/>
            <w:shd w:val="clear" w:color="auto" w:fill="BFBFBF" w:themeFill="background1" w:themeFillShade="BF"/>
            <w:vAlign w:val="center"/>
            <w:hideMark/>
          </w:tcPr>
          <w:p w14:paraId="240C07B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Codice Voce di Spesa</w:t>
            </w:r>
            <w:r w:rsidRPr="00F526EC">
              <w:rPr>
                <w:rStyle w:val="Rimandonotaapidipagina"/>
                <w:rFonts w:eastAsia="Times New Roman"/>
                <w:b/>
                <w:bCs/>
                <w:color w:val="000000"/>
                <w:lang w:eastAsia="it-IT"/>
              </w:rPr>
              <w:footnoteReference w:id="13"/>
            </w:r>
          </w:p>
        </w:tc>
        <w:tc>
          <w:tcPr>
            <w:tcW w:w="758" w:type="pct"/>
            <w:shd w:val="clear" w:color="auto" w:fill="BFBFBF" w:themeFill="background1" w:themeFillShade="BF"/>
            <w:vAlign w:val="center"/>
            <w:hideMark/>
          </w:tcPr>
          <w:p w14:paraId="7C913BC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Descrizione Voce di Spesa</w:t>
            </w:r>
            <w:r w:rsidRPr="00F526EC">
              <w:rPr>
                <w:rStyle w:val="Rimandonotaapidipagina"/>
                <w:rFonts w:eastAsia="Times New Roman"/>
                <w:b/>
                <w:bCs/>
                <w:color w:val="000000"/>
                <w:lang w:eastAsia="it-IT"/>
              </w:rPr>
              <w:footnoteReference w:id="14"/>
            </w:r>
          </w:p>
        </w:tc>
        <w:tc>
          <w:tcPr>
            <w:tcW w:w="765" w:type="pct"/>
            <w:shd w:val="clear" w:color="auto" w:fill="BFBFBF" w:themeFill="background1" w:themeFillShade="BF"/>
            <w:vAlign w:val="center"/>
            <w:hideMark/>
          </w:tcPr>
          <w:p w14:paraId="4AE0C1B6" w14:textId="77777777" w:rsidR="009E4718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Investimento</w:t>
            </w:r>
          </w:p>
          <w:p w14:paraId="6AAFBC30" w14:textId="432BE8CD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>
              <w:rPr>
                <w:rFonts w:eastAsia="Times New Roman"/>
                <w:b/>
                <w:bCs/>
                <w:color w:val="000000"/>
                <w:lang w:eastAsia="it-IT"/>
              </w:rPr>
              <w:t>In euro</w:t>
            </w:r>
          </w:p>
        </w:tc>
        <w:tc>
          <w:tcPr>
            <w:tcW w:w="197" w:type="pct"/>
            <w:shd w:val="clear" w:color="auto" w:fill="BFBFBF" w:themeFill="background1" w:themeFillShade="BF"/>
            <w:vAlign w:val="center"/>
            <w:hideMark/>
          </w:tcPr>
          <w:p w14:paraId="72D3732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%</w:t>
            </w:r>
          </w:p>
        </w:tc>
        <w:tc>
          <w:tcPr>
            <w:tcW w:w="544" w:type="pct"/>
            <w:shd w:val="clear" w:color="auto" w:fill="BFBFBF" w:themeFill="background1" w:themeFillShade="BF"/>
            <w:vAlign w:val="center"/>
            <w:hideMark/>
          </w:tcPr>
          <w:p w14:paraId="756F91D5" w14:textId="77777777" w:rsidR="009E4718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Sostegno</w:t>
            </w:r>
          </w:p>
          <w:p w14:paraId="34F5605B" w14:textId="6CF05653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283C6C">
              <w:rPr>
                <w:rFonts w:eastAsia="Times New Roman"/>
                <w:b/>
                <w:bCs/>
                <w:color w:val="000000"/>
                <w:lang w:eastAsia="it-IT"/>
              </w:rPr>
              <w:t>In euro</w:t>
            </w:r>
          </w:p>
        </w:tc>
        <w:tc>
          <w:tcPr>
            <w:tcW w:w="765" w:type="pct"/>
            <w:shd w:val="clear" w:color="auto" w:fill="BFBFBF" w:themeFill="background1" w:themeFillShade="BF"/>
            <w:vAlign w:val="center"/>
            <w:hideMark/>
          </w:tcPr>
          <w:p w14:paraId="59B4270D" w14:textId="77777777" w:rsidR="009E4718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Investimento</w:t>
            </w:r>
          </w:p>
          <w:p w14:paraId="447E5E19" w14:textId="697EAE91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283C6C">
              <w:rPr>
                <w:rFonts w:eastAsia="Times New Roman"/>
                <w:b/>
                <w:bCs/>
                <w:color w:val="000000"/>
                <w:lang w:eastAsia="it-IT"/>
              </w:rPr>
              <w:t>In euro</w:t>
            </w:r>
          </w:p>
        </w:tc>
        <w:tc>
          <w:tcPr>
            <w:tcW w:w="197" w:type="pct"/>
            <w:shd w:val="clear" w:color="auto" w:fill="BFBFBF" w:themeFill="background1" w:themeFillShade="BF"/>
            <w:vAlign w:val="center"/>
            <w:hideMark/>
          </w:tcPr>
          <w:p w14:paraId="3EECB32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%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  <w:hideMark/>
          </w:tcPr>
          <w:p w14:paraId="4957F04D" w14:textId="77777777" w:rsidR="009E4718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Sostegno</w:t>
            </w:r>
          </w:p>
          <w:p w14:paraId="19A1E9B7" w14:textId="0135331B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283C6C">
              <w:rPr>
                <w:rFonts w:eastAsia="Times New Roman"/>
                <w:b/>
                <w:bCs/>
                <w:color w:val="000000"/>
                <w:lang w:eastAsia="it-IT"/>
              </w:rPr>
              <w:t>In euro</w:t>
            </w:r>
          </w:p>
        </w:tc>
      </w:tr>
      <w:tr w:rsidR="009E4718" w:rsidRPr="00031EDE" w14:paraId="36692196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6CAC265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23490C8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01.00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4471DD2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5F3CDEC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D3C57E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4F06302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3B72618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2E150AB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78497DB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5DAE99AE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7A3A493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2918898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01.01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2D607D9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Beni oggetto dell'acquisto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69BE241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3E7BE00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314E133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1B43A79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0D81A68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41DD310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27F4A2ED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0E4A94A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5E34DE5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01.02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2D41D6F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Assistenza non compresa nel costo del bene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51E0A02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316C59D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4BEB7D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439F71D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56DE606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2C25247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28F21B95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6F1B32B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01748CE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01.03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6F4EB3F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</w:t>
            </w:r>
            <w:r w:rsidRPr="00031EDE">
              <w:rPr>
                <w:rStyle w:val="Rimandonotaapidipagina"/>
                <w:rFonts w:eastAsia="Times New Roman"/>
                <w:color w:val="000000"/>
                <w:lang w:eastAsia="it-IT"/>
              </w:rPr>
              <w:footnoteReference w:id="15"/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395AE51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6F13B15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1875ED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214DA72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3B138A7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77B2FF1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0A505619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6B18FC5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389688C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02.00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020AF49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79572A8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008B60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93AE6C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33B3624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03CD909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00319C9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3F6A0A82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4703B46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742BD76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02.01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50F363B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Materiali inventariabili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2445EA8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944197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34918F7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4F39D2F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786069C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25C6319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3F0FA0D0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6221F91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4C5DB55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02.03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4203414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Costi per elaborazioni dati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11EBCC6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1E0D918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9953A3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3CE73D1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0E1EEDB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5392BAA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66F90642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559926F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6F790F5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02.08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124FA57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Pubblicazioni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48B030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3FFB34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738D8A2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7FAC2F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0A15E5F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052491C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7100339D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7A720E0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0492278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02.12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7602091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47232B3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2B3DCD0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7CEE41A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5B5A916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C8899C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5F80F33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1CBC0A36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2FC900A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4D2BC36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07.00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22F3A54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781949D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7D33D41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485D502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3ED8A62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186A488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406C7B1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0F7B9771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74E08B1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6543CFA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07.01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7582612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Materiali inventariabili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25D52DE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7E4F5ED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45F57EF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7613F00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75EC9F9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11B2B2A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5AB8802D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136D926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6D9771A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07.03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65EF2E5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Progettazione e studi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23D28FD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5FE3D2D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421D39E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7642658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6C3D980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11FE100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0BCA6688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731A36A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4FB0A67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07.04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46EF542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Lavori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667B96E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2E5A2EF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54C8489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2294BB2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EDD27F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4552927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6B122A6F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6ECC2DD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2A06B6E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07.05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5EA32E5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Oneri di sicurezza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3536379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7C008B1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3BE4609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4359A6D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616366B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3D68730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38C79B15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32F2E26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2AE5646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07.06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3D49F0C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 su lavori e oneri di sicurezza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58A7CE7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8A7F3C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1E402FF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F7D480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24406BC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5673EFE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0A8BD0FF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5C953B8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6418E3F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07.07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29EF1AC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 residua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54E240A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06D6CE5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79B59AC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46FF4AE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4AE8BFB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5E0F430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60E33FE9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30DD6B8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3971F56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07.08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63E12DF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Imprevisti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50AD2EA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1EE29E6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76E4571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30EE26F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B596CE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70B4BDD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283C6C" w:rsidRPr="00031EDE" w14:paraId="22276DE8" w14:textId="77777777" w:rsidTr="784DC3ED">
        <w:trPr>
          <w:trHeight w:val="315"/>
        </w:trPr>
        <w:tc>
          <w:tcPr>
            <w:tcW w:w="1986" w:type="pct"/>
            <w:gridSpan w:val="3"/>
            <w:shd w:val="clear" w:color="auto" w:fill="BFBFBF" w:themeFill="background1" w:themeFillShade="BF"/>
            <w:vAlign w:val="center"/>
          </w:tcPr>
          <w:p w14:paraId="5BD45E0D" w14:textId="4CD3BC85" w:rsidR="00283C6C" w:rsidRPr="00283C6C" w:rsidRDefault="00283C6C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283C6C">
              <w:rPr>
                <w:rFonts w:eastAsia="Times New Roman"/>
                <w:b/>
                <w:bCs/>
                <w:color w:val="000000"/>
                <w:lang w:eastAsia="it-IT"/>
              </w:rPr>
              <w:t>TOTALE</w:t>
            </w:r>
          </w:p>
        </w:tc>
        <w:tc>
          <w:tcPr>
            <w:tcW w:w="765" w:type="pct"/>
            <w:shd w:val="clear" w:color="auto" w:fill="BFBFBF" w:themeFill="background1" w:themeFillShade="BF"/>
            <w:noWrap/>
            <w:vAlign w:val="center"/>
          </w:tcPr>
          <w:p w14:paraId="7D28FBA0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197" w:type="pct"/>
            <w:shd w:val="clear" w:color="auto" w:fill="BFBFBF" w:themeFill="background1" w:themeFillShade="BF"/>
            <w:noWrap/>
            <w:vAlign w:val="center"/>
          </w:tcPr>
          <w:p w14:paraId="284A2056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544" w:type="pct"/>
            <w:shd w:val="clear" w:color="auto" w:fill="BFBFBF" w:themeFill="background1" w:themeFillShade="BF"/>
            <w:noWrap/>
            <w:vAlign w:val="center"/>
          </w:tcPr>
          <w:p w14:paraId="3EC75CC8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765" w:type="pct"/>
            <w:shd w:val="clear" w:color="auto" w:fill="BFBFBF" w:themeFill="background1" w:themeFillShade="BF"/>
            <w:noWrap/>
            <w:vAlign w:val="center"/>
          </w:tcPr>
          <w:p w14:paraId="013F40D2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197" w:type="pct"/>
            <w:shd w:val="clear" w:color="auto" w:fill="BFBFBF" w:themeFill="background1" w:themeFillShade="BF"/>
            <w:noWrap/>
            <w:vAlign w:val="center"/>
          </w:tcPr>
          <w:p w14:paraId="72A67BCC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546" w:type="pct"/>
            <w:shd w:val="clear" w:color="auto" w:fill="BFBFBF" w:themeFill="background1" w:themeFillShade="BF"/>
            <w:noWrap/>
            <w:vAlign w:val="center"/>
          </w:tcPr>
          <w:p w14:paraId="77E83433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</w:tbl>
    <w:p w14:paraId="0917BC05" w14:textId="77777777" w:rsidR="009E4718" w:rsidRDefault="009E4718" w:rsidP="009E4718">
      <w:pPr>
        <w:rPr>
          <w:b/>
          <w:bCs/>
          <w:noProof/>
          <w:sz w:val="24"/>
          <w:szCs w:val="24"/>
          <w:lang w:eastAsia="it-IT"/>
        </w:rPr>
      </w:pPr>
    </w:p>
    <w:p w14:paraId="403C42EF" w14:textId="77777777" w:rsidR="000A47AA" w:rsidRDefault="000A47AA">
      <w:pPr>
        <w:suppressAutoHyphens w:val="0"/>
        <w:spacing w:after="160" w:line="259" w:lineRule="auto"/>
        <w:rPr>
          <w:b/>
          <w:bCs/>
          <w:noProof/>
          <w:sz w:val="24"/>
          <w:szCs w:val="24"/>
          <w:lang w:eastAsia="it-IT"/>
        </w:rPr>
      </w:pPr>
      <w:r>
        <w:rPr>
          <w:b/>
          <w:bCs/>
          <w:noProof/>
          <w:sz w:val="24"/>
          <w:szCs w:val="24"/>
          <w:lang w:eastAsia="it-IT"/>
        </w:rPr>
        <w:br w:type="page"/>
      </w:r>
    </w:p>
    <w:p w14:paraId="6E94AE48" w14:textId="5B5E003E" w:rsidR="009E4718" w:rsidRPr="00031EDE" w:rsidRDefault="00EA75C3" w:rsidP="009E4718">
      <w:pPr>
        <w:rPr>
          <w:b/>
          <w:bCs/>
          <w:noProof/>
          <w:sz w:val="24"/>
          <w:szCs w:val="24"/>
          <w:lang w:eastAsia="it-IT"/>
        </w:rPr>
      </w:pPr>
      <w:r>
        <w:rPr>
          <w:b/>
          <w:bCs/>
          <w:noProof/>
          <w:sz w:val="24"/>
          <w:szCs w:val="24"/>
          <w:lang w:eastAsia="it-IT"/>
        </w:rPr>
        <w:t>TAB. A2.4.3 _</w:t>
      </w:r>
      <w:r w:rsidR="009E4718" w:rsidRPr="00031EDE">
        <w:rPr>
          <w:b/>
          <w:bCs/>
          <w:noProof/>
          <w:sz w:val="24"/>
          <w:szCs w:val="24"/>
          <w:lang w:eastAsia="it-IT"/>
        </w:rPr>
        <w:t>CODICE INTERVENTO 222402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8"/>
        <w:gridCol w:w="847"/>
        <w:gridCol w:w="1460"/>
        <w:gridCol w:w="1473"/>
        <w:gridCol w:w="379"/>
        <w:gridCol w:w="1048"/>
        <w:gridCol w:w="1473"/>
        <w:gridCol w:w="379"/>
        <w:gridCol w:w="1051"/>
      </w:tblGrid>
      <w:tr w:rsidR="009E4718" w:rsidRPr="00031EDE" w14:paraId="5065F13D" w14:textId="77777777" w:rsidTr="784DC3ED">
        <w:trPr>
          <w:trHeight w:val="300"/>
        </w:trPr>
        <w:tc>
          <w:tcPr>
            <w:tcW w:w="788" w:type="pct"/>
            <w:shd w:val="clear" w:color="auto" w:fill="BFBFBF" w:themeFill="background1" w:themeFillShade="BF"/>
            <w:vAlign w:val="center"/>
            <w:hideMark/>
          </w:tcPr>
          <w:p w14:paraId="6543190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Categoria di Spesa</w:t>
            </w:r>
          </w:p>
        </w:tc>
        <w:tc>
          <w:tcPr>
            <w:tcW w:w="440" w:type="pct"/>
            <w:shd w:val="clear" w:color="auto" w:fill="BFBFBF" w:themeFill="background1" w:themeFillShade="BF"/>
            <w:vAlign w:val="center"/>
            <w:hideMark/>
          </w:tcPr>
          <w:p w14:paraId="5A251DF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Codice Voce di Spesa</w:t>
            </w:r>
            <w:r w:rsidRPr="00031EDE">
              <w:rPr>
                <w:rStyle w:val="Rimandonotaapidipagina"/>
                <w:rFonts w:eastAsia="Times New Roman"/>
                <w:b/>
                <w:bCs/>
                <w:color w:val="000000"/>
                <w:lang w:eastAsia="it-IT"/>
              </w:rPr>
              <w:footnoteReference w:id="16"/>
            </w:r>
          </w:p>
        </w:tc>
        <w:tc>
          <w:tcPr>
            <w:tcW w:w="758" w:type="pct"/>
            <w:shd w:val="clear" w:color="auto" w:fill="BFBFBF" w:themeFill="background1" w:themeFillShade="BF"/>
            <w:vAlign w:val="center"/>
            <w:hideMark/>
          </w:tcPr>
          <w:p w14:paraId="5CFAFAB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Descrizione Voce di Spesa</w:t>
            </w:r>
            <w:r w:rsidRPr="00031EDE">
              <w:rPr>
                <w:rStyle w:val="Rimandonotaapidipagina"/>
                <w:rFonts w:eastAsia="Times New Roman"/>
                <w:b/>
                <w:bCs/>
                <w:color w:val="000000"/>
                <w:lang w:eastAsia="it-IT"/>
              </w:rPr>
              <w:footnoteReference w:id="17"/>
            </w:r>
          </w:p>
        </w:tc>
        <w:tc>
          <w:tcPr>
            <w:tcW w:w="765" w:type="pct"/>
            <w:shd w:val="clear" w:color="auto" w:fill="BFBFBF" w:themeFill="background1" w:themeFillShade="BF"/>
            <w:vAlign w:val="center"/>
            <w:hideMark/>
          </w:tcPr>
          <w:p w14:paraId="23725AD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Investimento</w:t>
            </w:r>
          </w:p>
        </w:tc>
        <w:tc>
          <w:tcPr>
            <w:tcW w:w="197" w:type="pct"/>
            <w:shd w:val="clear" w:color="auto" w:fill="BFBFBF" w:themeFill="background1" w:themeFillShade="BF"/>
            <w:vAlign w:val="center"/>
            <w:hideMark/>
          </w:tcPr>
          <w:p w14:paraId="7512A6D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%</w:t>
            </w:r>
          </w:p>
        </w:tc>
        <w:tc>
          <w:tcPr>
            <w:tcW w:w="544" w:type="pct"/>
            <w:shd w:val="clear" w:color="auto" w:fill="BFBFBF" w:themeFill="background1" w:themeFillShade="BF"/>
            <w:vAlign w:val="center"/>
            <w:hideMark/>
          </w:tcPr>
          <w:p w14:paraId="679778A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Sostegno</w:t>
            </w:r>
          </w:p>
        </w:tc>
        <w:tc>
          <w:tcPr>
            <w:tcW w:w="765" w:type="pct"/>
            <w:shd w:val="clear" w:color="auto" w:fill="BFBFBF" w:themeFill="background1" w:themeFillShade="BF"/>
            <w:vAlign w:val="center"/>
            <w:hideMark/>
          </w:tcPr>
          <w:p w14:paraId="38FD2DF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Investimento</w:t>
            </w:r>
          </w:p>
        </w:tc>
        <w:tc>
          <w:tcPr>
            <w:tcW w:w="197" w:type="pct"/>
            <w:shd w:val="clear" w:color="auto" w:fill="BFBFBF" w:themeFill="background1" w:themeFillShade="BF"/>
            <w:vAlign w:val="center"/>
            <w:hideMark/>
          </w:tcPr>
          <w:p w14:paraId="63D9EBA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%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  <w:hideMark/>
          </w:tcPr>
          <w:p w14:paraId="3A32F82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Sostegno</w:t>
            </w:r>
          </w:p>
        </w:tc>
      </w:tr>
      <w:tr w:rsidR="009E4718" w:rsidRPr="00031EDE" w14:paraId="487734E4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71E4968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696FFCC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01.00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0840630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292431D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6C98588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2B88E39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3D90330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60029A9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5EF06C4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32AD2363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2034D8C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266D553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01.01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4B6AC95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Beni oggetto dell'acquisto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5AB9F3F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AD0B51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3BF872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05B0903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6198D4B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3F2612D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131AF61B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373354A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47441DC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01.02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1B38411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Assistenza non compresa nel costo del bene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58255C8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C5C879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74CA2A5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0AC7CCF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E0FB6F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2BEBE0C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5C7752FA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0C602C0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608691B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01.03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2590ECA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</w:t>
            </w:r>
            <w:r w:rsidRPr="00031EDE">
              <w:rPr>
                <w:rStyle w:val="Rimandonotaapidipagina"/>
                <w:rFonts w:eastAsia="Times New Roman"/>
                <w:color w:val="000000"/>
                <w:lang w:eastAsia="it-IT"/>
              </w:rPr>
              <w:footnoteReference w:id="18"/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43D38DF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5FA51F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F282A2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12E612C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1F6C2D3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14109D8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6F4B8E0C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68B716F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52F9BD6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02.00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51E3FBE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32446EF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0661D89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72BEF10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22322B2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79AF6B0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59AA249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4BA5785F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40955B9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3CE7AC2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02.01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1EC487D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Materiali inventariabili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749C595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D1C195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A0554C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29915FC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491361A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07971FA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465CA9A6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2607AB4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0F42A9A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02.03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0B73EE0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Costi per elaborazioni dati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797F1B0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1C3D5E0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794DBF4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vAlign w:val="center"/>
            <w:hideMark/>
          </w:tcPr>
          <w:p w14:paraId="36B1287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456962D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7702ED7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6BB71433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6BE520C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5027DD4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02.08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24606B8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Pubblicazioni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2209A3C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66DD210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4C48B63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C82A64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5B3102B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0243524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3CD77E04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698ED62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27BA56A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02.12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329C3A1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2E6E296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5337171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037E339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B8EC87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4FADE43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5D19AB8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76123C7F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320A3CF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4DD19D9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07.00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7D972C6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2B8F4C0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3637B1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0A75C1B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6295C20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26416EF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374BE80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4F579FF8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34A7C50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233F79B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07.01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552DFE5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Materiali inventariabili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6083D9D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D485BA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1BF0F40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05CD982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B52656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6308454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6A02A2BA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6FA0D6B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085B153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07.03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2949788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Progettazione e studi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02A1D0E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14D8CD9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5C5319B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7B0EF48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07C881F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322FACB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15AC44F0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0229B22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14A37FC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07.04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5F6A667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Lavori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0FEAAEC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9404C02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72B0AD4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7EF4AB1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0B53E4E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2C8216A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42B73B8D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0CDD621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2409AB7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07.05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2204695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Oneri di sicurezza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E494E4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7D4BB07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5BBD761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0E67EDF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442079D0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2CEE080A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72F288FA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0A747AD9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31999C8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07.06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6D164AF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 su lavori e oneri di sicurezza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0B45FB5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16C7C86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096070D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53D6866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67EF1F7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5B980B3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2715F64B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5D7DDCC6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408B7EC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07.07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428C8DB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 residua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25264A87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4905DFB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0164D5B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4686E1B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0554CF5D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21A3E1B1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9E4718" w:rsidRPr="00031EDE" w14:paraId="43C904FF" w14:textId="77777777" w:rsidTr="784DC3ED">
        <w:trPr>
          <w:trHeight w:val="315"/>
        </w:trPr>
        <w:tc>
          <w:tcPr>
            <w:tcW w:w="788" w:type="pct"/>
            <w:shd w:val="clear" w:color="auto" w:fill="auto"/>
            <w:vAlign w:val="center"/>
            <w:hideMark/>
          </w:tcPr>
          <w:p w14:paraId="109652C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14:paraId="71F389D4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07.08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26FB7C2C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Imprevisti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8D7604E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19964C48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35F9259F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322518D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54367593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48496C35" w14:textId="77777777" w:rsidR="009E4718" w:rsidRPr="0040446F" w:rsidRDefault="009E4718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283C6C" w:rsidRPr="00031EDE" w14:paraId="64197AB8" w14:textId="77777777" w:rsidTr="784DC3ED">
        <w:trPr>
          <w:trHeight w:val="315"/>
        </w:trPr>
        <w:tc>
          <w:tcPr>
            <w:tcW w:w="1986" w:type="pct"/>
            <w:gridSpan w:val="3"/>
            <w:shd w:val="clear" w:color="auto" w:fill="BFBFBF" w:themeFill="background1" w:themeFillShade="BF"/>
            <w:vAlign w:val="center"/>
          </w:tcPr>
          <w:p w14:paraId="4D352F95" w14:textId="7A1F02F0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lang w:eastAsia="it-IT"/>
              </w:rPr>
              <w:t>TOTALE</w:t>
            </w:r>
          </w:p>
        </w:tc>
        <w:tc>
          <w:tcPr>
            <w:tcW w:w="765" w:type="pct"/>
            <w:shd w:val="clear" w:color="auto" w:fill="BFBFBF" w:themeFill="background1" w:themeFillShade="BF"/>
            <w:noWrap/>
            <w:vAlign w:val="center"/>
          </w:tcPr>
          <w:p w14:paraId="0C6F4DB6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197" w:type="pct"/>
            <w:shd w:val="clear" w:color="auto" w:fill="BFBFBF" w:themeFill="background1" w:themeFillShade="BF"/>
            <w:noWrap/>
            <w:vAlign w:val="center"/>
          </w:tcPr>
          <w:p w14:paraId="2504E5C8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544" w:type="pct"/>
            <w:shd w:val="clear" w:color="auto" w:fill="BFBFBF" w:themeFill="background1" w:themeFillShade="BF"/>
            <w:noWrap/>
            <w:vAlign w:val="center"/>
          </w:tcPr>
          <w:p w14:paraId="47EFF901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765" w:type="pct"/>
            <w:shd w:val="clear" w:color="auto" w:fill="BFBFBF" w:themeFill="background1" w:themeFillShade="BF"/>
            <w:noWrap/>
            <w:vAlign w:val="center"/>
          </w:tcPr>
          <w:p w14:paraId="5C3082EA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197" w:type="pct"/>
            <w:shd w:val="clear" w:color="auto" w:fill="BFBFBF" w:themeFill="background1" w:themeFillShade="BF"/>
            <w:noWrap/>
            <w:vAlign w:val="center"/>
          </w:tcPr>
          <w:p w14:paraId="4C1B25E5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546" w:type="pct"/>
            <w:shd w:val="clear" w:color="auto" w:fill="BFBFBF" w:themeFill="background1" w:themeFillShade="BF"/>
            <w:noWrap/>
            <w:vAlign w:val="center"/>
          </w:tcPr>
          <w:p w14:paraId="4889A8B1" w14:textId="77777777" w:rsidR="00283C6C" w:rsidRPr="0040446F" w:rsidRDefault="00283C6C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</w:tbl>
    <w:p w14:paraId="3EBEB961" w14:textId="77777777" w:rsidR="009400DE" w:rsidRPr="00031EDE" w:rsidRDefault="009400DE" w:rsidP="009E4718">
      <w:pPr>
        <w:rPr>
          <w:b/>
          <w:bCs/>
          <w:noProof/>
          <w:lang w:eastAsia="it-IT"/>
        </w:rPr>
      </w:pPr>
      <w:bookmarkStart w:id="10" w:name="_Hlk182832531"/>
    </w:p>
    <w:p w14:paraId="04E510AB" w14:textId="2C0F830D" w:rsidR="00283C6C" w:rsidRPr="00283C6C" w:rsidRDefault="00283C6C" w:rsidP="00283C6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A2.4.</w:t>
      </w:r>
      <w:r w:rsidR="00276C1E">
        <w:rPr>
          <w:b/>
          <w:sz w:val="26"/>
          <w:szCs w:val="26"/>
          <w:lang w:eastAsia="en-US"/>
        </w:rPr>
        <w:t>4</w:t>
      </w:r>
      <w:r>
        <w:rPr>
          <w:b/>
          <w:sz w:val="26"/>
          <w:szCs w:val="26"/>
          <w:lang w:eastAsia="en-US"/>
        </w:rPr>
        <w:t xml:space="preserve">   </w:t>
      </w:r>
      <w:r w:rsidRPr="00031EDE">
        <w:rPr>
          <w:b/>
          <w:bCs/>
          <w:sz w:val="24"/>
          <w:lang w:eastAsia="en-US"/>
        </w:rPr>
        <w:t xml:space="preserve">LA SITUAZIONE PATRIMONIALE DELL’IMPRESA </w:t>
      </w:r>
    </w:p>
    <w:bookmarkEnd w:id="10"/>
    <w:p w14:paraId="4E2C18DE" w14:textId="490461AA" w:rsidR="00521F66" w:rsidRPr="00031EDE" w:rsidRDefault="00521F66" w:rsidP="00276C1E">
      <w:pPr>
        <w:suppressAutoHyphens w:val="0"/>
        <w:spacing w:before="120" w:after="120"/>
        <w:jc w:val="both"/>
        <w:rPr>
          <w:b/>
          <w:bCs/>
          <w:sz w:val="24"/>
          <w:lang w:eastAsia="en-US"/>
        </w:rPr>
      </w:pPr>
      <w:r w:rsidRPr="00031EDE">
        <w:rPr>
          <w:b/>
          <w:bCs/>
          <w:sz w:val="24"/>
          <w:lang w:eastAsia="en-US"/>
        </w:rPr>
        <w:t>TAB. A2.</w:t>
      </w:r>
      <w:r w:rsidR="00283C6C">
        <w:rPr>
          <w:b/>
          <w:bCs/>
          <w:sz w:val="24"/>
          <w:lang w:eastAsia="en-US"/>
        </w:rPr>
        <w:t>4</w:t>
      </w:r>
      <w:r w:rsidRPr="00031EDE">
        <w:rPr>
          <w:b/>
          <w:bCs/>
          <w:sz w:val="24"/>
          <w:lang w:eastAsia="en-US"/>
        </w:rPr>
        <w:t>.</w:t>
      </w:r>
      <w:r w:rsidR="00276C1E">
        <w:rPr>
          <w:b/>
          <w:bCs/>
          <w:sz w:val="24"/>
          <w:lang w:eastAsia="en-US"/>
        </w:rPr>
        <w:t>4</w:t>
      </w:r>
      <w:r w:rsidRPr="00031EDE">
        <w:rPr>
          <w:b/>
          <w:bCs/>
          <w:sz w:val="24"/>
          <w:lang w:eastAsia="en-US"/>
        </w:rPr>
        <w:t xml:space="preserve">   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743"/>
        <w:gridCol w:w="2869"/>
        <w:gridCol w:w="4027"/>
      </w:tblGrid>
      <w:tr w:rsidR="00521F66" w:rsidRPr="00031EDE" w14:paraId="5B45FA38" w14:textId="77777777" w:rsidTr="000E5E41">
        <w:trPr>
          <w:cantSplit/>
          <w:trHeight w:val="397"/>
          <w:jc w:val="center"/>
        </w:trPr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47262DD0" w14:textId="20CB5572" w:rsidR="00276C1E" w:rsidRDefault="00276C1E" w:rsidP="00094840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4"/>
                <w:lang w:eastAsia="de-DE"/>
              </w:rPr>
            </w:pPr>
            <w:r>
              <w:rPr>
                <w:b/>
                <w:bCs/>
                <w:sz w:val="24"/>
                <w:lang w:eastAsia="de-DE"/>
              </w:rPr>
              <w:t>CAPITALE PROPRIO</w:t>
            </w:r>
          </w:p>
          <w:p w14:paraId="4EB5DAA3" w14:textId="5440706F" w:rsidR="00521F66" w:rsidRPr="00031EDE" w:rsidRDefault="00521F66" w:rsidP="00094840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ULTIMO ANNO</w:t>
            </w:r>
          </w:p>
        </w:tc>
        <w:tc>
          <w:tcPr>
            <w:tcW w:w="1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35A156F7" w14:textId="207D42A7" w:rsidR="00521F66" w:rsidRPr="00031EDE" w:rsidRDefault="00521F66" w:rsidP="00094840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FATTURATO PENULTIMO ANNO</w:t>
            </w:r>
          </w:p>
        </w:tc>
        <w:tc>
          <w:tcPr>
            <w:tcW w:w="2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09920F6F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VALORE AGGIUNTO NETTO</w:t>
            </w:r>
          </w:p>
          <w:p w14:paraId="4366D6A9" w14:textId="77777777" w:rsidR="00521F66" w:rsidRPr="00031EDE" w:rsidRDefault="00521F66" w:rsidP="000E5E41">
            <w:pPr>
              <w:suppressAutoHyphens w:val="0"/>
              <w:spacing w:before="120"/>
              <w:jc w:val="center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(campo riservato alle imprese di nuova o recente costituzione)</w:t>
            </w:r>
          </w:p>
        </w:tc>
      </w:tr>
      <w:tr w:rsidR="00521F66" w:rsidRPr="00031EDE" w14:paraId="1936C07C" w14:textId="77777777" w:rsidTr="000E5E41">
        <w:trPr>
          <w:cantSplit/>
          <w:trHeight w:val="397"/>
          <w:jc w:val="center"/>
        </w:trPr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D149B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/>
                <w:bCs/>
                <w:sz w:val="24"/>
                <w:lang w:eastAsia="de-DE"/>
              </w:rPr>
            </w:pPr>
          </w:p>
        </w:tc>
        <w:tc>
          <w:tcPr>
            <w:tcW w:w="1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C451D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Cs/>
                <w:sz w:val="24"/>
                <w:lang w:eastAsia="de-DE"/>
              </w:rPr>
            </w:pPr>
          </w:p>
        </w:tc>
        <w:tc>
          <w:tcPr>
            <w:tcW w:w="2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645C54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67EDDCB9" w14:textId="77777777" w:rsidTr="000E5E41">
        <w:trPr>
          <w:cantSplit/>
          <w:trHeight w:val="397"/>
          <w:jc w:val="center"/>
        </w:trPr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310D6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/>
                <w:bCs/>
                <w:sz w:val="24"/>
                <w:lang w:eastAsia="de-DE"/>
              </w:rPr>
            </w:pPr>
          </w:p>
        </w:tc>
        <w:tc>
          <w:tcPr>
            <w:tcW w:w="1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9E000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Cs/>
                <w:sz w:val="24"/>
                <w:lang w:eastAsia="de-DE"/>
              </w:rPr>
            </w:pPr>
          </w:p>
        </w:tc>
        <w:tc>
          <w:tcPr>
            <w:tcW w:w="2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88315F3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Cs/>
                <w:sz w:val="24"/>
                <w:lang w:eastAsia="de-DE"/>
              </w:rPr>
            </w:pPr>
          </w:p>
        </w:tc>
      </w:tr>
    </w:tbl>
    <w:p w14:paraId="202B64C7" w14:textId="58F231F7" w:rsidR="00340311" w:rsidRDefault="00521F66" w:rsidP="00094840">
      <w:pPr>
        <w:suppressAutoHyphens w:val="0"/>
        <w:spacing w:before="120"/>
        <w:jc w:val="both"/>
        <w:rPr>
          <w:bCs/>
          <w:i/>
          <w:sz w:val="18"/>
          <w:szCs w:val="18"/>
          <w:lang w:eastAsia="de-DE"/>
        </w:rPr>
      </w:pPr>
      <w:r w:rsidRPr="00031EDE">
        <w:rPr>
          <w:bCs/>
          <w:i/>
          <w:sz w:val="18"/>
          <w:szCs w:val="18"/>
          <w:lang w:eastAsia="de-DE"/>
        </w:rPr>
        <w:t>(Numero di righe variabile su esigenza del beneficiario)</w:t>
      </w:r>
    </w:p>
    <w:p w14:paraId="1C6799CA" w14:textId="07EFB547" w:rsidR="000A47AA" w:rsidRPr="00031EDE" w:rsidRDefault="56A5583F" w:rsidP="784DC3E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spacing w:before="24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>
        <w:rPr>
          <w:b/>
          <w:bCs/>
          <w:sz w:val="26"/>
          <w:szCs w:val="26"/>
          <w:lang w:eastAsia="en-US"/>
        </w:rPr>
        <w:t xml:space="preserve">4.5 </w:t>
      </w:r>
      <w:r w:rsidRPr="367D55CB">
        <w:rPr>
          <w:b/>
          <w:bCs/>
          <w:sz w:val="24"/>
          <w:szCs w:val="24"/>
          <w:lang w:eastAsia="en-US"/>
        </w:rPr>
        <w:t>DETERMINAZIONE DEL COSTO DI SPECIFICHE INIZIATIVE</w:t>
      </w:r>
      <w:r w:rsidR="000A47AA" w:rsidRPr="367D55CB">
        <w:rPr>
          <w:rStyle w:val="Rimandonotaapidipagina"/>
          <w:b/>
          <w:bCs/>
          <w:sz w:val="24"/>
          <w:szCs w:val="24"/>
          <w:lang w:eastAsia="en-US"/>
        </w:rPr>
        <w:footnoteReference w:id="19"/>
      </w:r>
      <w:r w:rsidRPr="367D55CB">
        <w:rPr>
          <w:b/>
          <w:bCs/>
          <w:sz w:val="24"/>
          <w:szCs w:val="24"/>
          <w:lang w:eastAsia="en-US"/>
        </w:rPr>
        <w:t xml:space="preserve"> DEL PROGRAMMA D’INVESTIMENTO</w:t>
      </w:r>
      <w:r>
        <w:rPr>
          <w:b/>
          <w:bCs/>
          <w:sz w:val="26"/>
          <w:szCs w:val="26"/>
          <w:lang w:eastAsia="en-US"/>
        </w:rPr>
        <w:t xml:space="preserve"> </w:t>
      </w:r>
      <w:r w:rsidRPr="00031EDE">
        <w:rPr>
          <w:b/>
          <w:bCs/>
          <w:sz w:val="26"/>
          <w:szCs w:val="26"/>
          <w:lang w:eastAsia="en-US"/>
        </w:rPr>
        <w:t xml:space="preserve"> </w:t>
      </w:r>
    </w:p>
    <w:p w14:paraId="3FB3AB7B" w14:textId="45436A2E" w:rsidR="000A47AA" w:rsidRPr="00031EDE" w:rsidRDefault="000A47AA" w:rsidP="000A47AA">
      <w:pPr>
        <w:suppressAutoHyphens w:val="0"/>
        <w:spacing w:before="120" w:after="120"/>
        <w:jc w:val="both"/>
        <w:rPr>
          <w:b/>
          <w:bCs/>
          <w:sz w:val="24"/>
          <w:lang w:eastAsia="en-US"/>
        </w:rPr>
      </w:pPr>
      <w:r w:rsidRPr="00031EDE">
        <w:rPr>
          <w:b/>
          <w:bCs/>
          <w:sz w:val="24"/>
          <w:lang w:eastAsia="en-US"/>
        </w:rPr>
        <w:t>TAB A2.4.</w:t>
      </w:r>
      <w:r>
        <w:rPr>
          <w:b/>
          <w:bCs/>
          <w:sz w:val="24"/>
          <w:lang w:eastAsia="en-US"/>
        </w:rPr>
        <w:t>5</w:t>
      </w:r>
      <w:r w:rsidRPr="00031EDE">
        <w:rPr>
          <w:b/>
          <w:bCs/>
          <w:sz w:val="24"/>
          <w:lang w:eastAsia="en-US"/>
        </w:rPr>
        <w:t xml:space="preserve"> </w:t>
      </w: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4"/>
        <w:gridCol w:w="1536"/>
        <w:gridCol w:w="1580"/>
        <w:gridCol w:w="1724"/>
      </w:tblGrid>
      <w:tr w:rsidR="000A47AA" w:rsidRPr="00031EDE" w14:paraId="1A8A6B82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B3B3B3"/>
            <w:vAlign w:val="center"/>
          </w:tcPr>
          <w:p w14:paraId="694CB122" w14:textId="2A9CC661" w:rsidR="000A47AA" w:rsidRPr="00031EDE" w:rsidRDefault="000A47AA" w:rsidP="00BE0845">
            <w:pPr>
              <w:suppressAutoHyphens w:val="0"/>
              <w:jc w:val="center"/>
              <w:rPr>
                <w:rFonts w:eastAsia="EUAlbertina-Regular-Identity-H"/>
                <w:b/>
                <w:lang w:eastAsia="de-DE"/>
              </w:rPr>
            </w:pPr>
            <w:r>
              <w:rPr>
                <w:rFonts w:eastAsia="EUAlbertina-Regular-Identity-H"/>
                <w:b/>
                <w:lang w:eastAsia="de-DE"/>
              </w:rPr>
              <w:t>Iniziative specifiche</w:t>
            </w:r>
          </w:p>
        </w:tc>
        <w:tc>
          <w:tcPr>
            <w:tcW w:w="1536" w:type="dxa"/>
            <w:shd w:val="clear" w:color="auto" w:fill="B3B3B3"/>
            <w:vAlign w:val="center"/>
          </w:tcPr>
          <w:p w14:paraId="3E34670E" w14:textId="7EB75C54" w:rsidR="000A47AA" w:rsidRPr="00031EDE" w:rsidRDefault="000A47AA" w:rsidP="00BE0845">
            <w:pPr>
              <w:suppressAutoHyphens w:val="0"/>
              <w:jc w:val="center"/>
              <w:rPr>
                <w:rFonts w:eastAsia="EUAlbertina-Regular-Identity-H"/>
                <w:b/>
                <w:lang w:eastAsia="de-DE"/>
              </w:rPr>
            </w:pPr>
            <w:r w:rsidRPr="00031EDE">
              <w:rPr>
                <w:rFonts w:eastAsia="EUAlbertina-Regular-Identity-H"/>
                <w:b/>
                <w:lang w:eastAsia="de-DE"/>
              </w:rPr>
              <w:t>Costo in</w:t>
            </w:r>
            <w:r>
              <w:rPr>
                <w:rFonts w:eastAsia="EUAlbertina-Regular-Identity-H"/>
                <w:b/>
                <w:lang w:eastAsia="de-DE"/>
              </w:rPr>
              <w:t xml:space="preserve">vestimento specifico </w:t>
            </w:r>
            <w:r w:rsidRPr="00031EDE">
              <w:rPr>
                <w:rFonts w:eastAsia="EUAlbertina-Regular-Identity-H"/>
                <w:b/>
                <w:lang w:eastAsia="de-DE"/>
              </w:rPr>
              <w:t>(</w:t>
            </w:r>
            <w:r w:rsidRPr="00031EDE">
              <w:rPr>
                <w:b/>
                <w:lang w:eastAsia="de-DE"/>
              </w:rPr>
              <w:t>Ci</w:t>
            </w:r>
            <w:r w:rsidRPr="00031EDE">
              <w:rPr>
                <w:rFonts w:eastAsia="EUAlbertina-Regular-Identity-H"/>
                <w:b/>
                <w:lang w:eastAsia="de-DE"/>
              </w:rPr>
              <w:t>)</w:t>
            </w:r>
          </w:p>
        </w:tc>
        <w:tc>
          <w:tcPr>
            <w:tcW w:w="1580" w:type="dxa"/>
            <w:shd w:val="clear" w:color="auto" w:fill="B3B3B3"/>
            <w:vAlign w:val="center"/>
          </w:tcPr>
          <w:p w14:paraId="7B6247AB" w14:textId="77777777" w:rsidR="000A47AA" w:rsidRPr="00031EDE" w:rsidRDefault="000A47AA" w:rsidP="784DC3ED">
            <w:pPr>
              <w:suppressAutoHyphens w:val="0"/>
              <w:jc w:val="center"/>
              <w:rPr>
                <w:rFonts w:eastAsia="EUAlbertina-Regular-Identity-H"/>
                <w:b/>
                <w:bCs/>
                <w:lang w:eastAsia="de-DE"/>
              </w:rPr>
            </w:pPr>
            <w:r w:rsidRPr="784DC3ED">
              <w:rPr>
                <w:rFonts w:eastAsia="EUAlbertina-Regular-Identity-H"/>
                <w:b/>
                <w:bCs/>
                <w:lang w:eastAsia="de-DE"/>
              </w:rPr>
              <w:t>Costo totale investimento</w:t>
            </w:r>
            <w:r w:rsidRPr="784DC3ED">
              <w:rPr>
                <w:rFonts w:eastAsia="EUAlbertina-Regular-Identity-H"/>
                <w:b/>
                <w:bCs/>
                <w:vertAlign w:val="superscript"/>
                <w:lang w:eastAsia="de-DE"/>
              </w:rPr>
              <w:footnoteReference w:id="20"/>
            </w:r>
            <w:r w:rsidRPr="784DC3ED">
              <w:rPr>
                <w:rFonts w:eastAsia="EUAlbertina-Regular-Identity-H"/>
                <w:b/>
                <w:bCs/>
                <w:lang w:eastAsia="de-DE"/>
              </w:rPr>
              <w:t xml:space="preserve"> (</w:t>
            </w:r>
            <w:proofErr w:type="spellStart"/>
            <w:r w:rsidRPr="784DC3ED">
              <w:rPr>
                <w:b/>
                <w:bCs/>
                <w:lang w:eastAsia="de-DE"/>
              </w:rPr>
              <w:t>Ct</w:t>
            </w:r>
            <w:proofErr w:type="spellEnd"/>
            <w:r w:rsidRPr="784DC3ED">
              <w:rPr>
                <w:rFonts w:eastAsia="EUAlbertina-Regular-Identity-H"/>
                <w:b/>
                <w:bCs/>
                <w:lang w:eastAsia="de-DE"/>
              </w:rPr>
              <w:t>)</w:t>
            </w:r>
          </w:p>
        </w:tc>
        <w:tc>
          <w:tcPr>
            <w:tcW w:w="1724" w:type="dxa"/>
            <w:shd w:val="clear" w:color="auto" w:fill="B3B3B3"/>
            <w:vAlign w:val="center"/>
          </w:tcPr>
          <w:p w14:paraId="0464652F" w14:textId="77777777" w:rsidR="000A47AA" w:rsidRPr="00031EDE" w:rsidRDefault="000A47AA" w:rsidP="00BE0845">
            <w:pPr>
              <w:suppressAutoHyphens w:val="0"/>
              <w:jc w:val="center"/>
              <w:rPr>
                <w:rFonts w:eastAsia="EUAlbertina-Regular-Identity-H"/>
                <w:b/>
                <w:lang w:eastAsia="de-DE"/>
              </w:rPr>
            </w:pPr>
            <w:r w:rsidRPr="00031EDE">
              <w:rPr>
                <w:rFonts w:eastAsia="EUAlbertina-Regular-Identity-H"/>
                <w:b/>
                <w:lang w:eastAsia="de-DE"/>
              </w:rPr>
              <w:t xml:space="preserve">Rapporto </w:t>
            </w:r>
            <w:r w:rsidRPr="00031EDE">
              <w:rPr>
                <w:b/>
                <w:lang w:eastAsia="de-DE"/>
              </w:rPr>
              <w:t>Ci/</w:t>
            </w:r>
            <w:proofErr w:type="spellStart"/>
            <w:r w:rsidRPr="00031EDE">
              <w:rPr>
                <w:b/>
                <w:lang w:eastAsia="de-DE"/>
              </w:rPr>
              <w:t>Ct</w:t>
            </w:r>
            <w:proofErr w:type="spellEnd"/>
          </w:p>
        </w:tc>
      </w:tr>
      <w:tr w:rsidR="000A47AA" w:rsidRPr="00031EDE" w14:paraId="210619B5" w14:textId="77777777" w:rsidTr="784DC3ED">
        <w:trPr>
          <w:cantSplit/>
          <w:trHeight w:val="300"/>
          <w:jc w:val="center"/>
        </w:trPr>
        <w:tc>
          <w:tcPr>
            <w:tcW w:w="4274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22B9C9F8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  <w:r w:rsidRPr="00031EDE">
              <w:t>L'iniziativa</w:t>
            </w:r>
            <w:r w:rsidRPr="00031EDE">
              <w:rPr>
                <w:spacing w:val="1"/>
              </w:rPr>
              <w:t xml:space="preserve"> </w:t>
            </w:r>
            <w:r w:rsidRPr="00031EDE">
              <w:t>prevede</w:t>
            </w:r>
            <w:r w:rsidRPr="00031EDE">
              <w:rPr>
                <w:spacing w:val="1"/>
              </w:rPr>
              <w:t xml:space="preserve"> </w:t>
            </w:r>
            <w:r w:rsidRPr="00031EDE">
              <w:t>investimenti</w:t>
            </w:r>
            <w:r w:rsidRPr="00031EDE">
              <w:rPr>
                <w:spacing w:val="1"/>
              </w:rPr>
              <w:t xml:space="preserve"> </w:t>
            </w:r>
            <w:r w:rsidRPr="00031EDE">
              <w:t>per</w:t>
            </w:r>
            <w:r w:rsidRPr="00031EDE">
              <w:rPr>
                <w:spacing w:val="1"/>
              </w:rPr>
              <w:t xml:space="preserve"> </w:t>
            </w:r>
            <w:r w:rsidRPr="00031EDE">
              <w:t>il</w:t>
            </w:r>
            <w:r w:rsidRPr="00031EDE">
              <w:rPr>
                <w:spacing w:val="-47"/>
              </w:rPr>
              <w:t xml:space="preserve"> </w:t>
            </w:r>
            <w:r w:rsidRPr="00031EDE">
              <w:t>miglioramento delle condizioni di lavoro, igiene e</w:t>
            </w:r>
            <w:r w:rsidRPr="00031EDE">
              <w:rPr>
                <w:spacing w:val="1"/>
              </w:rPr>
              <w:t xml:space="preserve"> </w:t>
            </w:r>
            <w:r w:rsidRPr="00031EDE">
              <w:t>sicurezza</w:t>
            </w:r>
            <w:r w:rsidRPr="00031EDE">
              <w:rPr>
                <w:spacing w:val="-2"/>
              </w:rPr>
              <w:t xml:space="preserve"> </w:t>
            </w:r>
            <w:r w:rsidRPr="00031EDE">
              <w:t>dei</w:t>
            </w:r>
            <w:r w:rsidRPr="00031EDE">
              <w:rPr>
                <w:spacing w:val="-1"/>
              </w:rPr>
              <w:t xml:space="preserve"> </w:t>
            </w:r>
            <w:r w:rsidRPr="00031EDE">
              <w:t>lavoratori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C85EEDB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9293780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4D431193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17212163" w14:textId="77777777" w:rsidTr="003A73AE">
        <w:trPr>
          <w:cantSplit/>
          <w:trHeight w:val="450"/>
          <w:jc w:val="center"/>
        </w:trPr>
        <w:tc>
          <w:tcPr>
            <w:tcW w:w="4274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14FE6A" w14:textId="32DAF85F" w:rsidR="000A47AA" w:rsidRPr="00031EDE" w:rsidRDefault="174985DE" w:rsidP="784DC3ED">
            <w:pPr>
              <w:jc w:val="both"/>
            </w:pPr>
            <w:r>
              <w:t>Livello di innovazione tecnologica mediante la valutazione del costo degli investimenti a carattere innovativo sul costo totale dell’investimento</w:t>
            </w:r>
          </w:p>
        </w:tc>
        <w:tc>
          <w:tcPr>
            <w:tcW w:w="1536" w:type="dxa"/>
            <w:tcBorders>
              <w:left w:val="single" w:sz="2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7A70CAD2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1E1D6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1AFC7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76069D9F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6D0AA05D" w14:textId="5DDC153B" w:rsidR="000A47AA" w:rsidRPr="00031EDE" w:rsidRDefault="15873E50" w:rsidP="784DC3ED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  <w:r w:rsidRPr="784DC3ED">
              <w:t>(</w:t>
            </w:r>
            <w:r w:rsidRPr="784DC3ED">
              <w:rPr>
                <w:i/>
                <w:iCs/>
              </w:rPr>
              <w:t xml:space="preserve">nel caso di </w:t>
            </w:r>
            <w:r w:rsidRPr="784DC3ED">
              <w:rPr>
                <w:b/>
                <w:bCs/>
                <w:i/>
                <w:iCs/>
              </w:rPr>
              <w:t>innovazioni</w:t>
            </w:r>
            <w:r w:rsidRPr="784DC3ED">
              <w:rPr>
                <w:i/>
                <w:iCs/>
              </w:rPr>
              <w:t xml:space="preserve"> di prodotto e di processo)</w:t>
            </w:r>
            <w:r w:rsidRPr="784DC3ED">
              <w:t xml:space="preserve"> </w:t>
            </w:r>
            <w:r w:rsidR="000A47AA" w:rsidRPr="784DC3ED">
              <w:t xml:space="preserve">L’iniziativa prevede </w:t>
            </w:r>
            <w:r w:rsidRPr="784DC3ED">
              <w:t>investimenti</w:t>
            </w:r>
            <w:r w:rsidR="000A47AA" w:rsidRPr="784DC3ED">
              <w:t xml:space="preserve"> finalizzati alla produzione</w:t>
            </w:r>
            <w:r w:rsidR="000A47AA" w:rsidRPr="784DC3ED">
              <w:rPr>
                <w:spacing w:val="-13"/>
              </w:rPr>
              <w:t xml:space="preserve"> </w:t>
            </w:r>
            <w:r w:rsidR="000A47AA" w:rsidRPr="784DC3ED">
              <w:t>di</w:t>
            </w:r>
            <w:r w:rsidR="000A47AA" w:rsidRPr="784DC3ED">
              <w:rPr>
                <w:spacing w:val="-12"/>
              </w:rPr>
              <w:t xml:space="preserve"> </w:t>
            </w:r>
            <w:r w:rsidR="000A47AA" w:rsidRPr="784DC3ED">
              <w:t>prodotti</w:t>
            </w:r>
            <w:r w:rsidR="000A47AA" w:rsidRPr="784DC3ED">
              <w:rPr>
                <w:spacing w:val="-13"/>
              </w:rPr>
              <w:t xml:space="preserve"> </w:t>
            </w:r>
            <w:r w:rsidR="000A47AA" w:rsidRPr="784DC3ED">
              <w:t>nuovi</w:t>
            </w:r>
            <w:r w:rsidR="000A47AA" w:rsidRPr="784DC3ED">
              <w:rPr>
                <w:spacing w:val="-12"/>
              </w:rPr>
              <w:t xml:space="preserve"> </w:t>
            </w:r>
            <w:r w:rsidR="000A47AA" w:rsidRPr="784DC3ED">
              <w:t>o</w:t>
            </w:r>
            <w:r w:rsidR="000A47AA" w:rsidRPr="784DC3ED">
              <w:rPr>
                <w:spacing w:val="-13"/>
              </w:rPr>
              <w:t xml:space="preserve"> </w:t>
            </w:r>
            <w:r w:rsidR="000A47AA" w:rsidRPr="784DC3ED">
              <w:t>migliorati,</w:t>
            </w:r>
            <w:r w:rsidR="000A47AA" w:rsidRPr="784DC3ED">
              <w:rPr>
                <w:spacing w:val="-12"/>
              </w:rPr>
              <w:t xml:space="preserve"> </w:t>
            </w:r>
            <w:r w:rsidR="000A47AA" w:rsidRPr="784DC3ED">
              <w:t>a</w:t>
            </w:r>
            <w:r w:rsidR="000A47AA" w:rsidRPr="784DC3ED">
              <w:rPr>
                <w:spacing w:val="-13"/>
              </w:rPr>
              <w:t xml:space="preserve"> </w:t>
            </w:r>
            <w:r w:rsidR="000A47AA" w:rsidRPr="784DC3ED">
              <w:t>processi nuovi o migliorati o a sistemi di gestione e di organizzazione nuovi o migliorati</w:t>
            </w:r>
            <w:r w:rsidRPr="784DC3ED">
              <w:t xml:space="preserve"> 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BB701FA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6D3A6C4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40B189F7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5608D83C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76D9D53E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  <w:r w:rsidRPr="00031EDE">
              <w:t>L’iniziativa prevede investimenti finalizzati a migliorare la qualità dei prodotti della pesca e dell’acquacoltura sostenibili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1DD6AEBA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FF9CB25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3CF31F69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2635090E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2C5C4E83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  <w:r w:rsidRPr="00031EDE">
              <w:t>L’iniziativa prevede investimenti per lo sviluppo o introduzione</w:t>
            </w:r>
            <w:r w:rsidRPr="00031EDE">
              <w:rPr>
                <w:spacing w:val="-5"/>
              </w:rPr>
              <w:t xml:space="preserve"> </w:t>
            </w:r>
            <w:r w:rsidRPr="00031EDE">
              <w:t>di</w:t>
            </w:r>
            <w:r w:rsidRPr="00031EDE">
              <w:rPr>
                <w:spacing w:val="-5"/>
              </w:rPr>
              <w:t xml:space="preserve"> </w:t>
            </w:r>
            <w:r w:rsidRPr="00031EDE">
              <w:t>sistemi</w:t>
            </w:r>
            <w:r w:rsidRPr="00031EDE">
              <w:rPr>
                <w:spacing w:val="-5"/>
              </w:rPr>
              <w:t xml:space="preserve"> </w:t>
            </w:r>
            <w:r w:rsidRPr="00031EDE">
              <w:t>di</w:t>
            </w:r>
            <w:r w:rsidRPr="00031EDE">
              <w:rPr>
                <w:spacing w:val="-4"/>
              </w:rPr>
              <w:t xml:space="preserve"> </w:t>
            </w:r>
            <w:r w:rsidRPr="00031EDE">
              <w:t>imballaggio</w:t>
            </w:r>
            <w:r w:rsidRPr="00031EDE">
              <w:rPr>
                <w:spacing w:val="-5"/>
              </w:rPr>
              <w:t xml:space="preserve"> </w:t>
            </w:r>
            <w:r w:rsidRPr="00031EDE">
              <w:t>e/o</w:t>
            </w:r>
            <w:r w:rsidRPr="00031EDE">
              <w:rPr>
                <w:spacing w:val="-5"/>
              </w:rPr>
              <w:t xml:space="preserve"> </w:t>
            </w:r>
            <w:r w:rsidRPr="00031EDE">
              <w:t xml:space="preserve">trasporto </w:t>
            </w:r>
            <w:r w:rsidRPr="00A83302">
              <w:rPr>
                <w:b/>
                <w:bCs/>
              </w:rPr>
              <w:t>innovativi</w:t>
            </w:r>
            <w:r w:rsidRPr="00031EDE">
              <w:t xml:space="preserve"> a ridotto impatto ambientale per la commercializzazione diretta/trasformazione dei prodotti della pesca e dell’acquacoltura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C3CD3D3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7497367E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68126EE4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784DC3ED" w14:paraId="385BB43D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2BB8B356" w14:textId="7B646C64" w:rsidR="00431EA8" w:rsidRDefault="00431EA8" w:rsidP="784DC3ED">
            <w:pPr>
              <w:jc w:val="both"/>
            </w:pPr>
            <w:r>
              <w:t>L’iniziativa prevede interventi finalizzati al miglioramento delle condizioni per l’immissione sul mercato dei prodotti alieutici e acquicoli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9B8A2AC" w14:textId="10D6F1A3" w:rsidR="784DC3ED" w:rsidRDefault="784DC3ED" w:rsidP="784DC3ED">
            <w:pPr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4DAB912" w14:textId="03C88F38" w:rsidR="784DC3ED" w:rsidRDefault="784DC3ED" w:rsidP="784DC3ED">
            <w:pPr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3751996F" w14:textId="73B07A90" w:rsidR="784DC3ED" w:rsidRDefault="784DC3ED" w:rsidP="784DC3ED">
            <w:pPr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4B592D27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4111909A" w14:textId="14C228A0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  <w:r w:rsidRPr="00031EDE">
              <w:t xml:space="preserve">L’iniziativa prevede </w:t>
            </w:r>
            <w:r w:rsidR="15873E50">
              <w:t>investimenti</w:t>
            </w:r>
            <w:r w:rsidRPr="00031EDE">
              <w:t xml:space="preserve"> che facilitano la </w:t>
            </w:r>
            <w:r w:rsidRPr="00031EDE">
              <w:rPr>
                <w:spacing w:val="-2"/>
              </w:rPr>
              <w:t xml:space="preserve">commercializzazione diretta dei prodotti della pesca </w:t>
            </w:r>
            <w:r w:rsidRPr="00031EDE">
              <w:t>costiera artigianale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59E533AB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8FC0B26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08449D74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5C3C0920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37260BFB" w14:textId="4363CEE2" w:rsidR="000A47AA" w:rsidRPr="00031EDE" w:rsidRDefault="000A47AA" w:rsidP="00BE0845">
            <w:pPr>
              <w:suppressAutoHyphens w:val="0"/>
              <w:jc w:val="both"/>
            </w:pPr>
            <w:r w:rsidRPr="00031EDE">
              <w:t xml:space="preserve">L’iniziativa prevede </w:t>
            </w:r>
            <w:r w:rsidR="00A83302">
              <w:t xml:space="preserve">investimenti </w:t>
            </w:r>
            <w:r w:rsidRPr="00031EDE">
              <w:t>che contribuiscono alla tracciabilità dei prodotti della pesca e dell’acquacoltura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9A67BB8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2E50C07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780B1546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784DC3ED" w14:paraId="519EF7F4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6532BE40" w14:textId="470A6E35" w:rsidR="7A0B7156" w:rsidRDefault="7A0B7156" w:rsidP="784DC3ED">
            <w:pPr>
              <w:jc w:val="both"/>
            </w:pPr>
            <w:r>
              <w:t>L’iniziativa prevede interventi che contribuiscono alla tracciabilità dei prodotti della pesca e dell’acquacoltura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5DE86A21" w14:textId="6895348B" w:rsidR="784DC3ED" w:rsidRDefault="784DC3ED" w:rsidP="784DC3ED">
            <w:pPr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2242473D" w14:textId="67602923" w:rsidR="784DC3ED" w:rsidRDefault="784DC3ED" w:rsidP="784DC3ED">
            <w:pPr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66897020" w14:textId="3250128A" w:rsidR="784DC3ED" w:rsidRDefault="784DC3ED" w:rsidP="784DC3ED">
            <w:pPr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30FA46D5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063703A5" w14:textId="29D6394F" w:rsidR="000A47AA" w:rsidRPr="00031EDE" w:rsidRDefault="000A47AA" w:rsidP="00BE0845">
            <w:pPr>
              <w:suppressAutoHyphens w:val="0"/>
              <w:jc w:val="both"/>
            </w:pPr>
            <w:r w:rsidRPr="00031EDE">
              <w:t xml:space="preserve">L’iniziativa prevede </w:t>
            </w:r>
            <w:r w:rsidR="00A83302">
              <w:t>investimenti</w:t>
            </w:r>
            <w:r w:rsidRPr="00031EDE">
              <w:t xml:space="preserve"> finalizzati alla realizzazione di campagne di comunicazione e di promozione dei prodotti della pesca e dell’acquacoltura sostenibili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07937D74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0407A92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04AB0C0F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4DFED885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0C7C39BD" w14:textId="58A4EA60" w:rsidR="000A47AA" w:rsidRPr="00031EDE" w:rsidRDefault="000A47AA" w:rsidP="00BE0845">
            <w:pPr>
              <w:suppressAutoHyphens w:val="0"/>
              <w:jc w:val="both"/>
            </w:pPr>
            <w:r w:rsidRPr="00031EDE">
              <w:t xml:space="preserve">L’iniziativa prevede </w:t>
            </w:r>
            <w:r w:rsidR="15873E50">
              <w:t xml:space="preserve">investimenti </w:t>
            </w:r>
            <w:r w:rsidRPr="00031EDE">
              <w:t>che sostengono la trasformazione</w:t>
            </w:r>
            <w:r w:rsidRPr="00031EDE">
              <w:rPr>
                <w:spacing w:val="-13"/>
              </w:rPr>
              <w:t xml:space="preserve"> </w:t>
            </w:r>
            <w:r w:rsidRPr="00031EDE">
              <w:t>delle</w:t>
            </w:r>
            <w:r w:rsidRPr="00031EDE">
              <w:rPr>
                <w:spacing w:val="-12"/>
              </w:rPr>
              <w:t xml:space="preserve"> </w:t>
            </w:r>
            <w:r w:rsidRPr="00031EDE">
              <w:t>catture</w:t>
            </w:r>
            <w:r w:rsidRPr="00031EDE">
              <w:rPr>
                <w:spacing w:val="-13"/>
              </w:rPr>
              <w:t xml:space="preserve"> </w:t>
            </w:r>
            <w:r w:rsidRPr="00031EDE">
              <w:t>di</w:t>
            </w:r>
            <w:r w:rsidRPr="00031EDE">
              <w:rPr>
                <w:spacing w:val="-12"/>
              </w:rPr>
              <w:t xml:space="preserve"> </w:t>
            </w:r>
            <w:r w:rsidRPr="00031EDE">
              <w:t>pesce</w:t>
            </w:r>
            <w:r w:rsidRPr="00031EDE">
              <w:rPr>
                <w:spacing w:val="-13"/>
              </w:rPr>
              <w:t xml:space="preserve"> </w:t>
            </w:r>
            <w:r w:rsidRPr="00031EDE">
              <w:t>commerciale che non possono essere destinate al consumo umano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14BFD1C4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DDF1855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12B53D56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4A471461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44C53CB5" w14:textId="73377737" w:rsidR="000A47AA" w:rsidRPr="00031EDE" w:rsidRDefault="000A47AA" w:rsidP="00BE0845">
            <w:pPr>
              <w:suppressAutoHyphens w:val="0"/>
              <w:jc w:val="both"/>
            </w:pPr>
            <w:r w:rsidRPr="00031EDE">
              <w:t xml:space="preserve">L’iniziativa prevede </w:t>
            </w:r>
            <w:r w:rsidR="00A85A0D">
              <w:t xml:space="preserve">investimenti </w:t>
            </w:r>
            <w:r w:rsidRPr="00031EDE">
              <w:t>che sostengono la trasformazione dei sottoprodotti risultanti dalle attività di trasformazione principali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5DB6D627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A426D4F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7168530D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3D6081B5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23E5B46B" w14:textId="54D9F44C" w:rsidR="000A47AA" w:rsidRPr="00031EDE" w:rsidRDefault="000A47AA" w:rsidP="00BE0845">
            <w:pPr>
              <w:suppressAutoHyphens w:val="0"/>
              <w:jc w:val="both"/>
            </w:pPr>
            <w:r>
              <w:t xml:space="preserve">L’iniziativa prevede </w:t>
            </w:r>
            <w:r w:rsidR="3048A090">
              <w:t>investimenti</w:t>
            </w:r>
            <w:r w:rsidR="24FA0CAE">
              <w:t xml:space="preserve"> c</w:t>
            </w:r>
            <w:r>
              <w:t>he sostengono la trasformazione di prodotti dell'acquacoltura biologica ai sensi del Reg. (UE) 2018/848 che abroga il Reg. (CE) n.834/2007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E4724EB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A60201D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64BCE315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</w:tbl>
    <w:p w14:paraId="317E8C87" w14:textId="77777777" w:rsidR="00FC7F2D" w:rsidRDefault="00FC7F2D">
      <w:pPr>
        <w:suppressAutoHyphens w:val="0"/>
        <w:spacing w:after="160" w:line="259" w:lineRule="auto"/>
        <w:rPr>
          <w:bCs/>
          <w:i/>
          <w:sz w:val="18"/>
          <w:szCs w:val="18"/>
          <w:lang w:eastAsia="de-DE"/>
        </w:rPr>
      </w:pPr>
    </w:p>
    <w:p w14:paraId="0CA694BF" w14:textId="35AD6655" w:rsidR="00521F66" w:rsidRPr="00031EDE" w:rsidRDefault="00521F66" w:rsidP="00521F66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 w:rsidR="00340311">
        <w:rPr>
          <w:b/>
          <w:bCs/>
          <w:sz w:val="26"/>
          <w:szCs w:val="26"/>
          <w:lang w:eastAsia="en-US"/>
        </w:rPr>
        <w:t>5</w:t>
      </w:r>
      <w:r w:rsidRPr="00031EDE">
        <w:rPr>
          <w:b/>
          <w:bCs/>
          <w:sz w:val="26"/>
          <w:szCs w:val="26"/>
          <w:lang w:eastAsia="en-US"/>
        </w:rPr>
        <w:t xml:space="preserve">   DESCRIZIONE DEL PROGRAMMA D’INVESTIMENTO  </w:t>
      </w:r>
    </w:p>
    <w:p w14:paraId="6DA51B22" w14:textId="40CB0543" w:rsidR="00521F66" w:rsidRDefault="12D01A4B" w:rsidP="784DC3ED">
      <w:pPr>
        <w:suppressAutoHyphens w:val="0"/>
        <w:spacing w:before="120" w:after="120"/>
        <w:jc w:val="both"/>
        <w:rPr>
          <w:sz w:val="24"/>
          <w:szCs w:val="24"/>
          <w:lang w:eastAsia="de-DE"/>
        </w:rPr>
      </w:pPr>
      <w:r w:rsidRPr="784DC3ED">
        <w:rPr>
          <w:sz w:val="24"/>
          <w:szCs w:val="24"/>
          <w:lang w:eastAsia="de-DE"/>
        </w:rPr>
        <w:t>Il candidato</w:t>
      </w:r>
      <w:r w:rsidR="00521F66" w:rsidRPr="784DC3ED">
        <w:rPr>
          <w:sz w:val="24"/>
          <w:szCs w:val="24"/>
          <w:lang w:eastAsia="de-DE"/>
        </w:rPr>
        <w:t xml:space="preserve"> deve illustrare la Strategia di sviluppo della propria azienda </w:t>
      </w:r>
      <w:r w:rsidR="00FC7F2D" w:rsidRPr="784DC3ED">
        <w:rPr>
          <w:sz w:val="24"/>
          <w:szCs w:val="24"/>
          <w:lang w:eastAsia="de-DE"/>
        </w:rPr>
        <w:t xml:space="preserve">che si intende </w:t>
      </w:r>
      <w:r w:rsidR="5493D0E7" w:rsidRPr="784DC3ED">
        <w:rPr>
          <w:sz w:val="24"/>
          <w:szCs w:val="24"/>
          <w:lang w:eastAsia="de-DE"/>
        </w:rPr>
        <w:t>conseguire</w:t>
      </w:r>
      <w:r w:rsidR="00FC7F2D" w:rsidRPr="784DC3ED">
        <w:rPr>
          <w:sz w:val="24"/>
          <w:szCs w:val="24"/>
          <w:lang w:eastAsia="de-DE"/>
        </w:rPr>
        <w:t xml:space="preserve"> grazie al sostegno</w:t>
      </w:r>
      <w:bookmarkStart w:id="11" w:name="_Hlk182836707"/>
    </w:p>
    <w:p w14:paraId="32444DEA" w14:textId="39EDDEAB" w:rsidR="00FC7F2D" w:rsidRPr="00031EDE" w:rsidRDefault="00FC7F2D" w:rsidP="00FC7F2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spacing w:before="24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>
        <w:rPr>
          <w:b/>
          <w:bCs/>
          <w:sz w:val="26"/>
          <w:szCs w:val="26"/>
          <w:lang w:eastAsia="en-US"/>
        </w:rPr>
        <w:t>5.1</w:t>
      </w:r>
      <w:r w:rsidRPr="00031EDE">
        <w:rPr>
          <w:b/>
          <w:bCs/>
          <w:sz w:val="26"/>
          <w:szCs w:val="26"/>
          <w:lang w:eastAsia="en-US"/>
        </w:rPr>
        <w:t xml:space="preserve">   </w:t>
      </w:r>
      <w:r>
        <w:rPr>
          <w:b/>
          <w:bCs/>
          <w:sz w:val="26"/>
          <w:szCs w:val="26"/>
          <w:lang w:eastAsia="en-US"/>
        </w:rPr>
        <w:t>ANALISI SWOT</w:t>
      </w:r>
      <w:r w:rsidRPr="00031EDE">
        <w:rPr>
          <w:b/>
          <w:bCs/>
          <w:sz w:val="26"/>
          <w:szCs w:val="26"/>
          <w:lang w:eastAsia="en-US"/>
        </w:rPr>
        <w:t xml:space="preserve">  </w:t>
      </w:r>
    </w:p>
    <w:bookmarkEnd w:id="11"/>
    <w:p w14:paraId="3BE53D3D" w14:textId="01E922B9" w:rsidR="00521F66" w:rsidRDefault="00521F66" w:rsidP="00521F66">
      <w:pPr>
        <w:suppressAutoHyphens w:val="0"/>
        <w:spacing w:before="120"/>
        <w:jc w:val="both"/>
        <w:rPr>
          <w:bCs/>
          <w:sz w:val="24"/>
          <w:lang w:eastAsia="de-DE"/>
        </w:rPr>
      </w:pPr>
      <w:r w:rsidRPr="00031EDE">
        <w:rPr>
          <w:bCs/>
          <w:sz w:val="24"/>
          <w:lang w:eastAsia="de-DE"/>
        </w:rPr>
        <w:t xml:space="preserve">Descrivere i principali punti di forza e di debolezza, nonché le potenziali opportunità ed i rischi connessi al raggiungimento degli obiettivi correlati alla realizzazione </w:t>
      </w:r>
      <w:r w:rsidRPr="00031EDE">
        <w:rPr>
          <w:sz w:val="24"/>
          <w:lang w:eastAsia="de-DE"/>
        </w:rPr>
        <w:t>del programma d’investimento</w:t>
      </w:r>
      <w:r w:rsidRPr="00031EDE">
        <w:rPr>
          <w:bCs/>
          <w:sz w:val="24"/>
          <w:lang w:eastAsia="de-DE"/>
        </w:rPr>
        <w:t xml:space="preserve">. </w:t>
      </w:r>
    </w:p>
    <w:p w14:paraId="0388B359" w14:textId="7A964322" w:rsidR="00FC7F2D" w:rsidRPr="00031EDE" w:rsidRDefault="00FC7F2D" w:rsidP="00521F66">
      <w:pPr>
        <w:suppressAutoHyphens w:val="0"/>
        <w:spacing w:before="120"/>
        <w:jc w:val="both"/>
        <w:rPr>
          <w:b/>
          <w:sz w:val="24"/>
          <w:lang w:eastAsia="de-DE"/>
        </w:rPr>
      </w:pPr>
      <w:r w:rsidRPr="00FC7F2D">
        <w:rPr>
          <w:b/>
          <w:sz w:val="24"/>
          <w:lang w:eastAsia="de-DE"/>
        </w:rPr>
        <w:t xml:space="preserve">TAB. A2.5.1  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521F66" w:rsidRPr="00031EDE" w14:paraId="7A8821EA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B116B" w14:textId="77777777" w:rsidR="00521F66" w:rsidRPr="00031EDE" w:rsidRDefault="00521F66" w:rsidP="000E5E41">
            <w:pPr>
              <w:suppressAutoHyphens w:val="0"/>
              <w:snapToGrid w:val="0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PUNTI DI FORZA (MASSIMO 1.000 CARATTERI)</w:t>
            </w:r>
          </w:p>
        </w:tc>
      </w:tr>
      <w:tr w:rsidR="00521F66" w:rsidRPr="00031EDE" w14:paraId="2390BB4D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A0B5D" w14:textId="77777777" w:rsidR="00521F66" w:rsidRPr="00031EDE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  <w:r w:rsidRPr="00031EDE">
              <w:rPr>
                <w:bCs/>
                <w:sz w:val="18"/>
                <w:szCs w:val="18"/>
                <w:lang w:eastAsia="de-DE"/>
              </w:rPr>
              <w:t>(Descrizione)</w:t>
            </w:r>
          </w:p>
          <w:p w14:paraId="71E2C447" w14:textId="77777777" w:rsidR="00521F66" w:rsidRPr="00031EDE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</w:tc>
      </w:tr>
      <w:tr w:rsidR="00521F66" w:rsidRPr="00031EDE" w14:paraId="58EDFAF7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E34D8" w14:textId="77777777" w:rsidR="00521F66" w:rsidRPr="00031EDE" w:rsidRDefault="00521F66" w:rsidP="000E5E41">
            <w:pPr>
              <w:suppressAutoHyphens w:val="0"/>
              <w:snapToGrid w:val="0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PUNTI DI DEBOLEZZA (MASSIMO 1.000 CARATTERI)</w:t>
            </w:r>
          </w:p>
        </w:tc>
      </w:tr>
      <w:tr w:rsidR="00521F66" w:rsidRPr="00031EDE" w14:paraId="69D98F35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1ADED" w14:textId="77777777" w:rsidR="00521F66" w:rsidRPr="00031EDE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  <w:r w:rsidRPr="00031EDE">
              <w:rPr>
                <w:bCs/>
                <w:sz w:val="18"/>
                <w:szCs w:val="18"/>
                <w:lang w:eastAsia="de-DE"/>
              </w:rPr>
              <w:t>(Descrizione)</w:t>
            </w:r>
          </w:p>
          <w:p w14:paraId="6D3A1F8E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760FCEC3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7D193" w14:textId="77777777" w:rsidR="00521F66" w:rsidRPr="00031EDE" w:rsidRDefault="00521F66" w:rsidP="000E5E41">
            <w:pPr>
              <w:suppressAutoHyphens w:val="0"/>
              <w:snapToGrid w:val="0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OPPORTUNITÀ (MASSIMO 1.000 CARATTERI)</w:t>
            </w:r>
          </w:p>
        </w:tc>
      </w:tr>
      <w:tr w:rsidR="00521F66" w:rsidRPr="00031EDE" w14:paraId="79CFC419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C114A" w14:textId="77777777" w:rsidR="00521F66" w:rsidRPr="00031EDE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  <w:r w:rsidRPr="00031EDE">
              <w:rPr>
                <w:bCs/>
                <w:sz w:val="18"/>
                <w:szCs w:val="18"/>
                <w:lang w:eastAsia="de-DE"/>
              </w:rPr>
              <w:t>(Descrizione)</w:t>
            </w:r>
          </w:p>
          <w:p w14:paraId="4DB026DD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2FAF9107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2EECA" w14:textId="77777777" w:rsidR="00521F66" w:rsidRPr="00031EDE" w:rsidRDefault="00521F66" w:rsidP="000E5E41">
            <w:pPr>
              <w:suppressAutoHyphens w:val="0"/>
              <w:snapToGrid w:val="0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RISCHI (MASSIMO 1.000 CARATTERI)</w:t>
            </w:r>
          </w:p>
        </w:tc>
      </w:tr>
      <w:tr w:rsidR="00521F66" w:rsidRPr="00031EDE" w14:paraId="6279226F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849E" w14:textId="77777777" w:rsidR="00521F66" w:rsidRPr="00031EDE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  <w:r w:rsidRPr="00031EDE">
              <w:rPr>
                <w:bCs/>
                <w:sz w:val="18"/>
                <w:szCs w:val="18"/>
                <w:lang w:eastAsia="de-DE"/>
              </w:rPr>
              <w:t>(Descrizione)</w:t>
            </w:r>
          </w:p>
          <w:p w14:paraId="3AFBA1C0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</w:tbl>
    <w:p w14:paraId="141E2244" w14:textId="28A562F1" w:rsidR="00FC7F2D" w:rsidRPr="00031EDE" w:rsidRDefault="00FC7F2D" w:rsidP="784DC3E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spacing w:before="360"/>
        <w:jc w:val="both"/>
        <w:rPr>
          <w:b/>
          <w:bCs/>
          <w:sz w:val="26"/>
          <w:szCs w:val="26"/>
          <w:lang w:eastAsia="en-US"/>
        </w:rPr>
      </w:pPr>
      <w:bookmarkStart w:id="12" w:name="_Hlk182845017"/>
      <w:r w:rsidRPr="784DC3ED">
        <w:rPr>
          <w:b/>
          <w:bCs/>
          <w:sz w:val="26"/>
          <w:szCs w:val="26"/>
          <w:lang w:eastAsia="en-US"/>
        </w:rPr>
        <w:t xml:space="preserve">A2.5.2   PECULIARITA’ AMBIENTALI </w:t>
      </w:r>
      <w:r w:rsidR="65C80CBC" w:rsidRPr="784DC3ED">
        <w:rPr>
          <w:b/>
          <w:bCs/>
          <w:sz w:val="26"/>
          <w:szCs w:val="26"/>
          <w:lang w:eastAsia="en-US"/>
        </w:rPr>
        <w:t>E DI INVESTIMENTO</w:t>
      </w:r>
    </w:p>
    <w:bookmarkEnd w:id="12"/>
    <w:p w14:paraId="1AE59FBA" w14:textId="03A97143" w:rsidR="00521F66" w:rsidRDefault="007A3C7A" w:rsidP="00521F66">
      <w:pPr>
        <w:suppressAutoHyphens w:val="0"/>
        <w:spacing w:before="120"/>
        <w:jc w:val="both"/>
        <w:rPr>
          <w:sz w:val="24"/>
          <w:lang w:eastAsia="de-DE"/>
        </w:rPr>
      </w:pPr>
      <w:r w:rsidRPr="00031EDE">
        <w:rPr>
          <w:sz w:val="24"/>
          <w:lang w:eastAsia="de-DE"/>
        </w:rPr>
        <w:t xml:space="preserve">Da compilare esclusivamente se l’investimento ha carattere ambientale. </w:t>
      </w:r>
    </w:p>
    <w:p w14:paraId="1BAE31AF" w14:textId="088818EB" w:rsidR="00FC7F2D" w:rsidRPr="00031EDE" w:rsidRDefault="00FC7F2D" w:rsidP="00521F66">
      <w:pPr>
        <w:suppressAutoHyphens w:val="0"/>
        <w:spacing w:before="120"/>
        <w:jc w:val="both"/>
        <w:rPr>
          <w:sz w:val="24"/>
          <w:lang w:eastAsia="de-DE"/>
        </w:rPr>
      </w:pPr>
      <w:r w:rsidRPr="00FC7F2D">
        <w:rPr>
          <w:b/>
          <w:bCs/>
          <w:sz w:val="24"/>
          <w:lang w:eastAsia="de-DE"/>
        </w:rPr>
        <w:t>TAB A2.5.2</w:t>
      </w:r>
      <w:r>
        <w:rPr>
          <w:sz w:val="24"/>
          <w:lang w:eastAsia="de-DE"/>
        </w:rPr>
        <w:t>.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1561"/>
        <w:gridCol w:w="1178"/>
        <w:gridCol w:w="85"/>
        <w:gridCol w:w="579"/>
        <w:gridCol w:w="709"/>
        <w:gridCol w:w="664"/>
        <w:gridCol w:w="895"/>
        <w:gridCol w:w="492"/>
        <w:gridCol w:w="217"/>
        <w:gridCol w:w="1301"/>
        <w:gridCol w:w="258"/>
        <w:gridCol w:w="1700"/>
      </w:tblGrid>
      <w:tr w:rsidR="00521F66" w:rsidRPr="00031EDE" w14:paraId="0BDC9841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762D731E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 xml:space="preserve">UTILIZZO DI ENERGIE RINNOVABILI </w:t>
            </w:r>
          </w:p>
          <w:p w14:paraId="48A629DA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 xml:space="preserve"> e/o  RICORSO A TECNOLOGIE PER IL RISPARMIO ENERGETICO INCLUSO IL TRATTAMENTO DEI RIFIUTI</w:t>
            </w:r>
          </w:p>
          <w:p w14:paraId="29A07606" w14:textId="77777777" w:rsidR="00521F66" w:rsidRPr="00031EDE" w:rsidRDefault="00521F66" w:rsidP="000E5E41">
            <w:pPr>
              <w:suppressAutoHyphens w:val="0"/>
              <w:jc w:val="center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lang w:eastAsia="de-DE"/>
              </w:rPr>
              <w:t>(descrizione max 3.000 CARATTERI)</w:t>
            </w:r>
          </w:p>
        </w:tc>
      </w:tr>
      <w:tr w:rsidR="00521F66" w:rsidRPr="00031EDE" w14:paraId="691B1A15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C9A173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(Descrizione)</w:t>
            </w:r>
          </w:p>
          <w:p w14:paraId="5A437638" w14:textId="77777777" w:rsidR="00521F66" w:rsidRPr="00031EDE" w:rsidRDefault="00521F66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241DBAD8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4FC48C5E" w14:textId="77777777" w:rsidR="00521F66" w:rsidRPr="00031EDE" w:rsidRDefault="00521F66" w:rsidP="784DC3ED">
            <w:pPr>
              <w:suppressAutoHyphens w:val="0"/>
              <w:snapToGrid w:val="0"/>
              <w:jc w:val="center"/>
              <w:rPr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 xml:space="preserve">Indicazione di sintesi dell’utilizzo di energie rinnovabili </w:t>
            </w:r>
            <w:r w:rsidRPr="00031EDE">
              <w:rPr>
                <w:b/>
                <w:bCs/>
                <w:vertAlign w:val="superscript"/>
                <w:lang w:eastAsia="de-DE"/>
              </w:rPr>
              <w:footnoteReference w:id="21"/>
            </w:r>
          </w:p>
          <w:p w14:paraId="4249CBD6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lang w:eastAsia="de-DE"/>
              </w:rPr>
              <w:t>(dato % sul fabbisogno energetico totale)</w:t>
            </w:r>
          </w:p>
        </w:tc>
      </w:tr>
      <w:tr w:rsidR="00521F66" w:rsidRPr="00031EDE" w14:paraId="3FA5146A" w14:textId="77777777" w:rsidTr="784DC3ED">
        <w:trPr>
          <w:cantSplit/>
          <w:trHeight w:val="397"/>
          <w:jc w:val="center"/>
        </w:trPr>
        <w:tc>
          <w:tcPr>
            <w:tcW w:w="2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2395ABBD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&lt;15%</w:t>
            </w:r>
          </w:p>
        </w:tc>
        <w:tc>
          <w:tcPr>
            <w:tcW w:w="342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3FEA3F23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15%÷50%</w:t>
            </w:r>
          </w:p>
        </w:tc>
        <w:tc>
          <w:tcPr>
            <w:tcW w:w="34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1884F483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&gt;50%</w:t>
            </w:r>
          </w:p>
        </w:tc>
      </w:tr>
      <w:tr w:rsidR="00521F66" w:rsidRPr="00031EDE" w14:paraId="3FCCBAF1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0D03A5" w14:textId="77777777" w:rsidR="00521F66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(Descrizione)</w:t>
            </w:r>
          </w:p>
          <w:p w14:paraId="1DA77336" w14:textId="77777777" w:rsidR="005A4DE7" w:rsidRDefault="005A4DE7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3E3747D9" w14:textId="77777777" w:rsidR="005A4DE7" w:rsidRDefault="005A4DE7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7D51A24F" w14:textId="77777777" w:rsidR="00521F66" w:rsidRPr="00031EDE" w:rsidRDefault="00521F66" w:rsidP="000E5E41">
            <w:pPr>
              <w:suppressAutoHyphens w:val="0"/>
              <w:snapToGrid w:val="0"/>
              <w:jc w:val="both"/>
              <w:rPr>
                <w:b/>
                <w:bCs/>
                <w:sz w:val="24"/>
                <w:lang w:eastAsia="de-DE"/>
              </w:rPr>
            </w:pPr>
          </w:p>
        </w:tc>
      </w:tr>
      <w:tr w:rsidR="00521F66" w:rsidRPr="00031EDE" w14:paraId="457AB7F0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2C2C8E56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>CAPACITÀ DI UTILIZZO DEL SOTTOPRODOTTO E DEGLI SCARTI</w:t>
            </w:r>
          </w:p>
          <w:p w14:paraId="445D4A77" w14:textId="77777777" w:rsidR="00521F66" w:rsidRPr="00031EDE" w:rsidRDefault="00521F66" w:rsidP="000E5E41">
            <w:pPr>
              <w:suppressAutoHyphens w:val="0"/>
              <w:jc w:val="center"/>
              <w:rPr>
                <w:bCs/>
                <w:lang w:eastAsia="de-DE"/>
              </w:rPr>
            </w:pPr>
            <w:r w:rsidRPr="00031EDE">
              <w:rPr>
                <w:bCs/>
                <w:lang w:eastAsia="de-DE"/>
              </w:rPr>
              <w:t xml:space="preserve">(stima espressa in percentuale rispetto al totale della produzione a regime) </w:t>
            </w:r>
          </w:p>
          <w:p w14:paraId="49FE8D2C" w14:textId="77777777" w:rsidR="00521F66" w:rsidRPr="00031EDE" w:rsidRDefault="00521F66" w:rsidP="000E5E41">
            <w:pPr>
              <w:suppressAutoHyphens w:val="0"/>
              <w:jc w:val="center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lang w:eastAsia="de-DE"/>
              </w:rPr>
              <w:t>(descrizione max 3.000 CARATTERI)</w:t>
            </w:r>
          </w:p>
        </w:tc>
      </w:tr>
      <w:tr w:rsidR="00521F66" w:rsidRPr="00031EDE" w14:paraId="781B3D34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EF3BB2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(Descrizione)</w:t>
            </w:r>
          </w:p>
          <w:p w14:paraId="779B2F25" w14:textId="77777777" w:rsidR="00521F66" w:rsidRDefault="00521F66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  <w:p w14:paraId="3C991711" w14:textId="77777777" w:rsidR="005A4DE7" w:rsidRDefault="005A4DE7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  <w:p w14:paraId="67D1D668" w14:textId="77777777" w:rsidR="005A4DE7" w:rsidRPr="00031EDE" w:rsidRDefault="005A4DE7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266D41A0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4807E389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>CERTIFICAZIONI DI PRODOTTO ED AMBIENTALI</w:t>
            </w:r>
          </w:p>
          <w:p w14:paraId="71B0CB1E" w14:textId="77777777" w:rsidR="00521F66" w:rsidRPr="00031EDE" w:rsidRDefault="00521F66" w:rsidP="000E5E41">
            <w:pPr>
              <w:suppressAutoHyphens w:val="0"/>
              <w:jc w:val="center"/>
              <w:rPr>
                <w:bCs/>
                <w:sz w:val="24"/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 xml:space="preserve"> </w:t>
            </w:r>
            <w:r w:rsidRPr="00031EDE">
              <w:rPr>
                <w:bCs/>
                <w:lang w:eastAsia="de-DE"/>
              </w:rPr>
              <w:t>(descrizione max 3.000 CARATTERI)</w:t>
            </w:r>
          </w:p>
        </w:tc>
      </w:tr>
      <w:tr w:rsidR="00521F66" w:rsidRPr="00031EDE" w14:paraId="4DD14F6B" w14:textId="77777777" w:rsidTr="784DC3ED">
        <w:trPr>
          <w:cantSplit/>
          <w:trHeight w:val="300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87B5730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(Descrizione)</w:t>
            </w:r>
          </w:p>
          <w:p w14:paraId="7A90384A" w14:textId="77777777" w:rsidR="00521F66" w:rsidRDefault="00521F66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  <w:p w14:paraId="7F72F754" w14:textId="77777777" w:rsidR="005A4DE7" w:rsidRDefault="005A4DE7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  <w:p w14:paraId="3ECCB1E4" w14:textId="77777777" w:rsidR="005A4DE7" w:rsidRPr="00031EDE" w:rsidRDefault="005A4DE7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</w:tc>
      </w:tr>
      <w:tr w:rsidR="784DC3ED" w14:paraId="0B060816" w14:textId="77777777" w:rsidTr="00F204B4">
        <w:trPr>
          <w:cantSplit/>
          <w:trHeight w:val="300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2FD5B4C" w14:textId="5C7B20D3" w:rsidR="6DE5FC8A" w:rsidRDefault="6DE5FC8A" w:rsidP="784DC3ED">
            <w:pPr>
              <w:jc w:val="center"/>
              <w:rPr>
                <w:b/>
                <w:bCs/>
                <w:lang w:eastAsia="de-DE"/>
              </w:rPr>
            </w:pPr>
            <w:r w:rsidRPr="784DC3ED">
              <w:rPr>
                <w:b/>
                <w:bCs/>
                <w:lang w:eastAsia="de-DE"/>
              </w:rPr>
              <w:t>UTILIZZO DI STRUMENTI INNOVATIVI, DIGITALI E TECNOLOGICI</w:t>
            </w:r>
          </w:p>
        </w:tc>
      </w:tr>
      <w:tr w:rsidR="784DC3ED" w14:paraId="58708A8E" w14:textId="77777777" w:rsidTr="784DC3ED">
        <w:trPr>
          <w:cantSplit/>
          <w:trHeight w:val="300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A39B22" w14:textId="2B698474" w:rsidR="0EE4C053" w:rsidRDefault="0EE4C053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784DC3ED">
              <w:rPr>
                <w:i/>
                <w:iCs/>
                <w:sz w:val="18"/>
                <w:szCs w:val="18"/>
                <w:lang w:eastAsia="de-DE"/>
              </w:rPr>
              <w:t>(Descrizione)</w:t>
            </w:r>
          </w:p>
          <w:p w14:paraId="354476D2" w14:textId="425A60F9" w:rsidR="784DC3ED" w:rsidRDefault="784DC3ED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608B16B7" w14:textId="25FF8ABF" w:rsidR="784DC3ED" w:rsidRDefault="784DC3ED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53DD815C" w14:textId="5294D4F2" w:rsidR="784DC3ED" w:rsidRDefault="784DC3ED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45616827" w14:textId="784150C5" w:rsidR="784DC3ED" w:rsidRDefault="784DC3ED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</w:tc>
      </w:tr>
      <w:tr w:rsidR="00521F66" w:rsidRPr="00031EDE" w14:paraId="51CD826A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71E0A2A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b/>
                <w:iCs/>
                <w:lang w:eastAsia="de-DE"/>
              </w:rPr>
            </w:pPr>
            <w:r w:rsidRPr="00031EDE">
              <w:rPr>
                <w:b/>
                <w:iCs/>
                <w:lang w:eastAsia="de-DE"/>
              </w:rPr>
              <w:t>IMPATTO DELL’INTERVENTO SUL MIGLIORAMENTO DELLE PRINCIPALI MATRICI AMBIENTALI</w:t>
            </w:r>
          </w:p>
        </w:tc>
      </w:tr>
      <w:tr w:rsidR="00521F66" w:rsidRPr="00031EDE" w14:paraId="53FC9759" w14:textId="77777777" w:rsidTr="784DC3ED">
        <w:trPr>
          <w:cantSplit/>
          <w:trHeight w:val="397"/>
          <w:jc w:val="center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41105EE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b/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>ACQUA</w:t>
            </w:r>
          </w:p>
        </w:tc>
        <w:tc>
          <w:tcPr>
            <w:tcW w:w="18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C1D6B1B" w14:textId="77777777" w:rsidR="00521F66" w:rsidRPr="00031EDE" w:rsidRDefault="00521F66" w:rsidP="784DC3ED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  <w:lang w:eastAsia="de-DE"/>
              </w:rPr>
            </w:pPr>
            <w:r w:rsidRPr="784DC3ED">
              <w:rPr>
                <w:sz w:val="24"/>
                <w:szCs w:val="24"/>
                <w:lang w:eastAsia="de-DE"/>
              </w:rPr>
              <w:t>CONSUMO TOTALE</w:t>
            </w:r>
            <w:r w:rsidRPr="784DC3ED">
              <w:rPr>
                <w:sz w:val="24"/>
                <w:szCs w:val="24"/>
                <w:vertAlign w:val="superscript"/>
                <w:lang w:eastAsia="de-DE"/>
              </w:rPr>
              <w:footnoteReference w:id="22"/>
            </w:r>
          </w:p>
          <w:p w14:paraId="7FA2B702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________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53BD84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9A391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RIDUZIONE FABBISOGNO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8DBDF1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__%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BC8711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9659B6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013DB976" w14:textId="77777777" w:rsidTr="00A85347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471151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 ad es. miglioramento delle condizioni di ossigenazione e sterilizzazione delle acque di allevamento)</w:t>
            </w:r>
          </w:p>
          <w:p w14:paraId="12F2AE7D" w14:textId="77777777" w:rsidR="00521F66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  <w:p w14:paraId="7C05949C" w14:textId="77777777" w:rsidR="005A4DE7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  <w:p w14:paraId="6D701E0D" w14:textId="77777777" w:rsidR="005A4DE7" w:rsidRPr="00031EDE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40F1DFC1" w14:textId="77777777" w:rsidTr="00A85347">
        <w:trPr>
          <w:cantSplit/>
          <w:trHeight w:val="397"/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8429" w14:textId="6482E609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b/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>ARIA/ATMOSFERA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FDC1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INCREMENTO EMISSIONI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806D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__%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889F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RIDUZIONE   EMISSIONI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305A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__%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B872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VARIAZIONE QUALITÀ EMISSIONI</w:t>
            </w:r>
          </w:p>
        </w:tc>
      </w:tr>
      <w:tr w:rsidR="00521F66" w:rsidRPr="00031EDE" w14:paraId="1F99E50B" w14:textId="77777777" w:rsidTr="00A85347">
        <w:trPr>
          <w:cantSplit/>
          <w:trHeight w:val="397"/>
          <w:jc w:val="center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D026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FDE6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2DF4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DBD6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4D54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45EB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SI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F1F6E8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NO</w:t>
            </w:r>
          </w:p>
        </w:tc>
      </w:tr>
      <w:tr w:rsidR="00521F66" w:rsidRPr="00031EDE" w14:paraId="0AE3E1D5" w14:textId="77777777" w:rsidTr="00A85347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F4AAC3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 dell’impatto)</w:t>
            </w:r>
          </w:p>
          <w:p w14:paraId="468182B0" w14:textId="77777777" w:rsidR="00521F66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  <w:p w14:paraId="41A069EE" w14:textId="77777777" w:rsidR="005A4DE7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  <w:p w14:paraId="5E47FDE3" w14:textId="77777777" w:rsidR="005A4DE7" w:rsidRPr="00031EDE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43188D6D" w14:textId="77777777" w:rsidTr="00A85347">
        <w:trPr>
          <w:cantSplit/>
          <w:trHeight w:val="397"/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5F39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b/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>SUOLO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0C69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INCREMENTO OCCUPAZIONE</w:t>
            </w:r>
          </w:p>
          <w:p w14:paraId="7D25F7E6" w14:textId="77777777" w:rsidR="00521F66" w:rsidRPr="00031EDE" w:rsidRDefault="00521F66" w:rsidP="000E5E41">
            <w:pPr>
              <w:widowControl w:val="0"/>
              <w:suppressAutoHyphens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SUOLO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3801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__%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452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RIDUZIONE   OCCUPAZIONE</w:t>
            </w:r>
          </w:p>
          <w:p w14:paraId="343B756A" w14:textId="77777777" w:rsidR="00521F66" w:rsidRPr="00031EDE" w:rsidRDefault="00521F66" w:rsidP="000E5E41">
            <w:pPr>
              <w:widowControl w:val="0"/>
              <w:suppressAutoHyphens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SUOLO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2179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__%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011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INTERVENTI DI SALVAGUARDIA</w:t>
            </w:r>
          </w:p>
        </w:tc>
      </w:tr>
      <w:tr w:rsidR="00521F66" w:rsidRPr="00031EDE" w14:paraId="586978ED" w14:textId="77777777" w:rsidTr="00A85347">
        <w:trPr>
          <w:cantSplit/>
          <w:trHeight w:val="397"/>
          <w:jc w:val="center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6AE9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3E17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E334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1C7B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654F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849B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005A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NO</w:t>
            </w:r>
          </w:p>
        </w:tc>
      </w:tr>
      <w:tr w:rsidR="00521F66" w:rsidRPr="00031EDE" w14:paraId="0495C15A" w14:textId="77777777" w:rsidTr="00A85347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50FC14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 dell’impatto)</w:t>
            </w:r>
          </w:p>
          <w:p w14:paraId="7B8B37D9" w14:textId="77777777" w:rsidR="00521F66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  <w:p w14:paraId="0B6CFFF8" w14:textId="77777777" w:rsidR="005A4DE7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  <w:p w14:paraId="7AE37F40" w14:textId="77777777" w:rsidR="005A4DE7" w:rsidRPr="00031EDE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4D4A6C32" w14:textId="77777777" w:rsidTr="00A504AB">
        <w:trPr>
          <w:cantSplit/>
          <w:trHeight w:val="397"/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739FE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 xml:space="preserve">BIODIVER-SITÀ </w:t>
            </w:r>
            <w:r w:rsidRPr="00031EDE">
              <w:rPr>
                <w:iCs/>
                <w:sz w:val="24"/>
                <w:lang w:eastAsia="de-DE"/>
              </w:rPr>
              <w:t>(flora/fauna)</w:t>
            </w:r>
          </w:p>
        </w:tc>
        <w:tc>
          <w:tcPr>
            <w:tcW w:w="2551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E883C3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INCREMENTO azioni di interferenza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13BC6A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REALIZZAZIONE INTERVENTI DI MITIGAZIONE</w:t>
            </w:r>
          </w:p>
        </w:tc>
        <w:tc>
          <w:tcPr>
            <w:tcW w:w="32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2FF803" w14:textId="5D4B307B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2C206C79" w14:textId="77777777" w:rsidTr="00A504AB">
        <w:trPr>
          <w:cantSplit/>
          <w:trHeight w:val="397"/>
          <w:jc w:val="center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A397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01A123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SI</w:t>
            </w:r>
          </w:p>
        </w:tc>
        <w:tc>
          <w:tcPr>
            <w:tcW w:w="12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F8F87E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NO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5E11C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SI</w:t>
            </w:r>
          </w:p>
        </w:tc>
        <w:tc>
          <w:tcPr>
            <w:tcW w:w="16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DD8745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NO</w:t>
            </w:r>
          </w:p>
        </w:tc>
        <w:tc>
          <w:tcPr>
            <w:tcW w:w="32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9B1278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17B95421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EE207E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 dell’impatto)</w:t>
            </w:r>
          </w:p>
          <w:p w14:paraId="6C1E2329" w14:textId="77777777" w:rsidR="00521F66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  <w:p w14:paraId="64D896E9" w14:textId="77777777" w:rsidR="005A4DE7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  <w:p w14:paraId="34616701" w14:textId="77777777" w:rsidR="005A4DE7" w:rsidRPr="00031EDE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</w:tr>
    </w:tbl>
    <w:p w14:paraId="354CE851" w14:textId="7AF4EA8D" w:rsidR="005A4DE7" w:rsidRPr="005A4DE7" w:rsidRDefault="005A4DE7" w:rsidP="00A51240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spacing w:before="360"/>
        <w:jc w:val="both"/>
        <w:rPr>
          <w:b/>
          <w:bCs/>
          <w:sz w:val="24"/>
          <w:szCs w:val="24"/>
          <w:lang w:eastAsia="en-US"/>
        </w:rPr>
      </w:pPr>
      <w:r w:rsidRPr="005A4DE7">
        <w:rPr>
          <w:b/>
          <w:bCs/>
          <w:sz w:val="24"/>
          <w:szCs w:val="24"/>
          <w:lang w:eastAsia="en-US"/>
        </w:rPr>
        <w:t>A2.5.</w:t>
      </w:r>
      <w:r>
        <w:rPr>
          <w:b/>
          <w:bCs/>
          <w:sz w:val="24"/>
          <w:szCs w:val="24"/>
          <w:lang w:eastAsia="en-US"/>
        </w:rPr>
        <w:t>3</w:t>
      </w:r>
      <w:r w:rsidRPr="005A4DE7">
        <w:rPr>
          <w:b/>
          <w:bCs/>
          <w:sz w:val="24"/>
          <w:szCs w:val="24"/>
          <w:lang w:eastAsia="en-US"/>
        </w:rPr>
        <w:t xml:space="preserve">   ATTIVITÀ DI FILIERA </w:t>
      </w:r>
    </w:p>
    <w:p w14:paraId="0481B418" w14:textId="77777777" w:rsidR="005A4DE7" w:rsidRDefault="005A4DE7" w:rsidP="005A4DE7">
      <w:pPr>
        <w:suppressAutoHyphens w:val="0"/>
        <w:spacing w:before="120" w:after="120"/>
        <w:jc w:val="both"/>
        <w:rPr>
          <w:bCs/>
          <w:sz w:val="24"/>
          <w:lang w:eastAsia="de-DE"/>
        </w:rPr>
      </w:pPr>
      <w:r w:rsidRPr="00031EDE">
        <w:rPr>
          <w:bCs/>
          <w:sz w:val="24"/>
          <w:lang w:eastAsia="de-DE"/>
        </w:rPr>
        <w:t>Descrizione generale delle attività svolte all’interno della filiera, dalla materia prima fino alla commercializzazione del prodotto a seguito della realizzazione del programma di investimento.</w:t>
      </w:r>
    </w:p>
    <w:p w14:paraId="676DAE00" w14:textId="4F41F983" w:rsidR="00521F66" w:rsidRPr="00031EDE" w:rsidRDefault="00521F66" w:rsidP="005A4DE7">
      <w:pPr>
        <w:suppressAutoHyphens w:val="0"/>
        <w:spacing w:before="120" w:after="120"/>
        <w:jc w:val="both"/>
        <w:rPr>
          <w:bCs/>
          <w:sz w:val="24"/>
          <w:lang w:eastAsia="de-DE"/>
        </w:rPr>
      </w:pPr>
      <w:r w:rsidRPr="00031EDE">
        <w:rPr>
          <w:b/>
          <w:bCs/>
          <w:sz w:val="24"/>
          <w:lang w:eastAsia="en-US"/>
        </w:rPr>
        <w:t xml:space="preserve">TAB  </w:t>
      </w:r>
      <w:r w:rsidR="005A4DE7">
        <w:rPr>
          <w:b/>
          <w:bCs/>
          <w:sz w:val="24"/>
          <w:lang w:eastAsia="en-US"/>
        </w:rPr>
        <w:t>A2.5.3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176"/>
        <w:gridCol w:w="3310"/>
        <w:gridCol w:w="2210"/>
      </w:tblGrid>
      <w:tr w:rsidR="00521F66" w:rsidRPr="00031EDE" w14:paraId="58C3CFB7" w14:textId="77777777" w:rsidTr="784DC3ED">
        <w:trPr>
          <w:cantSplit/>
          <w:trHeight w:val="567"/>
          <w:jc w:val="center"/>
        </w:trPr>
        <w:tc>
          <w:tcPr>
            <w:tcW w:w="9639" w:type="dxa"/>
            <w:gridSpan w:val="4"/>
            <w:shd w:val="clear" w:color="auto" w:fill="C0C0C0"/>
            <w:vAlign w:val="center"/>
          </w:tcPr>
          <w:p w14:paraId="75B91767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ATTIVITÀ SVOLTE ALL’INTERNO DELLA FILIERA</w:t>
            </w:r>
          </w:p>
        </w:tc>
      </w:tr>
      <w:tr w:rsidR="00521F66" w:rsidRPr="00031EDE" w14:paraId="64AFEF96" w14:textId="77777777" w:rsidTr="784DC3ED">
        <w:trPr>
          <w:cantSplit/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6B047EB6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Attività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67E0727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 (barrare)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4BE52089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Descrizione</w:t>
            </w:r>
          </w:p>
        </w:tc>
        <w:tc>
          <w:tcPr>
            <w:tcW w:w="2210" w:type="dxa"/>
            <w:shd w:val="clear" w:color="auto" w:fill="auto"/>
            <w:vAlign w:val="center"/>
          </w:tcPr>
          <w:p w14:paraId="301DF88B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  <w:p w14:paraId="08D4BEFF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(barrare)</w:t>
            </w:r>
          </w:p>
        </w:tc>
      </w:tr>
      <w:tr w:rsidR="00521F66" w:rsidRPr="00031EDE" w14:paraId="5E7F9774" w14:textId="77777777" w:rsidTr="784DC3ED">
        <w:trPr>
          <w:cantSplit/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4C873B1D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Materia prima proveniente da attività di pesca svolta dall’impresa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AF39768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6E0462BF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14:paraId="394D1DDE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2709A17E" w14:textId="77777777" w:rsidTr="784DC3ED">
        <w:trPr>
          <w:cantSplit/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5FE213C2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Materia prima proveniente da impianti di acquicoltura gestiti dall’impresa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F1CD26A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0FC11DA7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14:paraId="7E9B4DEE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56B16BD6" w14:textId="77777777" w:rsidTr="784DC3ED">
        <w:trPr>
          <w:cantSplit/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37852655" w14:textId="4A940B8E" w:rsidR="00521F66" w:rsidRPr="00031EDE" w:rsidRDefault="00521F66" w:rsidP="784DC3ED">
            <w:pPr>
              <w:suppressAutoHyphens w:val="0"/>
              <w:rPr>
                <w:sz w:val="24"/>
                <w:szCs w:val="24"/>
                <w:lang w:eastAsia="de-DE"/>
              </w:rPr>
            </w:pPr>
            <w:r w:rsidRPr="784DC3ED">
              <w:rPr>
                <w:sz w:val="24"/>
                <w:szCs w:val="24"/>
                <w:lang w:eastAsia="de-DE"/>
              </w:rPr>
              <w:t>Trasformazione d</w:t>
            </w:r>
            <w:r w:rsidR="24A77BCF" w:rsidRPr="784DC3ED">
              <w:rPr>
                <w:sz w:val="24"/>
                <w:szCs w:val="24"/>
                <w:lang w:eastAsia="de-DE"/>
              </w:rPr>
              <w:t>i prodotti acquistati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A1C5044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7B3FFBD1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14:paraId="60AC8D31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784DC3ED" w14:paraId="1F46D7DF" w14:textId="77777777" w:rsidTr="784DC3ED">
        <w:trPr>
          <w:cantSplit/>
          <w:trHeight w:val="300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50C5058D" w14:textId="2B38CA02" w:rsidR="3E619A4A" w:rsidRDefault="3E619A4A" w:rsidP="784DC3ED">
            <w:r w:rsidRPr="784DC3ED">
              <w:rPr>
                <w:sz w:val="24"/>
                <w:szCs w:val="24"/>
                <w:lang w:eastAsia="de-DE"/>
              </w:rPr>
              <w:t>Produzione, trasformazione e commercializzazione diretta di specie marine e di acque dolci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F1AE70C" w14:textId="77A93091" w:rsidR="784DC3ED" w:rsidRDefault="784DC3ED" w:rsidP="784DC3ED">
            <w:pPr>
              <w:rPr>
                <w:sz w:val="24"/>
                <w:szCs w:val="24"/>
                <w:lang w:eastAsia="de-DE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523C78BB" w14:textId="759FECBF" w:rsidR="784DC3ED" w:rsidRDefault="784DC3ED" w:rsidP="784DC3ED">
            <w:pPr>
              <w:rPr>
                <w:sz w:val="24"/>
                <w:szCs w:val="24"/>
                <w:lang w:eastAsia="de-DE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14:paraId="4E034FBB" w14:textId="5FC558EF" w:rsidR="784DC3ED" w:rsidRDefault="784DC3ED" w:rsidP="784DC3ED">
            <w:pPr>
              <w:rPr>
                <w:sz w:val="24"/>
                <w:szCs w:val="24"/>
                <w:lang w:eastAsia="de-DE"/>
              </w:rPr>
            </w:pPr>
          </w:p>
        </w:tc>
      </w:tr>
      <w:tr w:rsidR="00521F66" w:rsidRPr="00031EDE" w14:paraId="0B9EF9E5" w14:textId="77777777" w:rsidTr="784DC3ED">
        <w:trPr>
          <w:cantSplit/>
          <w:trHeight w:val="567"/>
          <w:jc w:val="center"/>
        </w:trPr>
        <w:tc>
          <w:tcPr>
            <w:tcW w:w="9639" w:type="dxa"/>
            <w:gridSpan w:val="4"/>
            <w:shd w:val="clear" w:color="auto" w:fill="C0C0C0"/>
            <w:vAlign w:val="center"/>
          </w:tcPr>
          <w:p w14:paraId="6F82E52E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DESCRIZIONE DEL PROCESSO DI FILIERA</w:t>
            </w:r>
          </w:p>
        </w:tc>
      </w:tr>
      <w:tr w:rsidR="00521F66" w:rsidRPr="00031EDE" w14:paraId="7E0EB739" w14:textId="77777777" w:rsidTr="784DC3ED">
        <w:trPr>
          <w:cantSplit/>
          <w:trHeight w:val="454"/>
          <w:jc w:val="center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5741F" w14:textId="77777777" w:rsidR="00521F66" w:rsidRPr="00031EDE" w:rsidRDefault="00521F66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  <w:r w:rsidRPr="00031EDE">
              <w:rPr>
                <w:bCs/>
                <w:i/>
                <w:sz w:val="18"/>
                <w:szCs w:val="18"/>
                <w:lang w:eastAsia="de-DE"/>
              </w:rPr>
              <w:t>(Descrizione)</w:t>
            </w:r>
          </w:p>
          <w:p w14:paraId="39A4B05D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62D794FA" w14:textId="77777777" w:rsidTr="784DC3ED">
        <w:trPr>
          <w:cantSplit/>
          <w:trHeight w:val="567"/>
          <w:jc w:val="center"/>
        </w:trPr>
        <w:tc>
          <w:tcPr>
            <w:tcW w:w="9639" w:type="dxa"/>
            <w:gridSpan w:val="4"/>
            <w:shd w:val="clear" w:color="auto" w:fill="C0C0C0"/>
            <w:vAlign w:val="center"/>
          </w:tcPr>
          <w:p w14:paraId="159804F0" w14:textId="33FE18AF" w:rsidR="00521F66" w:rsidRPr="00031EDE" w:rsidRDefault="00521F66" w:rsidP="784DC3E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784DC3ED">
              <w:rPr>
                <w:b/>
                <w:bCs/>
                <w:sz w:val="24"/>
                <w:szCs w:val="24"/>
                <w:lang w:eastAsia="de-DE"/>
              </w:rPr>
              <w:t>AMMODERNAMENTO E RIQUALIFICAZIONE DELLA FILIERA PRODUTTIVA COEREN</w:t>
            </w:r>
            <w:r w:rsidR="2405A990" w:rsidRPr="784DC3ED">
              <w:rPr>
                <w:b/>
                <w:bCs/>
                <w:sz w:val="24"/>
                <w:szCs w:val="24"/>
                <w:lang w:eastAsia="de-DE"/>
              </w:rPr>
              <w:t xml:space="preserve">TEMENTE </w:t>
            </w:r>
            <w:r w:rsidRPr="784DC3ED">
              <w:rPr>
                <w:b/>
                <w:bCs/>
                <w:sz w:val="24"/>
                <w:szCs w:val="24"/>
                <w:lang w:eastAsia="de-DE"/>
              </w:rPr>
              <w:t xml:space="preserve">AI PROGRAMMI PREVISTI </w:t>
            </w:r>
            <w:r w:rsidR="7A9D5EB7" w:rsidRPr="784DC3ED">
              <w:rPr>
                <w:b/>
                <w:bCs/>
                <w:sz w:val="24"/>
                <w:szCs w:val="24"/>
                <w:lang w:eastAsia="de-DE"/>
              </w:rPr>
              <w:t>D</w:t>
            </w:r>
            <w:r w:rsidRPr="784DC3ED">
              <w:rPr>
                <w:b/>
                <w:bCs/>
                <w:sz w:val="24"/>
                <w:szCs w:val="24"/>
                <w:lang w:eastAsia="de-DE"/>
              </w:rPr>
              <w:t>ALLE STRUTTURE DI APPARTENENZA DELL’IMPRESA</w:t>
            </w:r>
          </w:p>
          <w:p w14:paraId="04022F27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(</w:t>
            </w:r>
            <w:r w:rsidRPr="00031EDE">
              <w:rPr>
                <w:bCs/>
                <w:i/>
                <w:sz w:val="24"/>
                <w:lang w:eastAsia="de-DE"/>
              </w:rPr>
              <w:t>COOPERATIVE, CONSORZI, OP, ETC</w:t>
            </w:r>
            <w:r w:rsidRPr="00031EDE">
              <w:rPr>
                <w:bCs/>
                <w:sz w:val="24"/>
                <w:lang w:eastAsia="de-DE"/>
              </w:rPr>
              <w:t>)</w:t>
            </w:r>
          </w:p>
        </w:tc>
      </w:tr>
      <w:tr w:rsidR="00521F66" w:rsidRPr="00031EDE" w14:paraId="5B44AFCE" w14:textId="77777777" w:rsidTr="784DC3ED">
        <w:trPr>
          <w:cantSplit/>
          <w:trHeight w:val="454"/>
          <w:jc w:val="center"/>
        </w:trPr>
        <w:tc>
          <w:tcPr>
            <w:tcW w:w="9639" w:type="dxa"/>
            <w:gridSpan w:val="4"/>
            <w:shd w:val="clear" w:color="auto" w:fill="auto"/>
            <w:vAlign w:val="center"/>
          </w:tcPr>
          <w:p w14:paraId="037B224D" w14:textId="77777777" w:rsidR="00521F66" w:rsidRPr="00031EDE" w:rsidRDefault="00521F66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  <w:r w:rsidRPr="00031EDE">
              <w:rPr>
                <w:bCs/>
                <w:i/>
                <w:sz w:val="18"/>
                <w:szCs w:val="18"/>
                <w:lang w:eastAsia="de-DE"/>
              </w:rPr>
              <w:t>(Descrizione)</w:t>
            </w:r>
          </w:p>
          <w:p w14:paraId="25DF9188" w14:textId="77777777" w:rsidR="00521F66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  <w:p w14:paraId="4D6FD01B" w14:textId="77777777" w:rsidR="001964F8" w:rsidRDefault="001964F8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  <w:p w14:paraId="7C19ED8B" w14:textId="77777777" w:rsidR="001964F8" w:rsidRDefault="001964F8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  <w:p w14:paraId="603B606F" w14:textId="77777777" w:rsidR="001964F8" w:rsidRDefault="001964F8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  <w:p w14:paraId="59732BA5" w14:textId="77777777" w:rsidR="001964F8" w:rsidRDefault="001964F8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  <w:p w14:paraId="64364429" w14:textId="77777777" w:rsidR="001964F8" w:rsidRDefault="001964F8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  <w:p w14:paraId="40CBA2DA" w14:textId="77777777" w:rsidR="001964F8" w:rsidRDefault="001964F8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  <w:p w14:paraId="51BA8377" w14:textId="77777777" w:rsidR="001964F8" w:rsidRPr="00031EDE" w:rsidRDefault="001964F8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  <w:p w14:paraId="0CDED2AB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</w:tbl>
    <w:p w14:paraId="7F6D07BB" w14:textId="23356561" w:rsidR="009B519C" w:rsidRDefault="009B519C" w:rsidP="009B519C">
      <w:pPr>
        <w:suppressAutoHyphens w:val="0"/>
        <w:spacing w:before="120"/>
        <w:ind w:firstLine="708"/>
        <w:jc w:val="both"/>
        <w:rPr>
          <w:bCs/>
          <w:i/>
          <w:sz w:val="18"/>
          <w:szCs w:val="18"/>
          <w:lang w:eastAsia="de-DE"/>
        </w:rPr>
      </w:pPr>
    </w:p>
    <w:p w14:paraId="527EFF19" w14:textId="77777777" w:rsidR="009B519C" w:rsidRDefault="009B519C">
      <w:pPr>
        <w:suppressAutoHyphens w:val="0"/>
        <w:spacing w:after="160" w:line="259" w:lineRule="auto"/>
        <w:rPr>
          <w:bCs/>
          <w:i/>
          <w:sz w:val="18"/>
          <w:szCs w:val="18"/>
          <w:lang w:eastAsia="de-DE"/>
        </w:rPr>
      </w:pPr>
      <w:r>
        <w:rPr>
          <w:bCs/>
          <w:i/>
          <w:sz w:val="18"/>
          <w:szCs w:val="18"/>
          <w:lang w:eastAsia="de-DE"/>
        </w:rPr>
        <w:br w:type="page"/>
      </w:r>
    </w:p>
    <w:p w14:paraId="14CE7FFB" w14:textId="663ED8AD" w:rsidR="0064132C" w:rsidRPr="00283C6C" w:rsidRDefault="0064132C" w:rsidP="0064132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 xml:space="preserve">A2.5.4   </w:t>
      </w:r>
      <w:r w:rsidRPr="00031EDE">
        <w:rPr>
          <w:b/>
          <w:bCs/>
          <w:sz w:val="24"/>
          <w:lang w:eastAsia="en-US"/>
        </w:rPr>
        <w:t>INDICATORI DI RISULTATO RISPETTO ALLE AZIONI ATTIVATE</w:t>
      </w:r>
      <w:r w:rsidRPr="005A4DE7">
        <w:rPr>
          <w:b/>
          <w:bCs/>
          <w:sz w:val="24"/>
          <w:szCs w:val="24"/>
          <w:lang w:eastAsia="en-US"/>
        </w:rPr>
        <w:t xml:space="preserve"> </w:t>
      </w:r>
    </w:p>
    <w:p w14:paraId="45CBE660" w14:textId="7FFBC2B4" w:rsidR="0064132C" w:rsidRPr="00031EDE" w:rsidRDefault="0064132C" w:rsidP="0064132C">
      <w:pPr>
        <w:suppressAutoHyphens w:val="0"/>
        <w:spacing w:before="120"/>
        <w:jc w:val="both"/>
        <w:rPr>
          <w:b/>
          <w:bCs/>
          <w:sz w:val="24"/>
          <w:lang w:eastAsia="en-US"/>
        </w:rPr>
      </w:pPr>
      <w:r w:rsidRPr="00031EDE">
        <w:rPr>
          <w:b/>
          <w:bCs/>
          <w:sz w:val="24"/>
          <w:lang w:eastAsia="en-US"/>
        </w:rPr>
        <w:t>TAB A2</w:t>
      </w:r>
      <w:r>
        <w:rPr>
          <w:b/>
          <w:bCs/>
          <w:sz w:val="24"/>
          <w:lang w:eastAsia="en-US"/>
        </w:rPr>
        <w:t>.5.4</w:t>
      </w:r>
      <w:r w:rsidRPr="00031EDE">
        <w:rPr>
          <w:b/>
          <w:bCs/>
          <w:sz w:val="24"/>
          <w:lang w:eastAsia="en-US"/>
        </w:rPr>
        <w:t xml:space="preserve">  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3"/>
        <w:gridCol w:w="2810"/>
        <w:gridCol w:w="1710"/>
        <w:gridCol w:w="1845"/>
      </w:tblGrid>
      <w:tr w:rsidR="00917664" w:rsidRPr="00031EDE" w14:paraId="4C3C9754" w14:textId="251676FD" w:rsidTr="784DC3ED">
        <w:trPr>
          <w:trHeight w:val="300"/>
        </w:trPr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2B32D1B" w14:textId="4A5D642A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 xml:space="preserve">Tipologia di indicatore 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ED63F07" w14:textId="502B91A0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Valorizzazione dell’indicatore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EA45C14" w14:textId="4383E0AA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 xml:space="preserve">Dato </w:t>
            </w:r>
            <w:proofErr w:type="spellStart"/>
            <w:proofErr w:type="gramStart"/>
            <w:r w:rsidRPr="00031EDE">
              <w:rPr>
                <w:rFonts w:eastAsia="Times New Roman"/>
                <w:color w:val="000000"/>
                <w:lang w:eastAsia="it-IT"/>
              </w:rPr>
              <w:t>pre</w:t>
            </w:r>
            <w:proofErr w:type="spellEnd"/>
            <w:r w:rsidRPr="00031EDE">
              <w:rPr>
                <w:rFonts w:eastAsia="Times New Roman"/>
                <w:color w:val="000000"/>
                <w:lang w:eastAsia="it-IT"/>
              </w:rPr>
              <w:t xml:space="preserve"> investimento</w:t>
            </w:r>
            <w:proofErr w:type="gram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9DF832D" w14:textId="27DF5A9F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Dato post investimento</w:t>
            </w:r>
          </w:p>
        </w:tc>
      </w:tr>
      <w:tr w:rsidR="00917664" w:rsidRPr="00031EDE" w14:paraId="23E40667" w14:textId="3EB84930" w:rsidTr="784DC3ED">
        <w:trPr>
          <w:trHeight w:val="300"/>
        </w:trPr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728FF538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 xml:space="preserve">Posti di lavoro mantenuti 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17BF6074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persone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7670DDEC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3EDC893C" w14:textId="426D4EB2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917664" w:rsidRPr="00031EDE" w14:paraId="5D84A52E" w14:textId="2D89919F" w:rsidTr="784DC3ED">
        <w:trPr>
          <w:trHeight w:val="300"/>
        </w:trPr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7DD66319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Persone beneficiarie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24A4B370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persone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5FB5C728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11A45DE7" w14:textId="62FEB013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917664" w:rsidRPr="00031EDE" w14:paraId="1D30D77B" w14:textId="69B311ED" w:rsidTr="784DC3ED">
        <w:trPr>
          <w:trHeight w:val="640"/>
        </w:trPr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44C1B937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 xml:space="preserve">Azioni volte a migliorare la capacità di governance 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56EB5536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azioni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1006A0EB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15C394FB" w14:textId="5BA625D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917664" w:rsidRPr="00031EDE" w14:paraId="5BF4BD78" w14:textId="0B371989" w:rsidTr="784DC3ED">
        <w:trPr>
          <w:trHeight w:val="320"/>
        </w:trPr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75C73B82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 xml:space="preserve">Posti di lavoro mantenuti 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7742E269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persone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74317B25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5BDB40A9" w14:textId="69581BDA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917664" w:rsidRPr="00031EDE" w14:paraId="681459E9" w14:textId="054C6D76" w:rsidTr="784DC3ED">
        <w:trPr>
          <w:trHeight w:val="960"/>
        </w:trPr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57159104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Innovazioni rese possibili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716919EC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nuovi prodotti, servizi, processi, modelli imprenditoriali o metodi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36E517DE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60100814" w14:textId="294E2B6F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917664" w:rsidRPr="00031EDE" w14:paraId="1D3E90BF" w14:textId="2D0F26CA" w:rsidTr="784DC3ED">
        <w:trPr>
          <w:trHeight w:val="960"/>
        </w:trPr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06B80799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Entità che migliorano l'efficienza delle risorse nella produzione e / o nella trasformazione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5D0829F5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entità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65E85DC0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394FEE46" w14:textId="305FCA80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</w:tbl>
    <w:p w14:paraId="0F751EA8" w14:textId="77777777" w:rsidR="00340311" w:rsidRPr="00031EDE" w:rsidRDefault="00340311" w:rsidP="00340311">
      <w:pPr>
        <w:suppressAutoHyphens w:val="0"/>
        <w:spacing w:before="120"/>
        <w:jc w:val="both"/>
        <w:rPr>
          <w:bCs/>
          <w:i/>
          <w:sz w:val="18"/>
          <w:szCs w:val="18"/>
          <w:lang w:eastAsia="de-DE"/>
        </w:rPr>
      </w:pPr>
    </w:p>
    <w:p w14:paraId="1B25DCD7" w14:textId="1D0886A8" w:rsidR="00340311" w:rsidRPr="00283C6C" w:rsidRDefault="00340311" w:rsidP="00340311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A2.</w:t>
      </w:r>
      <w:r w:rsidR="0064132C">
        <w:rPr>
          <w:b/>
          <w:sz w:val="26"/>
          <w:szCs w:val="26"/>
          <w:lang w:eastAsia="en-US"/>
        </w:rPr>
        <w:t>5.5.</w:t>
      </w:r>
      <w:r>
        <w:rPr>
          <w:b/>
          <w:sz w:val="26"/>
          <w:szCs w:val="26"/>
          <w:lang w:eastAsia="en-US"/>
        </w:rPr>
        <w:t xml:space="preserve">  </w:t>
      </w:r>
      <w:r w:rsidRPr="00031EDE">
        <w:rPr>
          <w:b/>
          <w:bCs/>
          <w:sz w:val="24"/>
          <w:lang w:eastAsia="en-US"/>
        </w:rPr>
        <w:t xml:space="preserve">CORRELAZIONI E SINERGIE CON ALTRI INTERVENTI </w:t>
      </w:r>
    </w:p>
    <w:p w14:paraId="1695D45D" w14:textId="54522754" w:rsidR="00340311" w:rsidRPr="00031EDE" w:rsidRDefault="0B949835" w:rsidP="367D55CB">
      <w:pPr>
        <w:suppressAutoHyphens w:val="0"/>
        <w:spacing w:before="120"/>
        <w:jc w:val="both"/>
        <w:rPr>
          <w:b/>
          <w:bCs/>
          <w:sz w:val="24"/>
          <w:szCs w:val="24"/>
          <w:lang w:eastAsia="en-US"/>
        </w:rPr>
      </w:pPr>
      <w:r w:rsidRPr="367D55CB">
        <w:rPr>
          <w:b/>
          <w:bCs/>
          <w:sz w:val="24"/>
          <w:szCs w:val="24"/>
          <w:lang w:eastAsia="en-US"/>
        </w:rPr>
        <w:t>TAB A2.</w:t>
      </w:r>
      <w:r w:rsidR="129C6FC8" w:rsidRPr="367D55CB">
        <w:rPr>
          <w:b/>
          <w:bCs/>
          <w:sz w:val="24"/>
          <w:szCs w:val="24"/>
          <w:lang w:eastAsia="en-US"/>
        </w:rPr>
        <w:t>5</w:t>
      </w:r>
      <w:r w:rsidRPr="367D55CB">
        <w:rPr>
          <w:b/>
          <w:bCs/>
          <w:sz w:val="24"/>
          <w:szCs w:val="24"/>
          <w:lang w:eastAsia="en-US"/>
        </w:rPr>
        <w:t xml:space="preserve">.5   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340311" w:rsidRPr="00031EDE" w14:paraId="2BE04BFD" w14:textId="77777777" w:rsidTr="784DC3ED">
        <w:trPr>
          <w:cantSplit/>
          <w:trHeight w:val="397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13B1ED10" w14:textId="758501A6" w:rsidR="00340311" w:rsidRPr="00031EDE" w:rsidRDefault="00340311" w:rsidP="00BE0845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 xml:space="preserve">RELAZIONE TECNICA </w:t>
            </w:r>
            <w:r w:rsidR="00BA6304" w:rsidRPr="00BA6304">
              <w:rPr>
                <w:bCs/>
                <w:sz w:val="24"/>
                <w:lang w:eastAsia="de-DE"/>
              </w:rPr>
              <w:t xml:space="preserve">CHE EVIDENZIA LA </w:t>
            </w:r>
            <w:r w:rsidRPr="00031EDE">
              <w:rPr>
                <w:bCs/>
                <w:sz w:val="24"/>
                <w:lang w:eastAsia="de-DE"/>
              </w:rPr>
              <w:t xml:space="preserve">CORRELAZIONE TRA </w:t>
            </w:r>
            <w:r w:rsidR="00BA6304" w:rsidRPr="00031EDE">
              <w:rPr>
                <w:bCs/>
                <w:sz w:val="24"/>
                <w:lang w:eastAsia="de-DE"/>
              </w:rPr>
              <w:t>L’IN</w:t>
            </w:r>
            <w:r w:rsidR="00BA6304">
              <w:rPr>
                <w:bCs/>
                <w:sz w:val="24"/>
                <w:lang w:eastAsia="de-DE"/>
              </w:rPr>
              <w:t xml:space="preserve">VESTIMENTO </w:t>
            </w:r>
            <w:r w:rsidRPr="00031EDE">
              <w:rPr>
                <w:bCs/>
                <w:sz w:val="24"/>
                <w:lang w:eastAsia="de-DE"/>
              </w:rPr>
              <w:t xml:space="preserve">PROPOSTO </w:t>
            </w:r>
            <w:r w:rsidR="00BA6304">
              <w:rPr>
                <w:bCs/>
                <w:sz w:val="24"/>
                <w:lang w:eastAsia="de-DE"/>
              </w:rPr>
              <w:t xml:space="preserve">E </w:t>
            </w:r>
            <w:r w:rsidRPr="00031EDE">
              <w:rPr>
                <w:bCs/>
                <w:sz w:val="24"/>
                <w:lang w:eastAsia="de-DE"/>
              </w:rPr>
              <w:t xml:space="preserve">ALTRI INTERVENTI REALIZZATI O PREVISTI </w:t>
            </w:r>
            <w:r w:rsidR="00BA6304">
              <w:rPr>
                <w:bCs/>
                <w:sz w:val="24"/>
                <w:lang w:eastAsia="de-DE"/>
              </w:rPr>
              <w:t xml:space="preserve">A VALERE CON IL </w:t>
            </w:r>
            <w:r w:rsidR="00D660FC">
              <w:rPr>
                <w:bCs/>
                <w:sz w:val="24"/>
                <w:lang w:eastAsia="de-DE"/>
              </w:rPr>
              <w:t xml:space="preserve">FEAMP </w:t>
            </w:r>
            <w:r w:rsidR="00D660FC" w:rsidRPr="00D660FC">
              <w:rPr>
                <w:bCs/>
                <w:sz w:val="24"/>
                <w:lang w:eastAsia="de-DE"/>
              </w:rPr>
              <w:t>O DA ALTRI FONDI/PROGRAMMI UE O NAZIONALI QUALI AD ESEMPIO INTERREG, LIFE, HORIZON</w:t>
            </w:r>
            <w:r w:rsidR="00BA6304">
              <w:rPr>
                <w:bCs/>
                <w:sz w:val="24"/>
                <w:lang w:eastAsia="de-DE"/>
              </w:rPr>
              <w:t xml:space="preserve"> </w:t>
            </w:r>
            <w:r w:rsidRPr="00031EDE">
              <w:rPr>
                <w:bCs/>
                <w:sz w:val="24"/>
                <w:lang w:eastAsia="de-DE"/>
              </w:rPr>
              <w:t>NELL’AREA OGGETTO DI INTERVENTO (MASSIMO 4.000 CARATTERI)</w:t>
            </w:r>
          </w:p>
        </w:tc>
      </w:tr>
      <w:tr w:rsidR="00340311" w:rsidRPr="00031EDE" w14:paraId="6659B2AD" w14:textId="77777777" w:rsidTr="784DC3ED">
        <w:trPr>
          <w:cantSplit/>
          <w:trHeight w:val="454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D00632" w14:textId="77777777" w:rsidR="00340311" w:rsidRDefault="00340311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4618ECC8" w14:textId="77777777" w:rsidR="005A1EC3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5859D34D" w14:textId="77777777" w:rsidR="005A1EC3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2D63C69B" w14:textId="77777777" w:rsidR="005A1EC3" w:rsidRPr="00031EDE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058A8B7A" w14:textId="77777777" w:rsidR="00340311" w:rsidRPr="00031EDE" w:rsidRDefault="00340311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2F157C98" w14:textId="77777777" w:rsidR="00340311" w:rsidRPr="00031EDE" w:rsidRDefault="00340311" w:rsidP="00BE0845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340311" w:rsidRPr="00031EDE" w14:paraId="1ED38674" w14:textId="77777777" w:rsidTr="784DC3ED">
        <w:trPr>
          <w:cantSplit/>
          <w:trHeight w:val="397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1A28806D" w14:textId="7DD9698E" w:rsidR="00340311" w:rsidRPr="00031EDE" w:rsidRDefault="0B949835" w:rsidP="367D55CB">
            <w:pPr>
              <w:suppressAutoHyphens w:val="0"/>
              <w:snapToGrid w:val="0"/>
              <w:jc w:val="both"/>
              <w:rPr>
                <w:sz w:val="24"/>
                <w:szCs w:val="24"/>
                <w:lang w:eastAsia="de-DE"/>
              </w:rPr>
            </w:pPr>
            <w:r w:rsidRPr="367D55CB">
              <w:rPr>
                <w:sz w:val="24"/>
                <w:szCs w:val="24"/>
                <w:lang w:eastAsia="de-DE"/>
              </w:rPr>
              <w:t xml:space="preserve">RELAZIONE TECNICA </w:t>
            </w:r>
            <w:r w:rsidR="333D19C5" w:rsidRPr="367D55CB">
              <w:rPr>
                <w:sz w:val="24"/>
                <w:szCs w:val="24"/>
                <w:lang w:eastAsia="de-DE"/>
              </w:rPr>
              <w:t xml:space="preserve">CHE EVIDENZIA LA </w:t>
            </w:r>
            <w:r w:rsidR="6FE97062" w:rsidRPr="367D55CB">
              <w:rPr>
                <w:sz w:val="24"/>
                <w:szCs w:val="24"/>
                <w:lang w:eastAsia="de-DE"/>
              </w:rPr>
              <w:t xml:space="preserve">COMPLEMENTARIETA’ E </w:t>
            </w:r>
            <w:r w:rsidRPr="367D55CB">
              <w:rPr>
                <w:sz w:val="24"/>
                <w:szCs w:val="24"/>
                <w:lang w:eastAsia="de-DE"/>
              </w:rPr>
              <w:t xml:space="preserve">SINERGIA TRA </w:t>
            </w:r>
            <w:r w:rsidR="333D19C5" w:rsidRPr="367D55CB">
              <w:rPr>
                <w:sz w:val="24"/>
                <w:szCs w:val="24"/>
                <w:lang w:eastAsia="de-DE"/>
              </w:rPr>
              <w:t>L’INVESTIMENTO</w:t>
            </w:r>
            <w:r w:rsidRPr="367D55CB">
              <w:rPr>
                <w:sz w:val="24"/>
                <w:szCs w:val="24"/>
                <w:lang w:eastAsia="de-DE"/>
              </w:rPr>
              <w:t xml:space="preserve"> PROPOSTO </w:t>
            </w:r>
            <w:r w:rsidR="0C0E9F1A" w:rsidRPr="367D55CB">
              <w:rPr>
                <w:sz w:val="24"/>
                <w:szCs w:val="24"/>
                <w:lang w:eastAsia="de-DE"/>
              </w:rPr>
              <w:t>E A</w:t>
            </w:r>
            <w:r w:rsidRPr="367D55CB">
              <w:rPr>
                <w:sz w:val="24"/>
                <w:szCs w:val="24"/>
                <w:lang w:eastAsia="de-DE"/>
              </w:rPr>
              <w:t xml:space="preserve">LTRI INTERVENTI FINANZIATI CON ALTRI FONDI </w:t>
            </w:r>
            <w:r w:rsidR="5B6CDCDA" w:rsidRPr="367D55CB">
              <w:rPr>
                <w:sz w:val="24"/>
                <w:szCs w:val="24"/>
                <w:lang w:eastAsia="de-DE"/>
              </w:rPr>
              <w:t>DELL’UNIONE EUROPEA/NAZIONALI O STRATEGIE MACROREGIONALI</w:t>
            </w:r>
            <w:r w:rsidRPr="367D55CB">
              <w:rPr>
                <w:sz w:val="24"/>
                <w:szCs w:val="24"/>
                <w:lang w:eastAsia="de-DE"/>
              </w:rPr>
              <w:t xml:space="preserve"> CON PARTICOLARE RIFERIMENTO AL FEASR E AGLI ALTRI FONDI SIE (MASSIMO 4.000 CARATTERI)</w:t>
            </w:r>
          </w:p>
        </w:tc>
      </w:tr>
      <w:tr w:rsidR="00340311" w:rsidRPr="00031EDE" w14:paraId="73106A4B" w14:textId="77777777" w:rsidTr="784DC3ED">
        <w:trPr>
          <w:cantSplit/>
          <w:trHeight w:val="397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D9D41A" w14:textId="77777777" w:rsidR="00340311" w:rsidRDefault="00340311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594E161B" w14:textId="77777777" w:rsidR="005A1EC3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200DD1E7" w14:textId="77777777" w:rsidR="005A1EC3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50C5BFDA" w14:textId="77777777" w:rsidR="005A1EC3" w:rsidRPr="00031EDE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46AAB99E" w14:textId="77777777" w:rsidR="00340311" w:rsidRPr="00031EDE" w:rsidRDefault="00340311" w:rsidP="00BE0845">
            <w:pPr>
              <w:suppressAutoHyphens w:val="0"/>
              <w:rPr>
                <w:bCs/>
                <w:sz w:val="24"/>
                <w:lang w:eastAsia="de-DE"/>
              </w:rPr>
            </w:pPr>
          </w:p>
          <w:p w14:paraId="1E9FC9E0" w14:textId="77777777" w:rsidR="00340311" w:rsidRPr="00031EDE" w:rsidRDefault="00340311" w:rsidP="00BE0845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D660FC" w:rsidRPr="00031EDE" w14:paraId="2A054EA0" w14:textId="77777777" w:rsidTr="784DC3ED">
        <w:trPr>
          <w:cantSplit/>
          <w:trHeight w:val="397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4BEBA427" w14:textId="0B583D0C" w:rsidR="00D660FC" w:rsidRPr="00031EDE" w:rsidRDefault="027403FB" w:rsidP="367D55CB">
            <w:pPr>
              <w:suppressAutoHyphens w:val="0"/>
              <w:snapToGrid w:val="0"/>
              <w:rPr>
                <w:sz w:val="24"/>
                <w:szCs w:val="24"/>
                <w:lang w:eastAsia="de-DE"/>
              </w:rPr>
            </w:pPr>
            <w:r w:rsidRPr="367D55CB">
              <w:rPr>
                <w:sz w:val="24"/>
                <w:szCs w:val="24"/>
                <w:lang w:eastAsia="de-DE"/>
              </w:rPr>
              <w:t xml:space="preserve">RELAZIONE TECNICA CHE EVIDENZIA LA </w:t>
            </w:r>
            <w:r w:rsidR="3E7608E6" w:rsidRPr="367D55CB">
              <w:rPr>
                <w:sz w:val="24"/>
                <w:szCs w:val="24"/>
                <w:lang w:eastAsia="de-DE"/>
              </w:rPr>
              <w:t>COERENZA</w:t>
            </w:r>
            <w:r w:rsidRPr="367D55CB">
              <w:rPr>
                <w:sz w:val="24"/>
                <w:szCs w:val="24"/>
                <w:lang w:eastAsia="de-DE"/>
              </w:rPr>
              <w:t xml:space="preserve"> TRA L’INVESTIMENTO PROPOSTO E LA STRATEGIA NAZIONALE AREE INTERNE</w:t>
            </w:r>
            <w:r w:rsidR="00D660FC" w:rsidRPr="367D55CB">
              <w:rPr>
                <w:rStyle w:val="Rimandonotaapidipagina"/>
                <w:sz w:val="24"/>
                <w:szCs w:val="24"/>
                <w:lang w:eastAsia="de-DE"/>
              </w:rPr>
              <w:footnoteReference w:id="23"/>
            </w:r>
            <w:r w:rsidRPr="367D55CB">
              <w:rPr>
                <w:sz w:val="24"/>
                <w:szCs w:val="24"/>
                <w:lang w:eastAsia="de-DE"/>
              </w:rPr>
              <w:t xml:space="preserve"> – SNAI (MASSIMO 4.000 CARATTERI)</w:t>
            </w:r>
          </w:p>
        </w:tc>
      </w:tr>
      <w:tr w:rsidR="00D660FC" w:rsidRPr="00031EDE" w14:paraId="0DE730F6" w14:textId="77777777" w:rsidTr="784DC3ED">
        <w:trPr>
          <w:cantSplit/>
          <w:trHeight w:val="397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0E3283" w14:textId="77777777" w:rsidR="00D660FC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118E6F60" w14:textId="77777777" w:rsidR="00D660FC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3CC95EAD" w14:textId="77777777" w:rsidR="00D660FC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3EFCBACD" w14:textId="77777777" w:rsidR="00D660FC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4108665B" w14:textId="77777777" w:rsidR="00D660FC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07C78FE0" w14:textId="77777777" w:rsidR="00D660FC" w:rsidRPr="00031EDE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</w:tr>
    </w:tbl>
    <w:p w14:paraId="57CAA9DE" w14:textId="77777777" w:rsidR="00340311" w:rsidRPr="00031EDE" w:rsidRDefault="00340311" w:rsidP="00340311">
      <w:pPr>
        <w:suppressAutoHyphens w:val="0"/>
        <w:jc w:val="both"/>
        <w:rPr>
          <w:bCs/>
          <w:sz w:val="20"/>
          <w:szCs w:val="20"/>
          <w:lang w:eastAsia="en-US"/>
        </w:rPr>
      </w:pPr>
    </w:p>
    <w:p w14:paraId="16F6F19E" w14:textId="77777777" w:rsidR="0064132C" w:rsidRPr="00031EDE" w:rsidRDefault="0064132C" w:rsidP="0064132C">
      <w:pPr>
        <w:suppressAutoHyphens w:val="0"/>
        <w:jc w:val="both"/>
        <w:rPr>
          <w:bCs/>
          <w:sz w:val="24"/>
          <w:szCs w:val="24"/>
          <w:lang w:eastAsia="en-US"/>
        </w:rPr>
      </w:pPr>
    </w:p>
    <w:p w14:paraId="07441BB8" w14:textId="40BE6F3C" w:rsidR="0064132C" w:rsidRPr="00283C6C" w:rsidRDefault="0064132C" w:rsidP="0064132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 xml:space="preserve">A2.5.6   </w:t>
      </w:r>
      <w:r w:rsidRPr="0064132C">
        <w:rPr>
          <w:b/>
          <w:bCs/>
          <w:sz w:val="24"/>
          <w:lang w:eastAsia="en-US"/>
        </w:rPr>
        <w:t>SCHEMA DI RAFFRONTO DEI PREVENTIVI O INDAGINI DI MERCATO</w:t>
      </w:r>
    </w:p>
    <w:p w14:paraId="735B3B0C" w14:textId="40A200DD" w:rsidR="0064132C" w:rsidRPr="00031EDE" w:rsidRDefault="428EF0A8" w:rsidP="367D55CB">
      <w:pPr>
        <w:suppressAutoHyphens w:val="0"/>
        <w:spacing w:before="120"/>
        <w:jc w:val="both"/>
        <w:rPr>
          <w:b/>
          <w:bCs/>
          <w:sz w:val="24"/>
          <w:szCs w:val="24"/>
          <w:lang w:eastAsia="en-US"/>
        </w:rPr>
      </w:pPr>
      <w:r w:rsidRPr="367D55CB">
        <w:rPr>
          <w:b/>
          <w:bCs/>
          <w:sz w:val="24"/>
          <w:szCs w:val="24"/>
          <w:lang w:eastAsia="en-US"/>
        </w:rPr>
        <w:t xml:space="preserve">TAB A2.5.6 (da rendere per ogni bene oggetto di fornitura)                  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403"/>
        <w:gridCol w:w="2078"/>
        <w:gridCol w:w="2079"/>
        <w:gridCol w:w="2079"/>
      </w:tblGrid>
      <w:tr w:rsidR="0064132C" w:rsidRPr="00031EDE" w14:paraId="2344B5D2" w14:textId="77777777" w:rsidTr="00BE0845">
        <w:trPr>
          <w:cantSplit/>
          <w:trHeight w:val="397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0DF54083" w14:textId="77777777" w:rsidR="0064132C" w:rsidRPr="00031EDE" w:rsidRDefault="0064132C" w:rsidP="00BE0845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MACCHINARIO/ATTREZZATURA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14B88C87" w14:textId="77777777" w:rsidR="0064132C" w:rsidRPr="00031EDE" w:rsidRDefault="0064132C" w:rsidP="00BE0845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PREVENTIVO 1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06F3CD98" w14:textId="77777777" w:rsidR="0064132C" w:rsidRPr="00031EDE" w:rsidRDefault="0064132C" w:rsidP="00BE0845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PREVENTIVO 2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5222FCAF" w14:textId="77777777" w:rsidR="0064132C" w:rsidRPr="00031EDE" w:rsidRDefault="0064132C" w:rsidP="00BE0845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PREVENTIVO 3</w:t>
            </w:r>
          </w:p>
        </w:tc>
      </w:tr>
      <w:tr w:rsidR="0064132C" w:rsidRPr="00031EDE" w14:paraId="3C746709" w14:textId="77777777" w:rsidTr="00BE0845">
        <w:trPr>
          <w:cantSplit/>
          <w:trHeight w:val="397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FF083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DESCRIZIONE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AA668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8ED54C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9A5A4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</w:tr>
      <w:tr w:rsidR="0064132C" w:rsidRPr="00031EDE" w14:paraId="2818004E" w14:textId="77777777" w:rsidTr="00BE0845">
        <w:trPr>
          <w:cantSplit/>
          <w:trHeight w:val="397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191AB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COSTI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E3F50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FB302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3307D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</w:tr>
      <w:tr w:rsidR="0064132C" w:rsidRPr="00031EDE" w14:paraId="4696916E" w14:textId="77777777" w:rsidTr="00BE0845">
        <w:trPr>
          <w:cantSplit/>
          <w:trHeight w:val="397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08275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MOTIVAZIONI DELLA SCELTA OPERATA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99F57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2A877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5D199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</w:tr>
    </w:tbl>
    <w:p w14:paraId="1956014E" w14:textId="77777777" w:rsidR="0064132C" w:rsidRPr="00031EDE" w:rsidRDefault="0064132C" w:rsidP="0064132C">
      <w:pPr>
        <w:suppressAutoHyphens w:val="0"/>
        <w:spacing w:before="120"/>
        <w:jc w:val="both"/>
        <w:rPr>
          <w:bCs/>
          <w:i/>
          <w:sz w:val="18"/>
          <w:szCs w:val="18"/>
          <w:lang w:eastAsia="de-DE"/>
        </w:rPr>
      </w:pPr>
      <w:r w:rsidRPr="00031EDE">
        <w:rPr>
          <w:bCs/>
          <w:i/>
          <w:sz w:val="18"/>
          <w:szCs w:val="18"/>
          <w:lang w:eastAsia="de-DE"/>
        </w:rPr>
        <w:t>(Numero di righe variabile su esigenza del beneficiario)</w:t>
      </w:r>
    </w:p>
    <w:p w14:paraId="137CC6BC" w14:textId="77777777" w:rsidR="0064132C" w:rsidRPr="00031EDE" w:rsidRDefault="0064132C" w:rsidP="0064132C">
      <w:pPr>
        <w:suppressAutoHyphens w:val="0"/>
        <w:spacing w:before="120"/>
        <w:jc w:val="center"/>
        <w:rPr>
          <w:b/>
          <w:bCs/>
          <w:sz w:val="24"/>
          <w:lang w:eastAsia="de-DE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64132C" w:rsidRPr="00031EDE" w14:paraId="300C2D8D" w14:textId="77777777" w:rsidTr="367D55CB">
        <w:trPr>
          <w:cantSplit/>
          <w:trHeight w:val="397"/>
          <w:jc w:val="center"/>
        </w:trPr>
        <w:tc>
          <w:tcPr>
            <w:tcW w:w="10548" w:type="dxa"/>
            <w:shd w:val="clear" w:color="auto" w:fill="B3B3B3"/>
            <w:vAlign w:val="center"/>
          </w:tcPr>
          <w:p w14:paraId="34E0D305" w14:textId="12F548CB" w:rsidR="0064132C" w:rsidRPr="00031EDE" w:rsidRDefault="428EF0A8" w:rsidP="367D55CB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367D55CB">
              <w:rPr>
                <w:b/>
                <w:bCs/>
                <w:sz w:val="24"/>
                <w:szCs w:val="24"/>
                <w:lang w:eastAsia="de-DE"/>
              </w:rPr>
              <w:t>RELAZIONE</w:t>
            </w:r>
            <w:r w:rsidR="6B75DA83" w:rsidRPr="367D55CB">
              <w:rPr>
                <w:b/>
                <w:bCs/>
                <w:sz w:val="24"/>
                <w:szCs w:val="24"/>
                <w:lang w:eastAsia="de-DE"/>
              </w:rPr>
              <w:t xml:space="preserve"> DEL TECNICO PROGETTISTA</w:t>
            </w:r>
          </w:p>
        </w:tc>
      </w:tr>
      <w:tr w:rsidR="0064132C" w:rsidRPr="00031EDE" w14:paraId="3A61DB2D" w14:textId="77777777" w:rsidTr="367D55CB">
        <w:trPr>
          <w:cantSplit/>
          <w:trHeight w:val="397"/>
          <w:jc w:val="center"/>
        </w:trPr>
        <w:tc>
          <w:tcPr>
            <w:tcW w:w="10548" w:type="dxa"/>
            <w:shd w:val="clear" w:color="auto" w:fill="auto"/>
            <w:vAlign w:val="center"/>
          </w:tcPr>
          <w:p w14:paraId="5E3C3FAE" w14:textId="77777777" w:rsidR="0064132C" w:rsidRPr="00031EDE" w:rsidRDefault="0064132C" w:rsidP="00BE0845">
            <w:pPr>
              <w:suppressAutoHyphens w:val="0"/>
              <w:spacing w:before="120"/>
              <w:jc w:val="both"/>
              <w:rPr>
                <w:b/>
                <w:bCs/>
                <w:sz w:val="24"/>
                <w:lang w:eastAsia="de-DE"/>
              </w:rPr>
            </w:pPr>
          </w:p>
          <w:p w14:paraId="4863DEA9" w14:textId="77777777" w:rsidR="0064132C" w:rsidRPr="00031EDE" w:rsidRDefault="0064132C" w:rsidP="00BE0845">
            <w:pPr>
              <w:suppressAutoHyphens w:val="0"/>
              <w:spacing w:before="120"/>
              <w:jc w:val="both"/>
              <w:rPr>
                <w:b/>
                <w:bCs/>
                <w:sz w:val="24"/>
                <w:lang w:eastAsia="de-DE"/>
              </w:rPr>
            </w:pPr>
          </w:p>
        </w:tc>
      </w:tr>
    </w:tbl>
    <w:p w14:paraId="572228C2" w14:textId="77777777" w:rsidR="0064132C" w:rsidRPr="00031EDE" w:rsidRDefault="0064132C" w:rsidP="0064132C">
      <w:pPr>
        <w:suppressAutoHyphens w:val="0"/>
        <w:spacing w:before="120"/>
        <w:jc w:val="both"/>
        <w:rPr>
          <w:b/>
          <w:bCs/>
          <w:sz w:val="24"/>
          <w:u w:val="single"/>
          <w:lang w:eastAsia="de-DE"/>
        </w:rPr>
      </w:pPr>
      <w:r w:rsidRPr="00031EDE">
        <w:rPr>
          <w:b/>
          <w:bCs/>
          <w:sz w:val="24"/>
          <w:u w:val="single"/>
          <w:lang w:eastAsia="de-DE"/>
        </w:rPr>
        <w:t>Dichiarazione di congruità per ogni preventivo scelto a firma del tecnico progettista</w:t>
      </w:r>
    </w:p>
    <w:p w14:paraId="54828B64" w14:textId="77777777" w:rsidR="0064132C" w:rsidRDefault="0064132C" w:rsidP="0064132C">
      <w:pPr>
        <w:pBdr>
          <w:bottom w:val="single" w:sz="12" w:space="1" w:color="auto"/>
        </w:pBdr>
        <w:tabs>
          <w:tab w:val="left" w:pos="8205"/>
        </w:tabs>
        <w:suppressAutoHyphens w:val="0"/>
        <w:spacing w:before="120"/>
        <w:jc w:val="both"/>
        <w:rPr>
          <w:b/>
          <w:bCs/>
          <w:sz w:val="24"/>
          <w:lang w:eastAsia="de-DE"/>
        </w:rPr>
      </w:pPr>
    </w:p>
    <w:p w14:paraId="68740ECB" w14:textId="77777777" w:rsidR="00C15B28" w:rsidRDefault="00C15B28" w:rsidP="0064132C">
      <w:pPr>
        <w:pBdr>
          <w:bottom w:val="single" w:sz="12" w:space="1" w:color="auto"/>
        </w:pBdr>
        <w:tabs>
          <w:tab w:val="left" w:pos="8205"/>
        </w:tabs>
        <w:suppressAutoHyphens w:val="0"/>
        <w:spacing w:before="120"/>
        <w:jc w:val="both"/>
        <w:rPr>
          <w:b/>
          <w:bCs/>
          <w:sz w:val="24"/>
          <w:lang w:eastAsia="de-DE"/>
        </w:rPr>
      </w:pPr>
    </w:p>
    <w:p w14:paraId="0DA78BF7" w14:textId="77777777" w:rsidR="00C15B28" w:rsidRPr="00031EDE" w:rsidRDefault="00C15B28" w:rsidP="0064132C">
      <w:pPr>
        <w:pBdr>
          <w:bottom w:val="single" w:sz="12" w:space="1" w:color="auto"/>
        </w:pBdr>
        <w:tabs>
          <w:tab w:val="left" w:pos="8205"/>
        </w:tabs>
        <w:suppressAutoHyphens w:val="0"/>
        <w:spacing w:before="120"/>
        <w:jc w:val="both"/>
        <w:rPr>
          <w:b/>
          <w:bCs/>
          <w:sz w:val="24"/>
          <w:lang w:eastAsia="de-DE"/>
        </w:rPr>
      </w:pPr>
    </w:p>
    <w:p w14:paraId="0B74E101" w14:textId="78CF3D0D" w:rsidR="0064132C" w:rsidRPr="00283C6C" w:rsidRDefault="428EF0A8" w:rsidP="00C15B28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pacing w:before="360"/>
        <w:rPr>
          <w:b/>
          <w:bCs/>
          <w:sz w:val="26"/>
          <w:szCs w:val="26"/>
          <w:lang w:eastAsia="en-US"/>
        </w:rPr>
      </w:pPr>
      <w:r w:rsidRPr="367D55CB">
        <w:rPr>
          <w:b/>
          <w:bCs/>
          <w:sz w:val="26"/>
          <w:szCs w:val="26"/>
          <w:lang w:eastAsia="en-US"/>
        </w:rPr>
        <w:t>A2.5.</w:t>
      </w:r>
      <w:r w:rsidR="7AD82031" w:rsidRPr="367D55CB">
        <w:rPr>
          <w:b/>
          <w:bCs/>
          <w:sz w:val="26"/>
          <w:szCs w:val="26"/>
          <w:lang w:eastAsia="en-US"/>
        </w:rPr>
        <w:t>7</w:t>
      </w:r>
      <w:r w:rsidRPr="367D55CB">
        <w:rPr>
          <w:b/>
          <w:bCs/>
          <w:sz w:val="26"/>
          <w:szCs w:val="26"/>
          <w:lang w:eastAsia="en-US"/>
        </w:rPr>
        <w:t xml:space="preserve">  </w:t>
      </w:r>
      <w:r w:rsidRPr="367D55CB">
        <w:rPr>
          <w:b/>
          <w:bCs/>
          <w:sz w:val="24"/>
          <w:szCs w:val="24"/>
          <w:lang w:eastAsia="en-US"/>
        </w:rPr>
        <w:t>MIGLIORAMENTO DEL PRODOTTO</w:t>
      </w:r>
    </w:p>
    <w:p w14:paraId="4027F22C" w14:textId="089D780C" w:rsidR="0064132C" w:rsidRDefault="1375E2B6" w:rsidP="367D55CB">
      <w:pPr>
        <w:suppressAutoHyphens w:val="0"/>
        <w:spacing w:before="120"/>
        <w:jc w:val="both"/>
        <w:rPr>
          <w:b/>
          <w:bCs/>
          <w:sz w:val="24"/>
          <w:szCs w:val="24"/>
          <w:lang w:eastAsia="en-US"/>
        </w:rPr>
      </w:pPr>
      <w:r w:rsidRPr="367D55CB">
        <w:rPr>
          <w:b/>
          <w:bCs/>
          <w:sz w:val="24"/>
          <w:szCs w:val="24"/>
          <w:lang w:eastAsia="en-US"/>
        </w:rPr>
        <w:t xml:space="preserve">TAB. </w:t>
      </w:r>
      <w:r w:rsidR="428EF0A8" w:rsidRPr="367D55CB">
        <w:rPr>
          <w:b/>
          <w:bCs/>
          <w:sz w:val="24"/>
          <w:szCs w:val="24"/>
          <w:lang w:eastAsia="en-US"/>
        </w:rPr>
        <w:t>A2.5</w:t>
      </w:r>
      <w:r w:rsidR="250A7977" w:rsidRPr="367D55CB">
        <w:rPr>
          <w:b/>
          <w:bCs/>
          <w:sz w:val="24"/>
          <w:szCs w:val="24"/>
          <w:lang w:eastAsia="en-US"/>
        </w:rPr>
        <w:t>.7</w:t>
      </w:r>
      <w:r w:rsidR="63CEC827" w:rsidRPr="367D55CB">
        <w:rPr>
          <w:b/>
          <w:bCs/>
          <w:sz w:val="24"/>
          <w:szCs w:val="24"/>
          <w:lang w:eastAsia="en-US"/>
        </w:rPr>
        <w:t xml:space="preserve"> </w:t>
      </w:r>
      <w:r w:rsidR="428EF0A8" w:rsidRPr="367D55CB">
        <w:rPr>
          <w:b/>
          <w:bCs/>
          <w:sz w:val="24"/>
          <w:szCs w:val="24"/>
          <w:lang w:eastAsia="en-US"/>
        </w:rPr>
        <w:t xml:space="preserve"> 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894"/>
        <w:gridCol w:w="5745"/>
      </w:tblGrid>
      <w:tr w:rsidR="0064132C" w:rsidRPr="00031EDE" w14:paraId="37876C30" w14:textId="77777777" w:rsidTr="367D55CB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112551DC" w14:textId="77777777" w:rsidR="0064132C" w:rsidRPr="00031EDE" w:rsidRDefault="0064132C" w:rsidP="00BE0845">
            <w:pPr>
              <w:widowControl w:val="0"/>
              <w:suppressAutoHyphens w:val="0"/>
              <w:snapToGrid w:val="0"/>
              <w:spacing w:before="120" w:after="120"/>
              <w:jc w:val="center"/>
              <w:outlineLvl w:val="3"/>
              <w:rPr>
                <w:rFonts w:eastAsia="Times New Roman"/>
                <w:b/>
                <w:bCs/>
              </w:rPr>
            </w:pPr>
            <w:r w:rsidRPr="00031EDE">
              <w:rPr>
                <w:rFonts w:eastAsia="Times New Roman"/>
                <w:b/>
                <w:bCs/>
              </w:rPr>
              <w:t>Tipo di miglioramento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5FC22EBA" w14:textId="77777777" w:rsidR="0064132C" w:rsidRPr="00031EDE" w:rsidRDefault="0064132C" w:rsidP="00BE0845">
            <w:pPr>
              <w:widowControl w:val="0"/>
              <w:suppressAutoHyphens w:val="0"/>
              <w:snapToGrid w:val="0"/>
              <w:jc w:val="center"/>
              <w:rPr>
                <w:b/>
                <w:bCs/>
                <w:iCs/>
                <w:lang w:eastAsia="de-DE"/>
              </w:rPr>
            </w:pPr>
            <w:r w:rsidRPr="00031EDE">
              <w:rPr>
                <w:b/>
                <w:bCs/>
                <w:iCs/>
                <w:lang w:eastAsia="de-DE"/>
              </w:rPr>
              <w:t>Descrizione</w:t>
            </w:r>
          </w:p>
        </w:tc>
      </w:tr>
      <w:tr w:rsidR="0064132C" w:rsidRPr="00031EDE" w14:paraId="6C95F7EE" w14:textId="77777777" w:rsidTr="367D55CB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4E4660" w14:textId="77777777" w:rsidR="0064132C" w:rsidRPr="00031EDE" w:rsidRDefault="0064132C" w:rsidP="00BE0845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Migliore presentazione del prodotto (</w:t>
            </w:r>
            <w:r w:rsidRPr="00031EDE">
              <w:rPr>
                <w:bCs/>
                <w:i/>
                <w:iCs/>
                <w:lang w:eastAsia="de-DE"/>
              </w:rPr>
              <w:t>packaging</w:t>
            </w:r>
            <w:r w:rsidRPr="00031EDE">
              <w:rPr>
                <w:bCs/>
                <w:iCs/>
                <w:lang w:eastAsia="de-DE"/>
              </w:rPr>
              <w:t>) o dei servizi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EEC205" w14:textId="77777777" w:rsidR="0064132C" w:rsidRPr="00031EDE" w:rsidRDefault="0064132C" w:rsidP="00BE0845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  <w:tr w:rsidR="0064132C" w:rsidRPr="00031EDE" w14:paraId="03A2F2DD" w14:textId="77777777" w:rsidTr="367D55CB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55558E" w14:textId="77777777" w:rsidR="0064132C" w:rsidRPr="00031EDE" w:rsidRDefault="0064132C" w:rsidP="00BE0845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Introduzione di un nuovo prodotto o servizio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BFF83B" w14:textId="77777777" w:rsidR="0064132C" w:rsidRPr="00031EDE" w:rsidRDefault="0064132C" w:rsidP="00BE0845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  <w:tr w:rsidR="00EB10BA" w:rsidRPr="00031EDE" w14:paraId="7F1D30A9" w14:textId="77777777" w:rsidTr="367D55CB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6697F0" w14:textId="5A751D01" w:rsidR="00EB10BA" w:rsidRPr="00031EDE" w:rsidRDefault="00EB10BA" w:rsidP="00BE0845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>
              <w:rPr>
                <w:bCs/>
                <w:iCs/>
                <w:lang w:eastAsia="de-DE"/>
              </w:rPr>
              <w:t xml:space="preserve">Sviluppo di conoscenze e pratiche innovative </w:t>
            </w:r>
            <w:r w:rsidR="003D0731">
              <w:rPr>
                <w:bCs/>
                <w:iCs/>
                <w:lang w:eastAsia="de-DE"/>
              </w:rPr>
              <w:t xml:space="preserve">per la trasformazione e commercializzazione diretta </w:t>
            </w:r>
            <w:r w:rsidR="0082720C">
              <w:rPr>
                <w:bCs/>
                <w:iCs/>
                <w:lang w:eastAsia="de-DE"/>
              </w:rPr>
              <w:t>di specie marine e di acque dolci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4DF8C7C" w14:textId="77777777" w:rsidR="00EB10BA" w:rsidRPr="00031EDE" w:rsidRDefault="00EB10BA" w:rsidP="00BE0845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  <w:tr w:rsidR="00C9473F" w:rsidRPr="00031EDE" w14:paraId="017360F4" w14:textId="77777777" w:rsidTr="00B82944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1D4AD8" w14:textId="63D56385" w:rsidR="00C9473F" w:rsidRPr="00C9473F" w:rsidRDefault="00FD616F" w:rsidP="00C9473F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>
              <w:t xml:space="preserve">Svolgimento di </w:t>
            </w:r>
            <w:r w:rsidR="00C9473F" w:rsidRPr="00C9473F">
              <w:t>indagini</w:t>
            </w:r>
            <w:r w:rsidR="00C9473F" w:rsidRPr="00C9473F">
              <w:rPr>
                <w:spacing w:val="-5"/>
              </w:rPr>
              <w:t xml:space="preserve"> </w:t>
            </w:r>
            <w:r w:rsidR="00C9473F" w:rsidRPr="00C9473F">
              <w:t>di mercato e studi (es: analisi di contesto e di prodotto;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>ricerche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>di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>mercato,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>in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>ambito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 xml:space="preserve">nazionale ed internazionale) 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D3B93" w14:textId="77777777" w:rsidR="00C9473F" w:rsidRPr="00031EDE" w:rsidRDefault="00C9473F" w:rsidP="00C9473F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</w:tbl>
    <w:p w14:paraId="3B4394EC" w14:textId="77777777" w:rsidR="00340311" w:rsidRDefault="00340311" w:rsidP="00521F66">
      <w:pPr>
        <w:suppressAutoHyphens w:val="0"/>
        <w:jc w:val="both"/>
        <w:rPr>
          <w:bCs/>
          <w:sz w:val="24"/>
          <w:szCs w:val="24"/>
          <w:lang w:eastAsia="en-US"/>
        </w:rPr>
      </w:pPr>
    </w:p>
    <w:p w14:paraId="7017AA47" w14:textId="7E2FC62A" w:rsidR="00521F66" w:rsidRPr="00031EDE" w:rsidRDefault="1439C60E" w:rsidP="367D55CB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367D55CB">
        <w:rPr>
          <w:b/>
          <w:bCs/>
          <w:sz w:val="26"/>
          <w:szCs w:val="26"/>
          <w:lang w:eastAsia="en-US"/>
        </w:rPr>
        <w:t>A2.5</w:t>
      </w:r>
      <w:r w:rsidR="428EF0A8" w:rsidRPr="367D55CB">
        <w:rPr>
          <w:b/>
          <w:bCs/>
          <w:sz w:val="26"/>
          <w:szCs w:val="26"/>
          <w:lang w:eastAsia="en-US"/>
        </w:rPr>
        <w:t>.</w:t>
      </w:r>
      <w:r w:rsidR="34E40106" w:rsidRPr="367D55CB">
        <w:rPr>
          <w:b/>
          <w:bCs/>
          <w:sz w:val="26"/>
          <w:szCs w:val="26"/>
          <w:lang w:eastAsia="en-US"/>
        </w:rPr>
        <w:t>8</w:t>
      </w:r>
      <w:r w:rsidRPr="367D55CB">
        <w:rPr>
          <w:b/>
          <w:bCs/>
          <w:sz w:val="26"/>
          <w:szCs w:val="26"/>
          <w:lang w:eastAsia="en-US"/>
        </w:rPr>
        <w:t xml:space="preserve">   </w:t>
      </w:r>
      <w:r w:rsidR="428EF0A8" w:rsidRPr="367D55CB">
        <w:rPr>
          <w:b/>
          <w:bCs/>
          <w:sz w:val="26"/>
          <w:szCs w:val="26"/>
          <w:lang w:eastAsia="en-US"/>
        </w:rPr>
        <w:t>AZIONI DI COMUNICAZIONE E DI BRAND MANAGEMENT</w:t>
      </w:r>
    </w:p>
    <w:p w14:paraId="56EC6180" w14:textId="51C89B4E" w:rsidR="00521F66" w:rsidRPr="00031EDE" w:rsidRDefault="1439C60E" w:rsidP="784DC3ED">
      <w:pPr>
        <w:suppressAutoHyphens w:val="0"/>
        <w:spacing w:before="120" w:after="120"/>
        <w:rPr>
          <w:b/>
          <w:bCs/>
          <w:lang w:eastAsia="en-US"/>
        </w:rPr>
      </w:pPr>
      <w:r w:rsidRPr="784DC3ED">
        <w:rPr>
          <w:b/>
          <w:bCs/>
          <w:sz w:val="24"/>
          <w:szCs w:val="24"/>
          <w:lang w:eastAsia="en-US"/>
        </w:rPr>
        <w:t>TAB. A2.5.</w:t>
      </w:r>
      <w:r w:rsidR="02829A60" w:rsidRPr="784DC3ED">
        <w:rPr>
          <w:b/>
          <w:bCs/>
          <w:sz w:val="24"/>
          <w:szCs w:val="24"/>
          <w:lang w:eastAsia="en-US"/>
        </w:rPr>
        <w:t>8</w:t>
      </w:r>
      <w:r w:rsidRPr="784DC3ED">
        <w:rPr>
          <w:b/>
          <w:bCs/>
          <w:sz w:val="24"/>
          <w:szCs w:val="24"/>
          <w:lang w:eastAsia="en-US"/>
        </w:rPr>
        <w:t xml:space="preserve"> </w:t>
      </w:r>
      <w:r w:rsidRPr="784DC3ED">
        <w:rPr>
          <w:b/>
          <w:bCs/>
          <w:lang w:eastAsia="en-US"/>
        </w:rPr>
        <w:t xml:space="preserve">  </w:t>
      </w:r>
    </w:p>
    <w:tbl>
      <w:tblPr>
        <w:tblW w:w="96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5748"/>
      </w:tblGrid>
      <w:tr w:rsidR="0082720C" w:rsidRPr="00031EDE" w14:paraId="50EDC83C" w14:textId="77777777" w:rsidTr="0064132C">
        <w:trPr>
          <w:cantSplit/>
          <w:trHeight w:val="397"/>
          <w:jc w:val="center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</w:tcPr>
          <w:p w14:paraId="023546E7" w14:textId="1234B4FA" w:rsidR="0082720C" w:rsidRPr="00031EDE" w:rsidRDefault="00666495" w:rsidP="000E5E41">
            <w:pPr>
              <w:suppressAutoHyphens w:val="0"/>
              <w:jc w:val="center"/>
              <w:rPr>
                <w:b/>
                <w:bCs/>
                <w:color w:val="000000"/>
                <w:lang w:eastAsia="it-IT"/>
              </w:rPr>
            </w:pPr>
            <w:r>
              <w:rPr>
                <w:b/>
                <w:bCs/>
                <w:color w:val="000000"/>
                <w:lang w:eastAsia="it-IT"/>
              </w:rPr>
              <w:t>Caratteristiche delle azioni di informazione e comunicazione</w:t>
            </w:r>
          </w:p>
        </w:tc>
      </w:tr>
      <w:tr w:rsidR="0082720C" w:rsidRPr="00031EDE" w14:paraId="35FB4FED" w14:textId="77777777" w:rsidTr="00666495">
        <w:trPr>
          <w:cantSplit/>
          <w:trHeight w:val="397"/>
          <w:jc w:val="center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0201546" w14:textId="77777777" w:rsidR="00666495" w:rsidRPr="00031EDE" w:rsidRDefault="00666495" w:rsidP="00666495">
            <w:pPr>
              <w:suppressAutoHyphens w:val="0"/>
              <w:rPr>
                <w:bCs/>
                <w:i/>
                <w:color w:val="000000"/>
                <w:sz w:val="18"/>
                <w:szCs w:val="18"/>
                <w:lang w:eastAsia="it-IT"/>
              </w:rPr>
            </w:pPr>
            <w:r w:rsidRPr="00031EDE">
              <w:rPr>
                <w:b/>
                <w:bCs/>
                <w:color w:val="000000"/>
                <w:lang w:eastAsia="it-IT"/>
              </w:rPr>
              <w:t> </w:t>
            </w:r>
            <w:r w:rsidRPr="00031EDE">
              <w:rPr>
                <w:bCs/>
                <w:i/>
                <w:color w:val="000000"/>
                <w:sz w:val="18"/>
                <w:szCs w:val="18"/>
                <w:lang w:eastAsia="it-IT"/>
              </w:rPr>
              <w:t>(Descrizione)</w:t>
            </w:r>
          </w:p>
          <w:p w14:paraId="7CDC998A" w14:textId="77777777" w:rsidR="0082720C" w:rsidRPr="00031EDE" w:rsidRDefault="0082720C" w:rsidP="000E5E41">
            <w:pPr>
              <w:suppressAutoHyphens w:val="0"/>
              <w:jc w:val="center"/>
              <w:rPr>
                <w:b/>
                <w:bCs/>
                <w:color w:val="000000"/>
                <w:lang w:eastAsia="it-IT"/>
              </w:rPr>
            </w:pPr>
          </w:p>
        </w:tc>
      </w:tr>
      <w:tr w:rsidR="00666495" w:rsidRPr="00031EDE" w14:paraId="13E30391" w14:textId="77777777" w:rsidTr="0064132C">
        <w:trPr>
          <w:cantSplit/>
          <w:trHeight w:val="397"/>
          <w:jc w:val="center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</w:tcPr>
          <w:p w14:paraId="045A3655" w14:textId="5B36349D" w:rsidR="00666495" w:rsidRPr="00031EDE" w:rsidRDefault="00A371EC" w:rsidP="000E5E41">
            <w:pPr>
              <w:suppressAutoHyphens w:val="0"/>
              <w:jc w:val="center"/>
              <w:rPr>
                <w:b/>
                <w:bCs/>
                <w:color w:val="000000"/>
                <w:lang w:eastAsia="it-IT"/>
              </w:rPr>
            </w:pPr>
            <w:r>
              <w:rPr>
                <w:b/>
                <w:bCs/>
                <w:color w:val="000000"/>
                <w:lang w:eastAsia="it-IT"/>
              </w:rPr>
              <w:t xml:space="preserve">Campagne di educazione </w:t>
            </w:r>
            <w:r w:rsidR="00A534FC">
              <w:rPr>
                <w:b/>
                <w:bCs/>
                <w:color w:val="000000"/>
                <w:lang w:eastAsia="it-IT"/>
              </w:rPr>
              <w:t>alimentare rivolte alla comunità e/o alle scuole</w:t>
            </w:r>
          </w:p>
        </w:tc>
      </w:tr>
      <w:tr w:rsidR="00666495" w:rsidRPr="00031EDE" w14:paraId="5AE77E2E" w14:textId="77777777" w:rsidTr="00A534FC">
        <w:trPr>
          <w:cantSplit/>
          <w:trHeight w:val="397"/>
          <w:jc w:val="center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C307031" w14:textId="77777777" w:rsidR="00A534FC" w:rsidRPr="00031EDE" w:rsidRDefault="00A534FC" w:rsidP="00A534FC">
            <w:pPr>
              <w:suppressAutoHyphens w:val="0"/>
              <w:rPr>
                <w:bCs/>
                <w:i/>
                <w:color w:val="000000"/>
                <w:sz w:val="18"/>
                <w:szCs w:val="18"/>
                <w:lang w:eastAsia="it-IT"/>
              </w:rPr>
            </w:pPr>
            <w:r w:rsidRPr="00031EDE">
              <w:rPr>
                <w:b/>
                <w:bCs/>
                <w:color w:val="000000"/>
                <w:lang w:eastAsia="it-IT"/>
              </w:rPr>
              <w:t> </w:t>
            </w:r>
            <w:r w:rsidRPr="00031EDE">
              <w:rPr>
                <w:bCs/>
                <w:i/>
                <w:color w:val="000000"/>
                <w:sz w:val="18"/>
                <w:szCs w:val="18"/>
                <w:lang w:eastAsia="it-IT"/>
              </w:rPr>
              <w:t>(Descrizione)</w:t>
            </w:r>
          </w:p>
          <w:p w14:paraId="09FD7112" w14:textId="77777777" w:rsidR="00666495" w:rsidRPr="00031EDE" w:rsidRDefault="00666495" w:rsidP="000E5E41">
            <w:pPr>
              <w:suppressAutoHyphens w:val="0"/>
              <w:jc w:val="center"/>
              <w:rPr>
                <w:b/>
                <w:bCs/>
                <w:color w:val="000000"/>
                <w:lang w:eastAsia="it-IT"/>
              </w:rPr>
            </w:pPr>
          </w:p>
        </w:tc>
      </w:tr>
      <w:tr w:rsidR="00521F66" w:rsidRPr="00031EDE" w14:paraId="5880F385" w14:textId="77777777" w:rsidTr="0064132C">
        <w:trPr>
          <w:cantSplit/>
          <w:trHeight w:val="397"/>
          <w:jc w:val="center"/>
        </w:trPr>
        <w:tc>
          <w:tcPr>
            <w:tcW w:w="96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</w:tcPr>
          <w:p w14:paraId="45654125" w14:textId="0B0F8E73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color w:val="000000"/>
                <w:lang w:eastAsia="it-IT"/>
              </w:rPr>
            </w:pPr>
            <w:r w:rsidRPr="00031EDE">
              <w:rPr>
                <w:b/>
                <w:bCs/>
                <w:color w:val="000000"/>
                <w:lang w:eastAsia="it-IT"/>
              </w:rPr>
              <w:t xml:space="preserve">Campagne di comunicazione e azioni di </w:t>
            </w:r>
            <w:r w:rsidRPr="00031EDE">
              <w:rPr>
                <w:b/>
                <w:bCs/>
                <w:i/>
                <w:iCs/>
                <w:color w:val="000000"/>
                <w:lang w:eastAsia="it-IT"/>
              </w:rPr>
              <w:t xml:space="preserve">brand management </w:t>
            </w:r>
            <w:r w:rsidRPr="00031EDE">
              <w:rPr>
                <w:b/>
                <w:bCs/>
                <w:color w:val="000000"/>
                <w:lang w:eastAsia="it-IT"/>
              </w:rPr>
              <w:t>in grado di valorizzare e differenziare la qualità del prodotto trasformato</w:t>
            </w:r>
            <w:r w:rsidRPr="00031EDE">
              <w:rPr>
                <w:b/>
                <w:bCs/>
                <w:color w:val="000000"/>
                <w:lang w:eastAsia="it-IT"/>
              </w:rPr>
              <w:br/>
            </w:r>
          </w:p>
        </w:tc>
      </w:tr>
      <w:tr w:rsidR="00521F66" w:rsidRPr="00031EDE" w14:paraId="515702F2" w14:textId="77777777" w:rsidTr="0064132C">
        <w:trPr>
          <w:cantSplit/>
          <w:trHeight w:val="397"/>
          <w:jc w:val="center"/>
        </w:trPr>
        <w:tc>
          <w:tcPr>
            <w:tcW w:w="96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0B0F4E" w14:textId="77777777" w:rsidR="00521F66" w:rsidRPr="00031EDE" w:rsidRDefault="00521F66" w:rsidP="000E5E41">
            <w:pPr>
              <w:suppressAutoHyphens w:val="0"/>
              <w:rPr>
                <w:b/>
                <w:bCs/>
                <w:color w:val="000000"/>
                <w:lang w:eastAsia="it-IT"/>
              </w:rPr>
            </w:pPr>
          </w:p>
        </w:tc>
      </w:tr>
      <w:tr w:rsidR="00521F66" w:rsidRPr="00031EDE" w14:paraId="5CCC67C9" w14:textId="77777777" w:rsidTr="0064132C">
        <w:trPr>
          <w:cantSplit/>
          <w:trHeight w:val="269"/>
          <w:jc w:val="center"/>
        </w:trPr>
        <w:tc>
          <w:tcPr>
            <w:tcW w:w="96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218CF11" w14:textId="77777777" w:rsidR="00521F66" w:rsidRPr="00031EDE" w:rsidRDefault="00521F66" w:rsidP="000E5E41">
            <w:pPr>
              <w:suppressAutoHyphens w:val="0"/>
              <w:rPr>
                <w:b/>
                <w:bCs/>
                <w:color w:val="000000"/>
                <w:lang w:eastAsia="it-IT"/>
              </w:rPr>
            </w:pPr>
          </w:p>
        </w:tc>
      </w:tr>
      <w:tr w:rsidR="00521F66" w:rsidRPr="00031EDE" w14:paraId="55298376" w14:textId="77777777" w:rsidTr="0064132C">
        <w:trPr>
          <w:cantSplit/>
          <w:trHeight w:val="397"/>
          <w:jc w:val="center"/>
        </w:trPr>
        <w:tc>
          <w:tcPr>
            <w:tcW w:w="96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B67518" w14:textId="77777777" w:rsidR="00521F66" w:rsidRPr="00031EDE" w:rsidRDefault="00521F66" w:rsidP="000E5E41">
            <w:pPr>
              <w:suppressAutoHyphens w:val="0"/>
              <w:rPr>
                <w:bCs/>
                <w:i/>
                <w:color w:val="000000"/>
                <w:sz w:val="18"/>
                <w:szCs w:val="18"/>
                <w:lang w:eastAsia="it-IT"/>
              </w:rPr>
            </w:pPr>
            <w:r w:rsidRPr="00031EDE">
              <w:rPr>
                <w:b/>
                <w:bCs/>
                <w:color w:val="000000"/>
                <w:lang w:eastAsia="it-IT"/>
              </w:rPr>
              <w:t> </w:t>
            </w:r>
            <w:r w:rsidRPr="00031EDE">
              <w:rPr>
                <w:bCs/>
                <w:i/>
                <w:color w:val="000000"/>
                <w:sz w:val="18"/>
                <w:szCs w:val="18"/>
                <w:lang w:eastAsia="it-IT"/>
              </w:rPr>
              <w:t>(Descrizione)</w:t>
            </w:r>
          </w:p>
          <w:p w14:paraId="7AB6E2D8" w14:textId="77777777" w:rsidR="00521F66" w:rsidRPr="00031EDE" w:rsidRDefault="00521F66" w:rsidP="000E5E41">
            <w:pPr>
              <w:suppressAutoHyphens w:val="0"/>
              <w:rPr>
                <w:b/>
                <w:bCs/>
                <w:color w:val="000000"/>
                <w:lang w:eastAsia="it-IT"/>
              </w:rPr>
            </w:pPr>
          </w:p>
        </w:tc>
      </w:tr>
      <w:tr w:rsidR="00521F66" w:rsidRPr="00031EDE" w14:paraId="3339473E" w14:textId="77777777" w:rsidTr="0064132C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67A00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Aumento della qualità del prodotto o servizio in relazione al mercato di riferimento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307A7" w14:textId="77777777" w:rsidR="00521F66" w:rsidRPr="00031EDE" w:rsidRDefault="00521F66" w:rsidP="000E5E41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  <w:tr w:rsidR="00521F66" w:rsidRPr="00031EDE" w14:paraId="2A284300" w14:textId="77777777" w:rsidTr="0064132C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EEA7E" w14:textId="77777777" w:rsidR="00521F66" w:rsidRPr="00031EDE" w:rsidRDefault="00521F66" w:rsidP="000E5E41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Cs/>
              </w:rPr>
            </w:pPr>
            <w:r w:rsidRPr="00031EDE">
              <w:rPr>
                <w:rFonts w:eastAsia="Times New Roman"/>
                <w:bCs/>
              </w:rPr>
              <w:t>Altro (specificare)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6BCDD" w14:textId="77777777" w:rsidR="00521F66" w:rsidRPr="00031EDE" w:rsidRDefault="00521F66" w:rsidP="000E5E41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</w:tbl>
    <w:p w14:paraId="659F333C" w14:textId="77777777" w:rsidR="00521F66" w:rsidRPr="00031EDE" w:rsidRDefault="00521F66" w:rsidP="00521F66">
      <w:pPr>
        <w:suppressAutoHyphens w:val="0"/>
        <w:spacing w:before="360" w:after="120"/>
        <w:jc w:val="both"/>
        <w:rPr>
          <w:b/>
          <w:bCs/>
          <w:sz w:val="24"/>
          <w:lang w:eastAsia="en-US"/>
        </w:rPr>
      </w:pPr>
    </w:p>
    <w:p w14:paraId="277D75A4" w14:textId="77777777" w:rsidR="00521F66" w:rsidRPr="00031EDE" w:rsidRDefault="00521F66" w:rsidP="00521F66">
      <w:pPr>
        <w:autoSpaceDE w:val="0"/>
        <w:ind w:right="432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>Data, _________________</w:t>
      </w:r>
    </w:p>
    <w:p w14:paraId="1316DD30" w14:textId="77777777" w:rsidR="00521F66" w:rsidRPr="00031EDE" w:rsidRDefault="00521F66" w:rsidP="00521F66">
      <w:pPr>
        <w:suppressAutoHyphens w:val="0"/>
        <w:jc w:val="both"/>
        <w:rPr>
          <w:bCs/>
          <w:sz w:val="24"/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7"/>
        <w:gridCol w:w="8792"/>
      </w:tblGrid>
      <w:tr w:rsidR="00521F66" w:rsidRPr="00031EDE" w14:paraId="2F846D21" w14:textId="77777777" w:rsidTr="000E5E41">
        <w:trPr>
          <w:cantSplit/>
          <w:trHeight w:val="397"/>
          <w:jc w:val="center"/>
        </w:trPr>
        <w:tc>
          <w:tcPr>
            <w:tcW w:w="85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02E49" w14:textId="77777777" w:rsidR="00521F66" w:rsidRPr="00031EDE" w:rsidRDefault="00521F66" w:rsidP="000E5E41">
            <w:pPr>
              <w:widowControl w:val="0"/>
              <w:tabs>
                <w:tab w:val="left" w:pos="10348"/>
              </w:tabs>
              <w:suppressAutoHyphens w:val="0"/>
              <w:jc w:val="both"/>
              <w:rPr>
                <w:bCs/>
                <w:lang w:eastAsia="en-US"/>
              </w:rPr>
            </w:pPr>
            <w:r w:rsidRPr="00031EDE">
              <w:rPr>
                <w:bCs/>
                <w:lang w:eastAsia="en-US"/>
              </w:rPr>
              <w:t>IN FEDE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66C9B09" w14:textId="77777777" w:rsidR="00521F66" w:rsidRPr="00031EDE" w:rsidRDefault="00521F66" w:rsidP="000E5E41">
            <w:pPr>
              <w:widowControl w:val="0"/>
              <w:tabs>
                <w:tab w:val="left" w:pos="10348"/>
              </w:tabs>
              <w:suppressAutoHyphens w:val="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031EDE">
              <w:rPr>
                <w:bCs/>
                <w:sz w:val="20"/>
                <w:szCs w:val="20"/>
                <w:lang w:eastAsia="en-US"/>
              </w:rPr>
              <w:t>Firma del beneficiario o del rappresentante legale</w:t>
            </w:r>
          </w:p>
        </w:tc>
      </w:tr>
      <w:tr w:rsidR="00521F66" w:rsidRPr="00031EDE" w14:paraId="3B05ED5F" w14:textId="77777777" w:rsidTr="000E5E41">
        <w:trPr>
          <w:cantSplit/>
          <w:trHeight w:val="289"/>
          <w:jc w:val="center"/>
        </w:trPr>
        <w:tc>
          <w:tcPr>
            <w:tcW w:w="85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B620F" w14:textId="77777777" w:rsidR="00521F66" w:rsidRPr="00031EDE" w:rsidRDefault="00521F66" w:rsidP="000E5E41">
            <w:pPr>
              <w:widowControl w:val="0"/>
              <w:tabs>
                <w:tab w:val="left" w:pos="10348"/>
              </w:tabs>
              <w:suppressAutoHyphens w:val="0"/>
              <w:jc w:val="both"/>
              <w:rPr>
                <w:bCs/>
                <w:sz w:val="24"/>
                <w:lang w:eastAsia="en-US"/>
              </w:rPr>
            </w:pPr>
          </w:p>
        </w:tc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D8F78" w14:textId="77777777" w:rsidR="00521F66" w:rsidRPr="00031EDE" w:rsidRDefault="00521F66" w:rsidP="000E5E41">
            <w:pPr>
              <w:widowControl w:val="0"/>
              <w:tabs>
                <w:tab w:val="left" w:pos="10348"/>
              </w:tabs>
              <w:suppressAutoHyphens w:val="0"/>
              <w:jc w:val="both"/>
              <w:rPr>
                <w:b/>
                <w:bCs/>
                <w:sz w:val="24"/>
                <w:lang w:eastAsia="en-US"/>
              </w:rPr>
            </w:pPr>
          </w:p>
        </w:tc>
      </w:tr>
    </w:tbl>
    <w:p w14:paraId="6D703C3C" w14:textId="77777777" w:rsidR="00521F66" w:rsidRPr="00031EDE" w:rsidRDefault="00521F66" w:rsidP="00521F66">
      <w:pPr>
        <w:widowControl w:val="0"/>
        <w:pBdr>
          <w:top w:val="single" w:sz="18" w:space="1" w:color="00B0F0"/>
          <w:left w:val="single" w:sz="18" w:space="4" w:color="00B0F0"/>
          <w:bottom w:val="single" w:sz="18" w:space="1" w:color="00B0F0"/>
          <w:right w:val="single" w:sz="18" w:space="4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Cs/>
          <w:sz w:val="24"/>
          <w:szCs w:val="24"/>
          <w:lang w:eastAsia="en-US"/>
        </w:rPr>
        <w:br w:type="page"/>
      </w:r>
      <w:r w:rsidRPr="00031EDE">
        <w:rPr>
          <w:b/>
          <w:bCs/>
          <w:sz w:val="26"/>
          <w:szCs w:val="26"/>
          <w:lang w:eastAsia="en-US"/>
        </w:rPr>
        <w:t>A2.6   PERIZIA ASSEVERATA DEL TECNICO PROGETTISTA</w:t>
      </w:r>
    </w:p>
    <w:p w14:paraId="320C642A" w14:textId="77777777" w:rsidR="00FB047A" w:rsidRPr="00031EDE" w:rsidRDefault="00FB047A" w:rsidP="00FB047A">
      <w:pPr>
        <w:widowControl w:val="0"/>
        <w:jc w:val="both"/>
        <w:rPr>
          <w:b/>
          <w:bCs/>
        </w:rPr>
      </w:pPr>
      <w:r w:rsidRPr="00031EDE">
        <w:rPr>
          <w:bCs/>
          <w:color w:val="000000"/>
          <w:sz w:val="24"/>
          <w:lang w:eastAsia="de-DE"/>
        </w:rPr>
        <w:t xml:space="preserve">Il/la sottoscritto/a __________________________ nato/a </w:t>
      </w:r>
      <w:proofErr w:type="spellStart"/>
      <w:r w:rsidRPr="00031EDE">
        <w:rPr>
          <w:bCs/>
          <w:color w:val="000000"/>
          <w:sz w:val="24"/>
          <w:lang w:eastAsia="de-DE"/>
        </w:rPr>
        <w:t>a</w:t>
      </w:r>
      <w:proofErr w:type="spellEnd"/>
      <w:r w:rsidRPr="00031EDE">
        <w:rPr>
          <w:bCs/>
          <w:color w:val="000000"/>
          <w:sz w:val="24"/>
          <w:lang w:eastAsia="de-DE"/>
        </w:rPr>
        <w:t xml:space="preserve"> _______________________________ Prov. _______ il _________________, </w:t>
      </w:r>
      <w:r w:rsidRPr="00031EDE">
        <w:rPr>
          <w:bCs/>
          <w:sz w:val="24"/>
          <w:lang w:eastAsia="de-DE"/>
        </w:rPr>
        <w:t xml:space="preserve">C.F. _________________, P.IVA ______________________,  </w:t>
      </w:r>
      <w:r w:rsidRPr="00031EDE">
        <w:rPr>
          <w:bCs/>
          <w:color w:val="000000"/>
          <w:sz w:val="24"/>
          <w:lang w:eastAsia="de-DE"/>
        </w:rPr>
        <w:t xml:space="preserve">e residente a ________________________________ Prov. _______ via _____________________, tel. _________________ cellulare _______________ fax ___________________, </w:t>
      </w:r>
      <w:r w:rsidRPr="00031EDE">
        <w:rPr>
          <w:bCs/>
          <w:sz w:val="24"/>
          <w:lang w:eastAsia="de-DE"/>
        </w:rPr>
        <w:t xml:space="preserve">iscritto all’ordine professionale ________________ al n. __________ della Provincia ______________, in </w:t>
      </w:r>
      <w:r w:rsidRPr="00031EDE">
        <w:rPr>
          <w:bCs/>
          <w:color w:val="000000"/>
          <w:sz w:val="24"/>
          <w:lang w:eastAsia="de-DE"/>
        </w:rPr>
        <w:t xml:space="preserve"> </w:t>
      </w:r>
      <w:r w:rsidRPr="00031EDE">
        <w:rPr>
          <w:bCs/>
          <w:sz w:val="24"/>
          <w:lang w:eastAsia="de-DE"/>
        </w:rPr>
        <w:t xml:space="preserve">qualità di progettista </w:t>
      </w:r>
      <w:r>
        <w:rPr>
          <w:bCs/>
          <w:sz w:val="24"/>
          <w:lang w:eastAsia="de-DE"/>
        </w:rPr>
        <w:t xml:space="preserve">per l’investimento oggetto dell’istanza di sostegno a valere sul </w:t>
      </w:r>
      <w:r w:rsidRPr="00031EDE">
        <w:rPr>
          <w:bCs/>
          <w:sz w:val="24"/>
          <w:lang w:eastAsia="de-DE"/>
        </w:rPr>
        <w:t xml:space="preserve">bando di attuazione della </w:t>
      </w:r>
      <w:r w:rsidRPr="00031EDE">
        <w:rPr>
          <w:b/>
          <w:bCs/>
        </w:rPr>
        <w:t xml:space="preserve">PRIORITA 2 </w:t>
      </w:r>
      <w:r>
        <w:rPr>
          <w:b/>
          <w:bCs/>
        </w:rPr>
        <w:t xml:space="preserve">- </w:t>
      </w:r>
      <w:r w:rsidRPr="00031EDE">
        <w:rPr>
          <w:b/>
          <w:bCs/>
        </w:rPr>
        <w:t>OBBIETTIVO SPECIFICO 2.2</w:t>
      </w:r>
      <w:r>
        <w:rPr>
          <w:b/>
          <w:bCs/>
        </w:rPr>
        <w:t xml:space="preserve"> -</w:t>
      </w:r>
      <w:r w:rsidRPr="00031EDE">
        <w:rPr>
          <w:b/>
          <w:bCs/>
        </w:rPr>
        <w:t xml:space="preserve"> AZIONE 2 e</w:t>
      </w:r>
      <w:r>
        <w:rPr>
          <w:b/>
          <w:bCs/>
        </w:rPr>
        <w:t>/o</w:t>
      </w:r>
      <w:r w:rsidRPr="00031EDE">
        <w:rPr>
          <w:b/>
          <w:bCs/>
        </w:rPr>
        <w:t xml:space="preserve"> AZIONE 4 </w:t>
      </w:r>
      <w:r>
        <w:rPr>
          <w:b/>
          <w:bCs/>
        </w:rPr>
        <w:t xml:space="preserve">- </w:t>
      </w:r>
      <w:r w:rsidRPr="00031EDE">
        <w:rPr>
          <w:b/>
          <w:bCs/>
        </w:rPr>
        <w:t xml:space="preserve">INTERVENTO 02 </w:t>
      </w:r>
      <w:r w:rsidRPr="00031EDE">
        <w:rPr>
          <w:bCs/>
          <w:sz w:val="24"/>
          <w:lang w:eastAsia="de-DE"/>
        </w:rPr>
        <w:t xml:space="preserve">del  FEAMPA  Campania 2024/2029 </w:t>
      </w:r>
      <w:r>
        <w:rPr>
          <w:bCs/>
          <w:sz w:val="24"/>
          <w:lang w:eastAsia="de-DE"/>
        </w:rPr>
        <w:t xml:space="preserve">dal titolo </w:t>
      </w:r>
      <w:r w:rsidRPr="00031EDE">
        <w:rPr>
          <w:bCs/>
          <w:sz w:val="24"/>
          <w:lang w:eastAsia="de-DE"/>
        </w:rPr>
        <w:t>______________________________, a seguito di incarico conferito da ____________________________________________________,  P.IVA ____________________, C.F. ________________, con sede legale in __________________, alla via ________________________ n. ______</w:t>
      </w:r>
      <w:r w:rsidRPr="00031EDE">
        <w:rPr>
          <w:bCs/>
          <w:color w:val="000000"/>
          <w:sz w:val="24"/>
          <w:lang w:eastAsia="de-DE"/>
        </w:rPr>
        <w:t xml:space="preserve"> </w:t>
      </w:r>
      <w:r w:rsidRPr="00031EDE">
        <w:rPr>
          <w:bCs/>
          <w:sz w:val="24"/>
          <w:lang w:eastAsia="de-DE"/>
        </w:rPr>
        <w:t>consapevole delle sanzioni penali nel caso di dichiarazioni non veritiere, di formazione o uso di atti falsi (art. 76 del DPR n.445/2000)</w:t>
      </w:r>
    </w:p>
    <w:p w14:paraId="206B66E4" w14:textId="77777777" w:rsidR="00FB047A" w:rsidRPr="00031EDE" w:rsidRDefault="00FB047A" w:rsidP="00FB047A">
      <w:pPr>
        <w:suppressAutoHyphens w:val="0"/>
        <w:spacing w:before="120" w:after="120"/>
        <w:jc w:val="center"/>
        <w:rPr>
          <w:b/>
          <w:bCs/>
          <w:sz w:val="24"/>
          <w:szCs w:val="24"/>
          <w:lang w:eastAsia="de-DE"/>
        </w:rPr>
      </w:pPr>
      <w:r w:rsidRPr="00031EDE">
        <w:rPr>
          <w:b/>
          <w:bCs/>
          <w:sz w:val="24"/>
          <w:szCs w:val="24"/>
          <w:lang w:eastAsia="de-DE"/>
        </w:rPr>
        <w:t>ASSEVERA</w:t>
      </w:r>
    </w:p>
    <w:p w14:paraId="5357052E" w14:textId="77777777" w:rsidR="00FB047A" w:rsidRPr="00031EDE" w:rsidRDefault="00FB047A" w:rsidP="00FB047A">
      <w:pPr>
        <w:autoSpaceDE w:val="0"/>
        <w:spacing w:before="120"/>
        <w:ind w:right="24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 xml:space="preserve">la piena conformità dell’operazione da realizzare agli strumenti urbanistici adottati o approvati e vigenti, ai vincoli paesaggistici, sismici, idrogeologici, forestali, ambientali e di tutela del patrimonio storico, artistico e archeologico, alle disposizioni e norme in materia di sicurezza ed in materia igienico-sanitarie vigenti nonché al Codice della Strada e alla legittimità nei confronti delle proprietà confinanti e </w:t>
      </w:r>
    </w:p>
    <w:p w14:paraId="4C6E9312" w14:textId="77777777" w:rsidR="00FB047A" w:rsidRPr="00031EDE" w:rsidRDefault="00FB047A" w:rsidP="00FB047A">
      <w:pPr>
        <w:suppressAutoHyphens w:val="0"/>
        <w:spacing w:before="240" w:after="120"/>
        <w:jc w:val="center"/>
        <w:rPr>
          <w:b/>
          <w:bCs/>
          <w:sz w:val="24"/>
          <w:szCs w:val="24"/>
          <w:lang w:eastAsia="de-DE"/>
        </w:rPr>
      </w:pPr>
      <w:r w:rsidRPr="00031EDE">
        <w:rPr>
          <w:b/>
          <w:bCs/>
          <w:sz w:val="24"/>
          <w:szCs w:val="24"/>
          <w:lang w:eastAsia="de-DE"/>
        </w:rPr>
        <w:t>DICHIARA</w:t>
      </w:r>
      <w:r w:rsidRPr="784DC3ED">
        <w:rPr>
          <w:b/>
          <w:bCs/>
          <w:color w:val="000000"/>
          <w:sz w:val="24"/>
          <w:szCs w:val="24"/>
          <w:vertAlign w:val="superscript"/>
          <w:lang w:eastAsia="de-DE"/>
        </w:rPr>
        <w:footnoteReference w:id="24"/>
      </w:r>
    </w:p>
    <w:p w14:paraId="490CFFD1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>la completezza della documentazione relativa agli intervenuti accertamenti di fattibilità tecnica, amministrativa ed economica dell’intervento.</w:t>
      </w:r>
    </w:p>
    <w:p w14:paraId="12BECC72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>l’esistenza delle indagini geologiche, geotermiche, e, ove necessario, archeologiche nell’area d’intervento e la congruenza dei risultati di tali indagini con le scelte progettuali;</w:t>
      </w:r>
    </w:p>
    <w:p w14:paraId="3CB5EAE2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 xml:space="preserve">il livello esecutivo della progettazione ai sensi dell’art. 41 e dell’Allegato I.7, art. 22, del </w:t>
      </w:r>
      <w:proofErr w:type="spellStart"/>
      <w:r w:rsidRPr="0013570D">
        <w:rPr>
          <w:color w:val="000000"/>
        </w:rPr>
        <w:t>D.Lgs.</w:t>
      </w:r>
      <w:proofErr w:type="spellEnd"/>
      <w:r w:rsidRPr="0013570D">
        <w:rPr>
          <w:color w:val="000000"/>
        </w:rPr>
        <w:t xml:space="preserve"> 36/2023</w:t>
      </w:r>
      <w:r>
        <w:rPr>
          <w:color w:val="000000"/>
        </w:rPr>
        <w:t xml:space="preserve"> </w:t>
      </w:r>
      <w:r w:rsidRPr="0013570D">
        <w:rPr>
          <w:color w:val="000000"/>
        </w:rPr>
        <w:t xml:space="preserve"> </w:t>
      </w:r>
    </w:p>
    <w:p w14:paraId="2A00C628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 xml:space="preserve">la completezza, adeguatezza e chiarezza della documentazione a corredo del progetto esecutivo così come prevista al punto 4 dell’art.22 dell’Allegato I.7 del </w:t>
      </w:r>
      <w:proofErr w:type="spellStart"/>
      <w:r w:rsidRPr="0013570D">
        <w:rPr>
          <w:color w:val="000000"/>
        </w:rPr>
        <w:t>D.Lgs.</w:t>
      </w:r>
      <w:proofErr w:type="spellEnd"/>
      <w:r w:rsidRPr="0013570D">
        <w:rPr>
          <w:color w:val="000000"/>
        </w:rPr>
        <w:t xml:space="preserve"> 36/2023</w:t>
      </w:r>
      <w:r>
        <w:rPr>
          <w:color w:val="000000"/>
        </w:rPr>
        <w:t>, in relazione all’entità dell’opera</w:t>
      </w:r>
      <w:r w:rsidRPr="0013570D">
        <w:rPr>
          <w:color w:val="000000"/>
        </w:rPr>
        <w:t xml:space="preserve">; </w:t>
      </w:r>
    </w:p>
    <w:p w14:paraId="7ABEAF24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>la rispondenza delle scelte progettuali alle esigenze di manutenzione e gestione;</w:t>
      </w:r>
    </w:p>
    <w:p w14:paraId="0051E447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>il rispetto delle prescrizioni normative, tecniche e legislative comunque applicabili al progetto;</w:t>
      </w:r>
    </w:p>
    <w:p w14:paraId="60AF365B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>il coordinamento tra le prescrizioni del progetto e le clausole dello schema di contratto e del capitolato speciale d’appalto nonché la verifica della rispondenza di queste ai canoni della legalità;</w:t>
      </w:r>
    </w:p>
    <w:p w14:paraId="3CC5349A" w14:textId="77777777" w:rsidR="00FB047A" w:rsidRPr="00031EDE" w:rsidRDefault="00FB047A" w:rsidP="00FB047A">
      <w:pPr>
        <w:numPr>
          <w:ilvl w:val="0"/>
          <w:numId w:val="45"/>
        </w:numPr>
        <w:suppressAutoHyphens w:val="0"/>
        <w:autoSpaceDE w:val="0"/>
        <w:spacing w:before="120" w:line="240" w:lineRule="atLeast"/>
        <w:ind w:right="23"/>
        <w:jc w:val="both"/>
        <w:rPr>
          <w:rFonts w:eastAsia="Times New Roman"/>
          <w:bCs/>
        </w:rPr>
      </w:pPr>
      <w:r w:rsidRPr="00031EDE">
        <w:rPr>
          <w:rFonts w:eastAsia="Times New Roman"/>
          <w:bCs/>
          <w:i/>
          <w:color w:val="000000"/>
        </w:rPr>
        <w:t xml:space="preserve"> (nel caso di acquisizioni di beni a completamento di forniture preesistenti)</w:t>
      </w:r>
      <w:r w:rsidRPr="00031EDE">
        <w:rPr>
          <w:rFonts w:eastAsia="Times New Roman"/>
          <w:bCs/>
          <w:color w:val="000000"/>
        </w:rPr>
        <w:t xml:space="preserve"> che la fornitura si riferisce ad un bene a completamento di forniture preesistenti. A tal fine allega la descrizione dello stato dei luoghi (corredata da </w:t>
      </w:r>
      <w:r w:rsidRPr="00031EDE">
        <w:rPr>
          <w:rFonts w:eastAsia="Times New Roman"/>
          <w:bCs/>
          <w:i/>
          <w:color w:val="000000"/>
        </w:rPr>
        <w:t>report</w:t>
      </w:r>
      <w:r w:rsidRPr="00031EDE">
        <w:rPr>
          <w:rFonts w:eastAsia="Times New Roman"/>
          <w:bCs/>
          <w:color w:val="000000"/>
        </w:rPr>
        <w:t xml:space="preserve"> fotografico) e la valutazione tecnico-economica giustificativa del completamento;</w:t>
      </w:r>
    </w:p>
    <w:p w14:paraId="747FBD40" w14:textId="77777777" w:rsidR="00FB047A" w:rsidRPr="00031EDE" w:rsidRDefault="00FB047A" w:rsidP="00FB047A">
      <w:pPr>
        <w:numPr>
          <w:ilvl w:val="0"/>
          <w:numId w:val="45"/>
        </w:numPr>
        <w:suppressAutoHyphens w:val="0"/>
        <w:autoSpaceDE w:val="0"/>
        <w:spacing w:before="120" w:line="240" w:lineRule="atLeast"/>
        <w:ind w:right="23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color w:val="000000"/>
        </w:rPr>
        <w:t xml:space="preserve">che </w:t>
      </w:r>
      <w:r w:rsidRPr="00031EDE">
        <w:rPr>
          <w:rFonts w:eastAsia="Times New Roman"/>
          <w:bCs/>
          <w:color w:val="000000"/>
        </w:rPr>
        <w:t>la scelta dei preventivi ritenuta più aderente alle esigenze tecniche ed economiche dell’operazione candidata è stata effettuata sulla base di parametri tecnico-economici e</w:t>
      </w:r>
      <w:r w:rsidRPr="00031EDE">
        <w:rPr>
          <w:rFonts w:eastAsia="Times New Roman"/>
          <w:bCs/>
          <w:color w:val="000000"/>
          <w:highlight w:val="yellow"/>
        </w:rPr>
        <w:t>/o tramite OCS</w:t>
      </w:r>
      <w:r w:rsidRPr="00031EDE">
        <w:rPr>
          <w:rFonts w:eastAsia="Times New Roman"/>
          <w:bCs/>
          <w:color w:val="000000"/>
        </w:rPr>
        <w:t xml:space="preserve"> e forma oggetto di apposita relazione, anche in ragione della congruità del costo indicato (vedi </w:t>
      </w:r>
      <w:r w:rsidRPr="00031EDE">
        <w:rPr>
          <w:rFonts w:eastAsia="Times New Roman"/>
          <w:bCs/>
          <w:color w:val="000000"/>
          <w:lang w:eastAsia="en-US"/>
        </w:rPr>
        <w:t>Tab. A2</w:t>
      </w:r>
      <w:r>
        <w:rPr>
          <w:rFonts w:eastAsia="Times New Roman"/>
          <w:bCs/>
          <w:color w:val="000000"/>
          <w:lang w:eastAsia="en-US"/>
        </w:rPr>
        <w:t>.5.6</w:t>
      </w:r>
      <w:r w:rsidRPr="00031EDE">
        <w:rPr>
          <w:rFonts w:eastAsia="Times New Roman"/>
          <w:bCs/>
          <w:color w:val="000000"/>
          <w:lang w:eastAsia="en-US"/>
        </w:rPr>
        <w:t>);</w:t>
      </w:r>
    </w:p>
    <w:p w14:paraId="638C4120" w14:textId="77777777" w:rsidR="00FB047A" w:rsidRPr="00031EDE" w:rsidRDefault="00FB047A" w:rsidP="00FB047A">
      <w:pPr>
        <w:numPr>
          <w:ilvl w:val="0"/>
          <w:numId w:val="45"/>
        </w:numPr>
        <w:suppressAutoHyphens w:val="0"/>
        <w:autoSpaceDE w:val="0"/>
        <w:spacing w:before="120" w:line="240" w:lineRule="atLeast"/>
        <w:ind w:right="23"/>
        <w:jc w:val="both"/>
        <w:rPr>
          <w:rFonts w:eastAsia="Times New Roman"/>
          <w:color w:val="000000"/>
        </w:rPr>
      </w:pPr>
      <w:r w:rsidRPr="00031EDE">
        <w:rPr>
          <w:rFonts w:eastAsia="Times New Roman"/>
          <w:color w:val="000000"/>
        </w:rPr>
        <w:t>l’impossibilità di reperire o utilizzare più fornitori per l’acquisizione di beni altamente specializzati (specificare il bene);</w:t>
      </w:r>
    </w:p>
    <w:p w14:paraId="16AB52A7" w14:textId="77777777" w:rsidR="00FB047A" w:rsidRPr="00031EDE" w:rsidRDefault="00FB047A" w:rsidP="00FB047A">
      <w:pPr>
        <w:numPr>
          <w:ilvl w:val="0"/>
          <w:numId w:val="45"/>
        </w:numPr>
        <w:suppressAutoHyphens w:val="0"/>
        <w:autoSpaceDE w:val="0"/>
        <w:spacing w:before="120" w:line="240" w:lineRule="atLeast"/>
        <w:ind w:right="23"/>
        <w:jc w:val="both"/>
        <w:rPr>
          <w:rFonts w:eastAsia="Times New Roman"/>
          <w:color w:val="000000"/>
        </w:rPr>
      </w:pPr>
      <w:r w:rsidRPr="00031EDE">
        <w:rPr>
          <w:rFonts w:eastAsia="Times New Roman"/>
          <w:i/>
          <w:color w:val="000000"/>
        </w:rPr>
        <w:t>(nel caso di fornitura di beni la cui produzione è garantita da privativa industriale e commerciale – esclusività ovvero di un bene o servizio che una sola ditta può fornire con i requisiti tecnici e il grado di perfezione richiesti)</w:t>
      </w:r>
      <w:r w:rsidRPr="00031EDE">
        <w:rPr>
          <w:rFonts w:eastAsia="Times New Roman"/>
          <w:color w:val="000000"/>
        </w:rPr>
        <w:t xml:space="preserve"> l’impossibilità di individuare altre ditte concorrenti in grado di fornire i beni proposti a finanziamento in quanto beni esclusivi. A tal fine allega apposita dichiarazione, redatta in lingua italiana e rilasciata dall’esclusivista, che attesta lo status di esclusività ne indica la validità temporale e l’eventuale ambito territoriale dell’esclusività; </w:t>
      </w:r>
    </w:p>
    <w:p w14:paraId="458E84F8" w14:textId="77777777" w:rsidR="00FB047A" w:rsidRDefault="00FB047A" w:rsidP="00FB047A">
      <w:pPr>
        <w:numPr>
          <w:ilvl w:val="0"/>
          <w:numId w:val="45"/>
        </w:numPr>
        <w:suppressAutoHyphens w:val="0"/>
        <w:autoSpaceDE w:val="0"/>
        <w:spacing w:before="120" w:line="240" w:lineRule="atLeast"/>
        <w:ind w:right="23"/>
        <w:jc w:val="both"/>
        <w:rPr>
          <w:rFonts w:eastAsia="Times New Roman"/>
          <w:color w:val="000000"/>
        </w:rPr>
      </w:pPr>
      <w:r w:rsidRPr="00031EDE">
        <w:rPr>
          <w:rFonts w:eastAsia="Times New Roman"/>
        </w:rPr>
        <w:t>(</w:t>
      </w:r>
      <w:r w:rsidRPr="00031EDE">
        <w:rPr>
          <w:rFonts w:eastAsia="Times New Roman"/>
          <w:i/>
        </w:rPr>
        <w:t>ove previsto</w:t>
      </w:r>
      <w:r w:rsidRPr="00031EDE">
        <w:rPr>
          <w:rFonts w:eastAsia="Times New Roman"/>
        </w:rPr>
        <w:t xml:space="preserve">) che, le opere oggetto dell’operazione, non sono riconducibili al permesso a costruire </w:t>
      </w:r>
      <w:r>
        <w:rPr>
          <w:rFonts w:eastAsia="Times New Roman"/>
        </w:rPr>
        <w:t>di cui all’art. 10 del</w:t>
      </w:r>
      <w:r w:rsidRPr="00031EDE">
        <w:rPr>
          <w:rFonts w:eastAsia="Times New Roman"/>
        </w:rPr>
        <w:t xml:space="preserve"> DPR </w:t>
      </w:r>
      <w:r>
        <w:rPr>
          <w:rFonts w:eastAsia="Times New Roman"/>
        </w:rPr>
        <w:t xml:space="preserve">380 del </w:t>
      </w:r>
      <w:r w:rsidRPr="00031EDE">
        <w:rPr>
          <w:rFonts w:eastAsia="Times New Roman"/>
        </w:rPr>
        <w:t xml:space="preserve"> 6.6.2001 e </w:t>
      </w:r>
      <w:proofErr w:type="spellStart"/>
      <w:r w:rsidRPr="00031EDE">
        <w:rPr>
          <w:rFonts w:eastAsia="Times New Roman"/>
        </w:rPr>
        <w:t>ss.mm.ii</w:t>
      </w:r>
      <w:proofErr w:type="spellEnd"/>
      <w:r w:rsidRPr="00031EDE">
        <w:rPr>
          <w:rFonts w:eastAsia="Times New Roman"/>
        </w:rPr>
        <w:t xml:space="preserve">, </w:t>
      </w:r>
      <w:r>
        <w:rPr>
          <w:rFonts w:eastAsia="Times New Roman"/>
        </w:rPr>
        <w:t>ma che</w:t>
      </w:r>
      <w:r w:rsidRPr="00031EDE">
        <w:rPr>
          <w:rFonts w:eastAsia="Times New Roman"/>
        </w:rPr>
        <w:t xml:space="preserve"> le stesse rientrano </w:t>
      </w:r>
      <w:r>
        <w:rPr>
          <w:rFonts w:eastAsia="Times New Roman"/>
        </w:rPr>
        <w:t>:</w:t>
      </w:r>
    </w:p>
    <w:p w14:paraId="078FEFB2" w14:textId="77777777" w:rsidR="00FB047A" w:rsidRPr="00450554" w:rsidRDefault="00FB047A" w:rsidP="00FB047A">
      <w:pPr>
        <w:pStyle w:val="Paragrafoelenco"/>
        <w:numPr>
          <w:ilvl w:val="0"/>
          <w:numId w:val="46"/>
        </w:numPr>
        <w:suppressAutoHyphens w:val="0"/>
        <w:autoSpaceDE w:val="0"/>
        <w:spacing w:line="240" w:lineRule="atLeast"/>
        <w:ind w:right="23"/>
      </w:pPr>
      <w:r w:rsidRPr="00450554">
        <w:t xml:space="preserve">tra quelle previste dagli articoli 22 e 23 del DPR del 6.6.2001 n. 380  e </w:t>
      </w:r>
      <w:proofErr w:type="spellStart"/>
      <w:r w:rsidRPr="00450554">
        <w:t>s.m.e</w:t>
      </w:r>
      <w:proofErr w:type="spellEnd"/>
      <w:r w:rsidRPr="00450554">
        <w:t xml:space="preserve"> i. ( SCIA o SCIA alternativa al PDC)</w:t>
      </w:r>
      <w:r>
        <w:t>;</w:t>
      </w:r>
      <w:r w:rsidRPr="00450554">
        <w:t xml:space="preserve"> </w:t>
      </w:r>
    </w:p>
    <w:p w14:paraId="37EB2BB9" w14:textId="77777777" w:rsidR="00FB047A" w:rsidRPr="00450554" w:rsidRDefault="00FB047A" w:rsidP="00FB047A">
      <w:pPr>
        <w:pStyle w:val="Paragrafoelenco"/>
        <w:numPr>
          <w:ilvl w:val="0"/>
          <w:numId w:val="46"/>
        </w:numPr>
        <w:suppressAutoHyphens w:val="0"/>
        <w:autoSpaceDE w:val="0"/>
        <w:spacing w:line="240" w:lineRule="atLeast"/>
        <w:ind w:right="23"/>
      </w:pPr>
      <w:r w:rsidRPr="00450554">
        <w:t>tra quelle  sottoposte a regime autorizzativo semplificato di cui all’articolo 6 bis del DPR 380/2001 ( CI</w:t>
      </w:r>
      <w:r>
        <w:t>LA);</w:t>
      </w:r>
    </w:p>
    <w:p w14:paraId="53F92A8D" w14:textId="431504BC" w:rsidR="00FB047A" w:rsidRPr="00450554" w:rsidRDefault="00FB047A" w:rsidP="00FB047A">
      <w:pPr>
        <w:pStyle w:val="Paragrafoelenco"/>
        <w:numPr>
          <w:ilvl w:val="0"/>
          <w:numId w:val="46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450554">
        <w:t xml:space="preserve">nell’attività edilizia libera di cui all’art. 6 del succitato DPR 380/2001 e </w:t>
      </w:r>
      <w:proofErr w:type="spellStart"/>
      <w:r w:rsidRPr="00450554">
        <w:t>s.m.i.</w:t>
      </w:r>
      <w:proofErr w:type="spellEnd"/>
      <w:r w:rsidRPr="00450554">
        <w:t>;</w:t>
      </w:r>
    </w:p>
    <w:p w14:paraId="18E254F7" w14:textId="2B10946A" w:rsidR="00FB047A" w:rsidRPr="005D078F" w:rsidRDefault="00FB047A" w:rsidP="00FB047A">
      <w:pPr>
        <w:pStyle w:val="Paragrafoelenco"/>
        <w:numPr>
          <w:ilvl w:val="0"/>
          <w:numId w:val="16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5D078F">
        <w:rPr>
          <w:color w:val="000000"/>
        </w:rPr>
        <w:t>che la progettazione è conforme alle linee guida approvate con le DD.GG.RR. n° 795/06, 796/06</w:t>
      </w:r>
      <w:r>
        <w:rPr>
          <w:color w:val="000000"/>
        </w:rPr>
        <w:t xml:space="preserve">, </w:t>
      </w:r>
      <w:r w:rsidRPr="005D078F">
        <w:rPr>
          <w:color w:val="000000"/>
        </w:rPr>
        <w:t>797/06</w:t>
      </w:r>
      <w:r>
        <w:rPr>
          <w:color w:val="000000"/>
        </w:rPr>
        <w:t xml:space="preserve"> e 318/2015 ed ai regolamenti UE 852/2004-853/2004 e 625/2017 e </w:t>
      </w:r>
      <w:proofErr w:type="spellStart"/>
      <w:r>
        <w:rPr>
          <w:color w:val="000000"/>
        </w:rPr>
        <w:t>s.m.i.</w:t>
      </w:r>
      <w:proofErr w:type="spellEnd"/>
      <w:r w:rsidRPr="005D078F">
        <w:rPr>
          <w:color w:val="000000"/>
        </w:rPr>
        <w:t>;</w:t>
      </w:r>
    </w:p>
    <w:p w14:paraId="3DE2573B" w14:textId="77777777" w:rsidR="00FB047A" w:rsidRPr="00D1018C" w:rsidRDefault="00FB047A" w:rsidP="00FB047A">
      <w:pPr>
        <w:pStyle w:val="Paragrafoelenco"/>
        <w:numPr>
          <w:ilvl w:val="0"/>
          <w:numId w:val="16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031EDE">
        <w:rPr>
          <w:lang w:eastAsia="de-DE"/>
        </w:rPr>
        <w:t>che il progetto candidato al contributo ha ottenuto tutte le approvazioni ed autorizzazioni di legge, necessarie ad assicurare l’immediata cantierabilità dell’operazione qui di seguito elencate:</w:t>
      </w:r>
    </w:p>
    <w:p w14:paraId="2F39418F" w14:textId="77777777" w:rsidR="00FB047A" w:rsidRPr="00031EDE" w:rsidRDefault="00FB047A" w:rsidP="00FB047A">
      <w:pPr>
        <w:numPr>
          <w:ilvl w:val="3"/>
          <w:numId w:val="17"/>
        </w:numPr>
        <w:tabs>
          <w:tab w:val="num" w:pos="1418"/>
        </w:tabs>
        <w:suppressAutoHyphens w:val="0"/>
        <w:ind w:left="1418" w:right="24" w:hanging="425"/>
        <w:jc w:val="both"/>
        <w:rPr>
          <w:lang w:eastAsia="de-DE"/>
        </w:rPr>
      </w:pPr>
      <w:r w:rsidRPr="00031EDE">
        <w:rPr>
          <w:lang w:eastAsia="de-DE"/>
        </w:rPr>
        <w:t>________________</w:t>
      </w:r>
      <w:r>
        <w:rPr>
          <w:lang w:eastAsia="de-DE"/>
        </w:rPr>
        <w:t>_______________</w:t>
      </w:r>
      <w:r w:rsidRPr="00031EDE">
        <w:rPr>
          <w:lang w:eastAsia="de-DE"/>
        </w:rPr>
        <w:t>_</w:t>
      </w:r>
    </w:p>
    <w:p w14:paraId="4294DD98" w14:textId="77777777" w:rsidR="00FB047A" w:rsidRDefault="00FB047A" w:rsidP="00FB047A">
      <w:pPr>
        <w:numPr>
          <w:ilvl w:val="3"/>
          <w:numId w:val="17"/>
        </w:numPr>
        <w:tabs>
          <w:tab w:val="num" w:pos="1418"/>
        </w:tabs>
        <w:suppressAutoHyphens w:val="0"/>
        <w:ind w:left="1418" w:right="24" w:hanging="425"/>
        <w:jc w:val="both"/>
        <w:rPr>
          <w:lang w:eastAsia="de-DE"/>
        </w:rPr>
      </w:pPr>
      <w:r w:rsidRPr="00031EDE">
        <w:rPr>
          <w:lang w:eastAsia="de-DE"/>
        </w:rPr>
        <w:t>_______________</w:t>
      </w:r>
      <w:r>
        <w:rPr>
          <w:lang w:eastAsia="de-DE"/>
        </w:rPr>
        <w:t>_______________</w:t>
      </w:r>
      <w:r w:rsidRPr="00031EDE">
        <w:rPr>
          <w:lang w:eastAsia="de-DE"/>
        </w:rPr>
        <w:t>__</w:t>
      </w:r>
    </w:p>
    <w:p w14:paraId="6405F778" w14:textId="77777777" w:rsidR="00FB047A" w:rsidRDefault="00FB047A" w:rsidP="00FB047A">
      <w:pPr>
        <w:numPr>
          <w:ilvl w:val="3"/>
          <w:numId w:val="17"/>
        </w:numPr>
        <w:tabs>
          <w:tab w:val="num" w:pos="1418"/>
        </w:tabs>
        <w:suppressAutoHyphens w:val="0"/>
        <w:ind w:left="1418" w:right="24" w:hanging="425"/>
        <w:jc w:val="both"/>
        <w:rPr>
          <w:lang w:eastAsia="de-DE"/>
        </w:rPr>
      </w:pPr>
      <w:r>
        <w:rPr>
          <w:lang w:eastAsia="de-DE"/>
        </w:rPr>
        <w:t>________________________________</w:t>
      </w:r>
    </w:p>
    <w:p w14:paraId="53F39BF9" w14:textId="77777777" w:rsidR="00FB047A" w:rsidRDefault="00FB047A" w:rsidP="00FB047A">
      <w:pPr>
        <w:numPr>
          <w:ilvl w:val="3"/>
          <w:numId w:val="17"/>
        </w:numPr>
        <w:tabs>
          <w:tab w:val="num" w:pos="1418"/>
        </w:tabs>
        <w:suppressAutoHyphens w:val="0"/>
        <w:ind w:left="1418" w:right="24" w:hanging="425"/>
        <w:jc w:val="both"/>
        <w:rPr>
          <w:lang w:eastAsia="de-DE"/>
        </w:rPr>
      </w:pPr>
      <w:r>
        <w:rPr>
          <w:lang w:eastAsia="de-DE"/>
        </w:rPr>
        <w:t>________________________________</w:t>
      </w:r>
    </w:p>
    <w:p w14:paraId="43B37014" w14:textId="77777777" w:rsidR="00FB047A" w:rsidRDefault="00FB047A" w:rsidP="00FB047A">
      <w:pPr>
        <w:numPr>
          <w:ilvl w:val="3"/>
          <w:numId w:val="17"/>
        </w:numPr>
        <w:tabs>
          <w:tab w:val="num" w:pos="1418"/>
        </w:tabs>
        <w:suppressAutoHyphens w:val="0"/>
        <w:ind w:left="1418" w:right="24" w:hanging="425"/>
        <w:jc w:val="both"/>
        <w:rPr>
          <w:lang w:eastAsia="de-DE"/>
        </w:rPr>
      </w:pPr>
      <w:r>
        <w:rPr>
          <w:lang w:eastAsia="de-DE"/>
        </w:rPr>
        <w:t>________________________________</w:t>
      </w:r>
    </w:p>
    <w:p w14:paraId="55DF9A30" w14:textId="77777777" w:rsidR="00FB047A" w:rsidRPr="00031EDE" w:rsidRDefault="00FB047A" w:rsidP="00FB047A">
      <w:pPr>
        <w:tabs>
          <w:tab w:val="num" w:pos="2880"/>
        </w:tabs>
        <w:suppressAutoHyphens w:val="0"/>
        <w:ind w:left="1418" w:right="24"/>
        <w:jc w:val="both"/>
        <w:rPr>
          <w:lang w:eastAsia="de-DE"/>
        </w:rPr>
      </w:pPr>
    </w:p>
    <w:p w14:paraId="7E2B04FE" w14:textId="77777777" w:rsidR="00FB047A" w:rsidRPr="00031EDE" w:rsidRDefault="00FB047A" w:rsidP="00FB047A">
      <w:pPr>
        <w:autoSpaceDE w:val="0"/>
        <w:ind w:right="432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>Data, _________________</w:t>
      </w:r>
    </w:p>
    <w:p w14:paraId="536B7125" w14:textId="77777777" w:rsidR="00FB047A" w:rsidRPr="00031EDE" w:rsidRDefault="00FB047A" w:rsidP="00FB047A">
      <w:pPr>
        <w:tabs>
          <w:tab w:val="center" w:pos="7513"/>
        </w:tabs>
        <w:autoSpaceDE w:val="0"/>
        <w:ind w:right="432"/>
        <w:jc w:val="both"/>
        <w:rPr>
          <w:rFonts w:eastAsia="Times New Roman"/>
          <w:b/>
          <w:bCs/>
          <w:color w:val="000000"/>
        </w:rPr>
      </w:pPr>
      <w:r w:rsidRPr="00031EDE">
        <w:rPr>
          <w:rFonts w:eastAsia="Times New Roman"/>
          <w:bCs/>
          <w:color w:val="000000"/>
        </w:rPr>
        <w:tab/>
      </w:r>
      <w:r w:rsidRPr="00031EDE">
        <w:rPr>
          <w:rFonts w:eastAsia="Times New Roman"/>
          <w:b/>
          <w:bCs/>
          <w:color w:val="000000"/>
        </w:rPr>
        <w:t>Il progettista</w:t>
      </w:r>
    </w:p>
    <w:p w14:paraId="5BE06F6F" w14:textId="77777777" w:rsidR="00FB047A" w:rsidRPr="00031EDE" w:rsidRDefault="00FB047A" w:rsidP="00FB047A">
      <w:pPr>
        <w:tabs>
          <w:tab w:val="center" w:pos="7513"/>
        </w:tabs>
        <w:autoSpaceDE w:val="0"/>
        <w:ind w:right="432"/>
        <w:jc w:val="both"/>
        <w:rPr>
          <w:rFonts w:eastAsia="Times New Roman"/>
          <w:b/>
          <w:bCs/>
          <w:color w:val="000000"/>
        </w:rPr>
      </w:pPr>
      <w:r w:rsidRPr="00031EDE">
        <w:rPr>
          <w:rFonts w:eastAsia="Times New Roman"/>
          <w:b/>
          <w:bCs/>
          <w:color w:val="000000"/>
        </w:rPr>
        <w:tab/>
        <w:t>(firma e timbro)</w:t>
      </w:r>
    </w:p>
    <w:p w14:paraId="4C1FCABE" w14:textId="77777777" w:rsidR="00FB047A" w:rsidRPr="00031EDE" w:rsidRDefault="00FB047A" w:rsidP="00FB047A">
      <w:pPr>
        <w:tabs>
          <w:tab w:val="center" w:pos="7513"/>
        </w:tabs>
        <w:autoSpaceDE w:val="0"/>
        <w:ind w:right="432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ab/>
        <w:t>____________________________</w:t>
      </w:r>
    </w:p>
    <w:p w14:paraId="7AB1B78E" w14:textId="77777777" w:rsidR="00FB047A" w:rsidRPr="00031EDE" w:rsidRDefault="00FB047A" w:rsidP="00FB047A">
      <w:pPr>
        <w:autoSpaceDE w:val="0"/>
        <w:ind w:right="-1"/>
        <w:jc w:val="both"/>
        <w:rPr>
          <w:rFonts w:eastAsia="Times New Roman"/>
          <w:bCs/>
          <w:i/>
          <w:color w:val="000000"/>
          <w:sz w:val="18"/>
          <w:szCs w:val="18"/>
        </w:rPr>
      </w:pPr>
    </w:p>
    <w:p w14:paraId="0EDBCF4E" w14:textId="77777777" w:rsidR="00FB047A" w:rsidRDefault="00FB047A" w:rsidP="00FB047A">
      <w:pPr>
        <w:autoSpaceDE w:val="0"/>
        <w:ind w:right="-1"/>
        <w:jc w:val="both"/>
        <w:rPr>
          <w:rFonts w:eastAsia="Times New Roman"/>
          <w:bCs/>
          <w:i/>
          <w:color w:val="000000"/>
          <w:sz w:val="18"/>
          <w:szCs w:val="18"/>
        </w:rPr>
      </w:pPr>
    </w:p>
    <w:p w14:paraId="21AC9B9C" w14:textId="77777777" w:rsidR="00FB047A" w:rsidRDefault="00FB047A" w:rsidP="00FB047A">
      <w:pPr>
        <w:autoSpaceDE w:val="0"/>
        <w:ind w:right="-1"/>
        <w:jc w:val="both"/>
        <w:rPr>
          <w:rFonts w:eastAsia="Times New Roman"/>
          <w:bCs/>
          <w:i/>
          <w:color w:val="000000"/>
          <w:sz w:val="18"/>
          <w:szCs w:val="18"/>
        </w:rPr>
      </w:pPr>
    </w:p>
    <w:p w14:paraId="75DA72F4" w14:textId="77777777" w:rsidR="00FB047A" w:rsidRDefault="00FB047A" w:rsidP="00FB047A">
      <w:pPr>
        <w:autoSpaceDE w:val="0"/>
        <w:ind w:right="-1"/>
        <w:jc w:val="both"/>
        <w:rPr>
          <w:rFonts w:eastAsia="Times New Roman"/>
          <w:bCs/>
          <w:i/>
          <w:color w:val="000000"/>
          <w:sz w:val="18"/>
          <w:szCs w:val="18"/>
        </w:rPr>
      </w:pPr>
    </w:p>
    <w:p w14:paraId="5878FF30" w14:textId="77777777" w:rsidR="00FB047A" w:rsidRPr="00031EDE" w:rsidRDefault="00FB047A" w:rsidP="00FB047A">
      <w:pPr>
        <w:autoSpaceDE w:val="0"/>
        <w:ind w:right="-1"/>
        <w:jc w:val="both"/>
        <w:rPr>
          <w:rFonts w:eastAsia="Times New Roman"/>
          <w:bCs/>
          <w:i/>
          <w:color w:val="000000"/>
          <w:sz w:val="18"/>
          <w:szCs w:val="18"/>
        </w:rPr>
      </w:pPr>
    </w:p>
    <w:p w14:paraId="34E2BAB7" w14:textId="77777777" w:rsidR="00FB047A" w:rsidRPr="00031EDE" w:rsidRDefault="00FB047A" w:rsidP="00FB047A">
      <w:pPr>
        <w:autoSpaceDE w:val="0"/>
        <w:ind w:right="-1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>Data_____________________</w:t>
      </w:r>
    </w:p>
    <w:p w14:paraId="7921D5FE" w14:textId="77777777" w:rsidR="00FB047A" w:rsidRPr="00031EDE" w:rsidRDefault="00FB047A" w:rsidP="00FB047A">
      <w:pPr>
        <w:autoSpaceDE w:val="0"/>
        <w:ind w:right="-1"/>
        <w:jc w:val="both"/>
        <w:rPr>
          <w:rFonts w:eastAsia="Times New Roman"/>
          <w:bCs/>
          <w:color w:val="000000"/>
        </w:rPr>
      </w:pPr>
    </w:p>
    <w:p w14:paraId="221B7779" w14:textId="77777777" w:rsidR="00FB047A" w:rsidRDefault="00FB047A" w:rsidP="00FB047A">
      <w:pPr>
        <w:autoSpaceDE w:val="0"/>
        <w:ind w:right="-1"/>
        <w:jc w:val="center"/>
        <w:rPr>
          <w:rFonts w:eastAsia="Times New Roman"/>
          <w:b/>
          <w:bCs/>
          <w:color w:val="000000"/>
        </w:rPr>
      </w:pPr>
    </w:p>
    <w:p w14:paraId="12C31CB9" w14:textId="77777777" w:rsidR="00FB047A" w:rsidRPr="00031EDE" w:rsidRDefault="00FB047A" w:rsidP="00FB047A">
      <w:pPr>
        <w:autoSpaceDE w:val="0"/>
        <w:ind w:right="-1"/>
        <w:jc w:val="center"/>
        <w:rPr>
          <w:rFonts w:eastAsia="Times New Roman"/>
          <w:b/>
          <w:bCs/>
          <w:color w:val="000000"/>
        </w:rPr>
      </w:pPr>
      <w:r w:rsidRPr="00031EDE">
        <w:rPr>
          <w:rFonts w:eastAsia="Times New Roman"/>
          <w:b/>
          <w:bCs/>
          <w:color w:val="000000"/>
        </w:rPr>
        <w:t>IN FEDE (Firma del beneficiario o del rappresentante legale)</w:t>
      </w:r>
    </w:p>
    <w:p w14:paraId="6231AEC9" w14:textId="77777777" w:rsidR="00FB047A" w:rsidRPr="00031EDE" w:rsidRDefault="00FB047A" w:rsidP="00FB047A">
      <w:pPr>
        <w:autoSpaceDE w:val="0"/>
        <w:ind w:right="-1"/>
        <w:jc w:val="center"/>
        <w:rPr>
          <w:rFonts w:eastAsia="Times New Roman"/>
          <w:bCs/>
          <w:color w:val="000000"/>
        </w:rPr>
      </w:pPr>
    </w:p>
    <w:p w14:paraId="270B3D19" w14:textId="77777777" w:rsidR="00FB047A" w:rsidRPr="00031EDE" w:rsidRDefault="00FB047A" w:rsidP="00FB047A">
      <w:pPr>
        <w:autoSpaceDE w:val="0"/>
        <w:ind w:right="-1"/>
        <w:jc w:val="center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>_________________________________________________</w:t>
      </w:r>
    </w:p>
    <w:p w14:paraId="738DFCAE" w14:textId="30F7EB58" w:rsidR="003F52DD" w:rsidRPr="00031EDE" w:rsidRDefault="003F52DD" w:rsidP="00FB047A">
      <w:pPr>
        <w:widowControl w:val="0"/>
        <w:jc w:val="both"/>
        <w:rPr>
          <w:rFonts w:eastAsia="Times New Roman"/>
          <w:bCs/>
          <w:color w:val="000000"/>
        </w:rPr>
      </w:pPr>
    </w:p>
    <w:sectPr w:rsidR="003F52DD" w:rsidRPr="00031EDE" w:rsidSect="00122BF7">
      <w:headerReference w:type="default" r:id="rId11"/>
      <w:footerReference w:type="default" r:id="rId12"/>
      <w:pgSz w:w="11906" w:h="16838" w:code="9"/>
      <w:pgMar w:top="2155" w:right="1134" w:bottom="1588" w:left="1134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6160F" w14:textId="77777777" w:rsidR="00C16283" w:rsidRDefault="00C16283" w:rsidP="00521F66">
      <w:r>
        <w:separator/>
      </w:r>
    </w:p>
  </w:endnote>
  <w:endnote w:type="continuationSeparator" w:id="0">
    <w:p w14:paraId="13673B48" w14:textId="77777777" w:rsidR="00C16283" w:rsidRDefault="00C16283" w:rsidP="00521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Web">
    <w:altName w:val="Myriad Web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Albertina-Regular-Identity-H">
    <w:altName w:val="Yu Gothic"/>
    <w:charset w:val="80"/>
    <w:family w:val="auto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2745675"/>
      <w:docPartObj>
        <w:docPartGallery w:val="Page Numbers (Bottom of Page)"/>
        <w:docPartUnique/>
      </w:docPartObj>
    </w:sdtPr>
    <w:sdtEndPr/>
    <w:sdtContent>
      <w:p w14:paraId="6B992923" w14:textId="3F295B86" w:rsidR="00B95692" w:rsidRDefault="00B9569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4CD981" w14:textId="678EC7F0" w:rsidR="00294407" w:rsidRPr="00D9507B" w:rsidRDefault="00294407">
    <w:pPr>
      <w:jc w:val="center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D6199" w14:textId="77777777" w:rsidR="00C16283" w:rsidRDefault="00C16283" w:rsidP="00521F66">
      <w:r>
        <w:separator/>
      </w:r>
    </w:p>
  </w:footnote>
  <w:footnote w:type="continuationSeparator" w:id="0">
    <w:p w14:paraId="5B312F5C" w14:textId="77777777" w:rsidR="00C16283" w:rsidRDefault="00C16283" w:rsidP="00521F66">
      <w:r>
        <w:continuationSeparator/>
      </w:r>
    </w:p>
  </w:footnote>
  <w:footnote w:id="1">
    <w:p w14:paraId="52920F63" w14:textId="75146A44" w:rsidR="62F656E0" w:rsidRPr="00416CC0" w:rsidRDefault="62F656E0" w:rsidP="00544AE6">
      <w:pPr>
        <w:tabs>
          <w:tab w:val="left" w:pos="476"/>
        </w:tabs>
        <w:spacing w:before="60" w:after="60"/>
        <w:ind w:left="335" w:hanging="284"/>
        <w:jc w:val="both"/>
      </w:pPr>
      <w:r w:rsidRPr="00416CC0">
        <w:rPr>
          <w:sz w:val="18"/>
          <w:szCs w:val="18"/>
        </w:rPr>
        <w:footnoteRef/>
      </w:r>
      <w:r w:rsidRPr="00416CC0">
        <w:rPr>
          <w:sz w:val="18"/>
          <w:szCs w:val="18"/>
        </w:rPr>
        <w:t xml:space="preserve"> Possono essere costituiti in partenariato le A</w:t>
      </w:r>
      <w:r w:rsidRPr="00416CC0">
        <w:rPr>
          <w:rFonts w:eastAsia="Times New Roman"/>
          <w:color w:val="000000" w:themeColor="text1"/>
          <w:sz w:val="18"/>
          <w:szCs w:val="18"/>
        </w:rPr>
        <w:t>ssociazioni ed Organizzazioni dei settori della pesca e dell’acquacoltura e le Organizzazioni di produttori e loro Associazioni riconosciuti ai sensi del Reg. (UE) n. 1379/2013;</w:t>
      </w:r>
      <w:r w:rsidRPr="00416CC0">
        <w:t xml:space="preserve"> </w:t>
      </w:r>
    </w:p>
  </w:footnote>
  <w:footnote w:id="2">
    <w:p w14:paraId="033C8CC2" w14:textId="0D09B9FA" w:rsidR="00BD201D" w:rsidRPr="00544AE6" w:rsidRDefault="00BD201D">
      <w:pPr>
        <w:pStyle w:val="Testonotaapidipagina"/>
        <w:rPr>
          <w:rFonts w:ascii="Times New Roman" w:hAnsi="Times New Roman"/>
        </w:rPr>
      </w:pPr>
      <w:r w:rsidRPr="00544AE6">
        <w:rPr>
          <w:rStyle w:val="Rimandonotaapidipagina"/>
          <w:rFonts w:ascii="Times New Roman" w:hAnsi="Times New Roman"/>
        </w:rPr>
        <w:footnoteRef/>
      </w:r>
      <w:r w:rsidR="62F656E0" w:rsidRPr="00544AE6">
        <w:rPr>
          <w:rFonts w:ascii="Times New Roman" w:hAnsi="Times New Roman"/>
        </w:rPr>
        <w:t xml:space="preserve"> Indicare l’effettiva attività svolta (ad esempio: trasformazione di prodotti ittici in conserve alimentari).</w:t>
      </w:r>
    </w:p>
  </w:footnote>
  <w:footnote w:id="3">
    <w:p w14:paraId="7D1B51B8" w14:textId="7DA0AFB0" w:rsidR="009E59E3" w:rsidRDefault="009E59E3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E59E3">
        <w:t xml:space="preserve">La compilazione </w:t>
      </w:r>
      <w:proofErr w:type="gramStart"/>
      <w:r w:rsidRPr="009E59E3">
        <w:t>dell</w:t>
      </w:r>
      <w:r>
        <w:t>e</w:t>
      </w:r>
      <w:r w:rsidRPr="009E59E3">
        <w:t xml:space="preserve"> tabella</w:t>
      </w:r>
      <w:proofErr w:type="gramEnd"/>
      <w:r w:rsidRPr="009E59E3">
        <w:t xml:space="preserve"> </w:t>
      </w:r>
      <w:r>
        <w:t xml:space="preserve">A2.3.3.1 e A2.3.3.2 </w:t>
      </w:r>
      <w:r w:rsidRPr="009E59E3">
        <w:t>è obbligatoria per consentire la valutazione dell’operazione</w:t>
      </w:r>
    </w:p>
  </w:footnote>
  <w:footnote w:id="4">
    <w:p w14:paraId="6ECDE4B4" w14:textId="77777777" w:rsidR="00376040" w:rsidRDefault="00376040" w:rsidP="00376040">
      <w:pPr>
        <w:pStyle w:val="Testonotaapidipagina"/>
      </w:pPr>
      <w:r>
        <w:rPr>
          <w:rStyle w:val="Rimandonotaapidipagina"/>
        </w:rPr>
        <w:footnoteRef/>
      </w:r>
      <w:r>
        <w:t xml:space="preserve"> T=Tonnellate</w:t>
      </w:r>
    </w:p>
  </w:footnote>
  <w:footnote w:id="5">
    <w:p w14:paraId="6BCBB6E3" w14:textId="0600CE31" w:rsidR="00376040" w:rsidRPr="00FE7541" w:rsidRDefault="00376040" w:rsidP="00376040">
      <w:pPr>
        <w:pStyle w:val="Testonotaapidipagina"/>
        <w:jc w:val="both"/>
        <w:rPr>
          <w:rFonts w:ascii="Times New Roman" w:hAnsi="Times New Roman"/>
          <w:szCs w:val="18"/>
        </w:rPr>
      </w:pPr>
      <w:r w:rsidRPr="004B34EE">
        <w:footnoteRef/>
      </w:r>
      <w:r w:rsidRPr="004B34EE">
        <w:t xml:space="preserve"> </w:t>
      </w:r>
      <w:r w:rsidRPr="00FE7541">
        <w:rPr>
          <w:rFonts w:ascii="Times New Roman" w:hAnsi="Times New Roman"/>
          <w:szCs w:val="18"/>
        </w:rPr>
        <w:t>La tipologia di acquirente da indicare è riferita al seguente elenco: Grossista; dettagliante; Grande distribuzione;</w:t>
      </w:r>
      <w:r w:rsidR="00FE7541">
        <w:rPr>
          <w:rFonts w:ascii="Times New Roman" w:hAnsi="Times New Roman"/>
          <w:szCs w:val="18"/>
        </w:rPr>
        <w:t xml:space="preserve"> </w:t>
      </w:r>
      <w:r w:rsidRPr="00FE7541">
        <w:rPr>
          <w:rFonts w:ascii="Times New Roman" w:hAnsi="Times New Roman"/>
          <w:szCs w:val="18"/>
        </w:rPr>
        <w:t>Cooperative/Associazioni/OO.PP; Vendita diretta;  Altro ( da specificare)</w:t>
      </w:r>
    </w:p>
  </w:footnote>
  <w:footnote w:id="6">
    <w:p w14:paraId="577B0731" w14:textId="77FA0EF3" w:rsidR="62F656E0" w:rsidRPr="008302B5" w:rsidRDefault="62F656E0" w:rsidP="62F656E0">
      <w:pPr>
        <w:rPr>
          <w:sz w:val="18"/>
          <w:szCs w:val="18"/>
        </w:rPr>
      </w:pPr>
      <w:r w:rsidRPr="00FE7541">
        <w:rPr>
          <w:sz w:val="18"/>
          <w:szCs w:val="18"/>
        </w:rPr>
        <w:footnoteRef/>
      </w:r>
      <w:r w:rsidRPr="00FE7541">
        <w:rPr>
          <w:sz w:val="18"/>
          <w:szCs w:val="18"/>
        </w:rPr>
        <w:t xml:space="preserve"> </w:t>
      </w:r>
      <w:r w:rsidRPr="008302B5">
        <w:rPr>
          <w:sz w:val="18"/>
          <w:szCs w:val="18"/>
        </w:rPr>
        <w:t>Titolo di proprietà, di possesso o di altro diritto reale o personale di godimento, con esclusione del comodato d’uso, così come</w:t>
      </w:r>
      <w:r w:rsidR="008302B5" w:rsidRPr="008302B5">
        <w:rPr>
          <w:sz w:val="18"/>
          <w:szCs w:val="18"/>
        </w:rPr>
        <w:t xml:space="preserve"> i</w:t>
      </w:r>
      <w:r w:rsidRPr="008302B5">
        <w:rPr>
          <w:sz w:val="18"/>
          <w:szCs w:val="18"/>
        </w:rPr>
        <w:t>ndicati al paragrafo 4.4.3 del presente bando, che abbia durata sufficiente a garantire la realizzazione dell’investimento ed il rispetto del vincolo di stabilità delle operazioni (cinque anni dalla data di emissione del decreto di saldo finale).</w:t>
      </w:r>
    </w:p>
  </w:footnote>
  <w:footnote w:id="7">
    <w:p w14:paraId="5F78740C" w14:textId="1351BAA8" w:rsidR="00331A35" w:rsidRPr="008302B5" w:rsidRDefault="00331A35" w:rsidP="00331A35">
      <w:pPr>
        <w:pStyle w:val="Testonotaapidipagina"/>
        <w:jc w:val="both"/>
        <w:rPr>
          <w:rFonts w:ascii="Times New Roman" w:hAnsi="Times New Roman"/>
          <w:szCs w:val="18"/>
        </w:rPr>
      </w:pPr>
      <w:r w:rsidRPr="00FE7541">
        <w:rPr>
          <w:rStyle w:val="Caratteredellanota"/>
          <w:rFonts w:ascii="Times New Roman" w:hAnsi="Times New Roman"/>
          <w:szCs w:val="18"/>
        </w:rPr>
        <w:footnoteRef/>
      </w:r>
      <w:r w:rsidRPr="00FE7541">
        <w:rPr>
          <w:rStyle w:val="Caratteredellanota"/>
          <w:rFonts w:ascii="Times New Roman" w:hAnsi="Times New Roman"/>
          <w:szCs w:val="18"/>
        </w:rPr>
        <w:t xml:space="preserve"> </w:t>
      </w:r>
      <w:r w:rsidRPr="00FE7541">
        <w:rPr>
          <w:rFonts w:ascii="Times New Roman" w:hAnsi="Times New Roman"/>
          <w:szCs w:val="18"/>
        </w:rPr>
        <w:t xml:space="preserve">Si riferisce alla tipologia di possesso sull’assetto futuro dell’impresa; pertanto, deve coincidere con una delle tipologie espressamente indicate (proprietà, </w:t>
      </w:r>
      <w:r w:rsidR="008302B5">
        <w:rPr>
          <w:rFonts w:ascii="Times New Roman" w:hAnsi="Times New Roman"/>
          <w:szCs w:val="18"/>
        </w:rPr>
        <w:t>locazione</w:t>
      </w:r>
      <w:r w:rsidRPr="00FE7541">
        <w:rPr>
          <w:rFonts w:ascii="Times New Roman" w:hAnsi="Times New Roman"/>
          <w:szCs w:val="18"/>
        </w:rPr>
        <w:t>, concessione, altro).</w:t>
      </w:r>
    </w:p>
  </w:footnote>
  <w:footnote w:id="8">
    <w:p w14:paraId="53145964" w14:textId="77777777" w:rsidR="009E4718" w:rsidRDefault="009E4718" w:rsidP="009E4718">
      <w:pPr>
        <w:pStyle w:val="Testonotaapidipagina"/>
      </w:pPr>
      <w:r>
        <w:rPr>
          <w:rStyle w:val="Rimandonotaapidipagina"/>
        </w:rPr>
        <w:footnoteRef/>
      </w:r>
      <w:r>
        <w:t xml:space="preserve"> Con il termine gestione si intendono le attrezzature acquisite con contratto di leasing</w:t>
      </w:r>
    </w:p>
  </w:footnote>
  <w:footnote w:id="9">
    <w:p w14:paraId="3E35E16E" w14:textId="2EF11D67" w:rsidR="0008014C" w:rsidRPr="0008014C" w:rsidRDefault="0008014C" w:rsidP="0008014C">
      <w:pPr>
        <w:pStyle w:val="Testonotaapidipagina"/>
        <w:jc w:val="both"/>
        <w:rPr>
          <w:rFonts w:ascii="Times New Roman" w:hAnsi="Times New Roman"/>
          <w:szCs w:val="18"/>
        </w:rPr>
      </w:pPr>
      <w:r w:rsidRPr="0008014C">
        <w:rPr>
          <w:rStyle w:val="Rimandonotaapidipagina"/>
          <w:rFonts w:ascii="Times New Roman" w:hAnsi="Times New Roman"/>
          <w:szCs w:val="18"/>
        </w:rPr>
        <w:footnoteRef/>
      </w:r>
      <w:r w:rsidRPr="0008014C">
        <w:rPr>
          <w:rFonts w:ascii="Times New Roman" w:hAnsi="Times New Roman"/>
          <w:szCs w:val="18"/>
        </w:rPr>
        <w:t xml:space="preserve"> </w:t>
      </w:r>
      <w:bookmarkStart w:id="7" w:name="_Hlk182324067"/>
      <w:r w:rsidRPr="0008014C">
        <w:rPr>
          <w:rFonts w:ascii="Times New Roman" w:hAnsi="Times New Roman"/>
          <w:szCs w:val="18"/>
          <w:lang w:eastAsia="en-US"/>
        </w:rPr>
        <w:t xml:space="preserve">L'inclusione sociale nelle PMI si riferisce alla creazione di un ambiente di lavoro dove tutti i dipendenti, indipendentemente </w:t>
      </w:r>
      <w:proofErr w:type="gramStart"/>
      <w:r w:rsidRPr="0008014C">
        <w:rPr>
          <w:rFonts w:ascii="Times New Roman" w:hAnsi="Times New Roman"/>
          <w:szCs w:val="18"/>
          <w:lang w:eastAsia="en-US"/>
        </w:rPr>
        <w:t>dal loro background</w:t>
      </w:r>
      <w:proofErr w:type="gramEnd"/>
      <w:r w:rsidRPr="0008014C">
        <w:rPr>
          <w:rFonts w:ascii="Times New Roman" w:hAnsi="Times New Roman"/>
          <w:szCs w:val="18"/>
          <w:lang w:eastAsia="en-US"/>
        </w:rPr>
        <w:t>, provenienza, età, genere, orientamento sessuale, disabilità, o altre caratteristiche personali, si sentano valorizzati, rispettati e abbiano le stesse opportunità di crescita e sviluppo.</w:t>
      </w:r>
    </w:p>
    <w:bookmarkEnd w:id="7"/>
  </w:footnote>
  <w:footnote w:id="10">
    <w:p w14:paraId="273A0496" w14:textId="77777777" w:rsidR="00350B85" w:rsidRPr="0008014C" w:rsidRDefault="00350B85" w:rsidP="0008014C">
      <w:pPr>
        <w:pStyle w:val="Testonotaapidipagina"/>
        <w:ind w:left="709" w:hanging="709"/>
        <w:jc w:val="both"/>
        <w:rPr>
          <w:rFonts w:ascii="Times New Roman" w:hAnsi="Times New Roman"/>
          <w:szCs w:val="18"/>
        </w:rPr>
      </w:pPr>
      <w:r w:rsidRPr="0008014C">
        <w:rPr>
          <w:rFonts w:ascii="Times New Roman" w:hAnsi="Times New Roman"/>
          <w:szCs w:val="18"/>
          <w:vertAlign w:val="superscript"/>
        </w:rPr>
        <w:footnoteRef/>
      </w:r>
      <w:r w:rsidRPr="0008014C">
        <w:rPr>
          <w:rFonts w:ascii="Times New Roman" w:hAnsi="Times New Roman"/>
          <w:szCs w:val="18"/>
          <w:vertAlign w:val="superscript"/>
        </w:rPr>
        <w:t xml:space="preserve"> </w:t>
      </w:r>
      <w:r w:rsidRPr="0008014C">
        <w:rPr>
          <w:rFonts w:ascii="Times New Roman" w:hAnsi="Times New Roman"/>
          <w:szCs w:val="18"/>
        </w:rPr>
        <w:t>Il dato previsionale deve essere rappresentativo delle condizioni di esercizio a regime previste dopo l’intervento.</w:t>
      </w:r>
    </w:p>
  </w:footnote>
  <w:footnote w:id="11">
    <w:p w14:paraId="15CF225D" w14:textId="2E6ABB34" w:rsidR="00F878F7" w:rsidRDefault="00F878F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878F7">
        <w:t>Costo totale dell’investimento</w:t>
      </w:r>
    </w:p>
  </w:footnote>
  <w:footnote w:id="12">
    <w:p w14:paraId="2003F5D4" w14:textId="4D67E897" w:rsidR="00AF24FE" w:rsidRDefault="00AF24FE" w:rsidP="00535BC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="00535BC4" w:rsidRPr="00535BC4">
        <w:t>I contenuti del quadro economico esplicitati nel</w:t>
      </w:r>
      <w:r w:rsidR="00535BC4">
        <w:t>la Tabella A2.4.2</w:t>
      </w:r>
      <w:r w:rsidR="00535BC4" w:rsidRPr="00535BC4">
        <w:t xml:space="preserve"> devono essere riaggregati secondo le voci riportate nel</w:t>
      </w:r>
      <w:r w:rsidR="00535BC4">
        <w:t xml:space="preserve">le seguenti Tabelle </w:t>
      </w:r>
      <w:r w:rsidR="00535BC4" w:rsidRPr="00535BC4">
        <w:t>al fine di consentire la corretta implementazione del SIGEPA - Sistema di gestione Pesca e Acquacoltura per le operazioni finanziate</w:t>
      </w:r>
    </w:p>
  </w:footnote>
  <w:footnote w:id="13">
    <w:p w14:paraId="3ECDD4D8" w14:textId="77777777" w:rsidR="009E4718" w:rsidRDefault="009E4718" w:rsidP="009400DE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I codici di spesa 01.00, 02.00, 07.00 e 07.03 sono imputati alle spese generali e pertanto calcolati nel limite del 12% per ogni categoria di spesa</w:t>
      </w:r>
    </w:p>
  </w:footnote>
  <w:footnote w:id="14">
    <w:p w14:paraId="796B3543" w14:textId="77777777" w:rsidR="009E4718" w:rsidRDefault="009E4718" w:rsidP="009400DE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Nel caso dell’IVA dovrà essere riportata </w:t>
      </w:r>
      <w:r w:rsidRPr="0040446F">
        <w:t xml:space="preserve">l’IVA Totale riferita alla categoria di spesa e, pertanto, pari alla somma dell’IVA </w:t>
      </w:r>
      <w:r>
        <w:t>di ogni s</w:t>
      </w:r>
      <w:r w:rsidRPr="0040446F">
        <w:t xml:space="preserve">ingola </w:t>
      </w:r>
      <w:r>
        <w:t xml:space="preserve">voce di spesa </w:t>
      </w:r>
      <w:r w:rsidRPr="0040446F">
        <w:t>rientrante nella categoria</w:t>
      </w:r>
    </w:p>
  </w:footnote>
  <w:footnote w:id="15">
    <w:p w14:paraId="20E74088" w14:textId="77777777" w:rsidR="009E4718" w:rsidRDefault="009E4718" w:rsidP="009E4718">
      <w:pPr>
        <w:pStyle w:val="Testonotaapidipagina"/>
        <w:ind w:left="0" w:firstLine="0"/>
      </w:pPr>
    </w:p>
  </w:footnote>
  <w:footnote w:id="16">
    <w:p w14:paraId="62A3582D" w14:textId="77777777" w:rsidR="009E4718" w:rsidRDefault="009E4718" w:rsidP="009E4718">
      <w:pPr>
        <w:pStyle w:val="Testonotaapidipagina"/>
      </w:pPr>
      <w:r>
        <w:rPr>
          <w:rStyle w:val="Rimandonotaapidipagina"/>
        </w:rPr>
        <w:footnoteRef/>
      </w:r>
      <w:r>
        <w:t xml:space="preserve"> I codici di spesa 01.00, 02.00, 07.00 e 07.03 sono imputati alle spese generali e pertanto calcolati nel limite del 12% per ogni categoria di spesa</w:t>
      </w:r>
    </w:p>
  </w:footnote>
  <w:footnote w:id="17">
    <w:p w14:paraId="2F7AAE16" w14:textId="77777777" w:rsidR="009E4718" w:rsidRDefault="009E4718" w:rsidP="009E4718">
      <w:pPr>
        <w:pStyle w:val="Testonotaapidipagina"/>
      </w:pPr>
      <w:r>
        <w:rPr>
          <w:rStyle w:val="Rimandonotaapidipagina"/>
        </w:rPr>
        <w:footnoteRef/>
      </w:r>
      <w:r>
        <w:t xml:space="preserve"> Nel caso dell’IVA dovrà essere riportata </w:t>
      </w:r>
      <w:r w:rsidRPr="0040446F">
        <w:t xml:space="preserve">l’IVA Totale riferita alla categoria di spesa e, pertanto, pari alla somma dell’IVA </w:t>
      </w:r>
      <w:r>
        <w:t>di ogni s</w:t>
      </w:r>
      <w:r w:rsidRPr="0040446F">
        <w:t xml:space="preserve">ingola </w:t>
      </w:r>
      <w:r>
        <w:t xml:space="preserve">voce di spesa </w:t>
      </w:r>
      <w:r w:rsidRPr="0040446F">
        <w:t>rientrante nella categoria</w:t>
      </w:r>
    </w:p>
  </w:footnote>
  <w:footnote w:id="18">
    <w:p w14:paraId="10753F83" w14:textId="77777777" w:rsidR="009E4718" w:rsidRDefault="009E4718" w:rsidP="009E4718">
      <w:pPr>
        <w:pStyle w:val="Testonotaapidipagina"/>
        <w:ind w:left="0" w:firstLine="0"/>
      </w:pPr>
    </w:p>
  </w:footnote>
  <w:footnote w:id="19">
    <w:p w14:paraId="4E82CC14" w14:textId="26BB900F" w:rsidR="000A47AA" w:rsidRDefault="000A47A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A47AA">
        <w:t xml:space="preserve">Il costo di ciascuna iniziativa deve essere riferito alle specifiche </w:t>
      </w:r>
      <w:r>
        <w:t>categorie di spesa</w:t>
      </w:r>
      <w:r w:rsidRPr="000A47AA">
        <w:t xml:space="preserve"> riportate nella precedente Tabella A2.4.2</w:t>
      </w:r>
      <w:r>
        <w:t xml:space="preserve"> e riaggregati </w:t>
      </w:r>
      <w:r w:rsidR="00114D89">
        <w:t>secondo il SIGEPA nella precedente Tabella A2.3.3.</w:t>
      </w:r>
    </w:p>
  </w:footnote>
  <w:footnote w:id="20">
    <w:p w14:paraId="3A5CD7DE" w14:textId="12CEE889" w:rsidR="000A47AA" w:rsidRPr="00B52B59" w:rsidRDefault="000A47AA" w:rsidP="000A47AA">
      <w:pPr>
        <w:pStyle w:val="Testonotaapidipagina"/>
        <w:rPr>
          <w:rFonts w:cs="Arial"/>
          <w:szCs w:val="18"/>
        </w:rPr>
      </w:pPr>
      <w:r w:rsidRPr="00B52B59">
        <w:rPr>
          <w:rStyle w:val="Rimandonotaapidipagina"/>
          <w:rFonts w:cs="Arial"/>
          <w:szCs w:val="18"/>
        </w:rPr>
        <w:footnoteRef/>
      </w:r>
      <w:r w:rsidRPr="00B52B59">
        <w:rPr>
          <w:rFonts w:cs="Arial"/>
          <w:szCs w:val="18"/>
        </w:rPr>
        <w:t xml:space="preserve"> Il costo totale dell’investimento corrisponde al costo totale</w:t>
      </w:r>
      <w:r>
        <w:rPr>
          <w:rFonts w:cs="Arial"/>
          <w:szCs w:val="18"/>
        </w:rPr>
        <w:t xml:space="preserve"> (</w:t>
      </w:r>
      <w:proofErr w:type="spellStart"/>
      <w:r>
        <w:rPr>
          <w:rFonts w:cs="Arial"/>
          <w:szCs w:val="18"/>
        </w:rPr>
        <w:t>Ct</w:t>
      </w:r>
      <w:proofErr w:type="spellEnd"/>
      <w:r>
        <w:rPr>
          <w:rFonts w:cs="Arial"/>
          <w:szCs w:val="18"/>
        </w:rPr>
        <w:t>)</w:t>
      </w:r>
      <w:r w:rsidRPr="00B52B59">
        <w:rPr>
          <w:rFonts w:cs="Arial"/>
          <w:szCs w:val="18"/>
        </w:rPr>
        <w:t xml:space="preserve"> indicato </w:t>
      </w:r>
      <w:r w:rsidRPr="000A47AA">
        <w:rPr>
          <w:rFonts w:cs="Arial"/>
          <w:szCs w:val="18"/>
        </w:rPr>
        <w:t>nella precedente Tabella A2.4.2</w:t>
      </w:r>
      <w:r w:rsidR="00114D89" w:rsidRPr="00114D89">
        <w:rPr>
          <w:rFonts w:cs="Arial"/>
          <w:szCs w:val="18"/>
        </w:rPr>
        <w:t xml:space="preserve"> e riaggregati secondo il SIGEPA nella precedente Tabella A2.3.3</w:t>
      </w:r>
      <w:r w:rsidR="00114D89">
        <w:rPr>
          <w:rFonts w:cs="Arial"/>
          <w:szCs w:val="18"/>
        </w:rPr>
        <w:t>.</w:t>
      </w:r>
    </w:p>
  </w:footnote>
  <w:footnote w:id="21">
    <w:p w14:paraId="47D897E7" w14:textId="77777777" w:rsidR="00521F66" w:rsidRPr="00D4776A" w:rsidRDefault="00521F66" w:rsidP="00876B03">
      <w:pPr>
        <w:jc w:val="both"/>
        <w:rPr>
          <w:rFonts w:ascii="Calibri" w:hAnsi="Calibri" w:cs="Arial"/>
          <w:sz w:val="18"/>
          <w:szCs w:val="18"/>
        </w:rPr>
      </w:pPr>
      <w:r w:rsidRPr="00D4776A">
        <w:rPr>
          <w:rStyle w:val="Caratteredellanota"/>
          <w:rFonts w:ascii="Calibri" w:hAnsi="Calibri"/>
          <w:sz w:val="18"/>
          <w:szCs w:val="18"/>
        </w:rPr>
        <w:footnoteRef/>
      </w:r>
      <w:r w:rsidRPr="00D4776A">
        <w:rPr>
          <w:rFonts w:ascii="Calibri" w:hAnsi="Calibri" w:cs="Arial"/>
          <w:sz w:val="18"/>
          <w:szCs w:val="18"/>
        </w:rPr>
        <w:t xml:space="preserve"> Barrare la cella indicante l’intervallo dei valori percentuali di utilizzo di energie rinnovabili in cui è compreso il dato aziendale stimato di cui al quadro descrittivo “UTILIZZO DI ENERGIE RINNOVABILI e/o RICORSO A TECNOLOGIE PER IL RISPARMIO ENERGETICO”.</w:t>
      </w:r>
    </w:p>
  </w:footnote>
  <w:footnote w:id="22">
    <w:p w14:paraId="5B4864F7" w14:textId="35C5EF5A" w:rsidR="00521F66" w:rsidRPr="00D4776A" w:rsidRDefault="00521F66" w:rsidP="00F868CE">
      <w:pPr>
        <w:pStyle w:val="Testonotaapidipagina"/>
        <w:rPr>
          <w:szCs w:val="18"/>
        </w:rPr>
      </w:pPr>
      <w:r w:rsidRPr="00D4776A">
        <w:rPr>
          <w:rStyle w:val="Caratteredellanota"/>
          <w:szCs w:val="18"/>
        </w:rPr>
        <w:footnoteRef/>
      </w:r>
      <w:r w:rsidRPr="00D4776A">
        <w:rPr>
          <w:rFonts w:cs="Arial"/>
          <w:szCs w:val="18"/>
        </w:rPr>
        <w:t xml:space="preserve"> Dato relativo al consumo totale annuo “a regime”, espresso in metri cubi (m3).</w:t>
      </w:r>
      <w:r w:rsidR="00F868CE" w:rsidRPr="00D4776A">
        <w:rPr>
          <w:szCs w:val="18"/>
        </w:rPr>
        <w:t xml:space="preserve"> </w:t>
      </w:r>
    </w:p>
  </w:footnote>
  <w:footnote w:id="23">
    <w:p w14:paraId="3F16B6F3" w14:textId="10584406" w:rsidR="00D660FC" w:rsidRDefault="00D660FC" w:rsidP="00FD6B05">
      <w:pPr>
        <w:pStyle w:val="Testonotaapidipagina"/>
        <w:jc w:val="both"/>
      </w:pPr>
      <w:r>
        <w:rPr>
          <w:rStyle w:val="Rimandonotaapidipagina"/>
        </w:rPr>
        <w:footnoteRef/>
      </w:r>
      <w:r w:rsidR="367D55CB">
        <w:t xml:space="preserve"> </w:t>
      </w:r>
      <w:r w:rsidR="367D55CB" w:rsidRPr="005A1EC3">
        <w:t xml:space="preserve">La </w:t>
      </w:r>
      <w:r w:rsidR="367D55CB" w:rsidRPr="005A1EC3">
        <w:rPr>
          <w:b/>
          <w:bCs/>
        </w:rPr>
        <w:t>Strategia Nazionale per le Aree Interne</w:t>
      </w:r>
      <w:r w:rsidR="367D55CB" w:rsidRPr="005A1EC3">
        <w:t xml:space="preserve"> rappresenta un'importante iniziativa volta a promuovere lo sviluppo economico e sociale delle zone interne del Paese</w:t>
      </w:r>
      <w:r w:rsidR="367D55CB">
        <w:t>. Nei Comuni interessati possono essere previste sinergie rivolte ai prodotti ittici locali indirizzate alla valorizzazione, allo sviluppo delle filiere produttive, alla creazione di specifici percorsi turistici enogastronomici.</w:t>
      </w:r>
    </w:p>
  </w:footnote>
  <w:footnote w:id="24">
    <w:p w14:paraId="7533A705" w14:textId="77777777" w:rsidR="00FB047A" w:rsidRPr="00391DFC" w:rsidRDefault="00FB047A" w:rsidP="00FB047A">
      <w:pPr>
        <w:pStyle w:val="Testonotaapidipagina"/>
        <w:ind w:left="142" w:hanging="142"/>
        <w:jc w:val="both"/>
        <w:rPr>
          <w:szCs w:val="18"/>
        </w:rPr>
      </w:pPr>
      <w:r w:rsidRPr="00391DFC">
        <w:rPr>
          <w:rStyle w:val="Rimandonotaapidipagina"/>
          <w:szCs w:val="18"/>
        </w:rPr>
        <w:footnoteRef/>
      </w:r>
      <w:r w:rsidRPr="00391DFC">
        <w:rPr>
          <w:szCs w:val="18"/>
        </w:rPr>
        <w:t xml:space="preserve"> Nella compilazione del presente modello si dovranno apporre, ove previsto</w:t>
      </w:r>
      <w:r>
        <w:rPr>
          <w:szCs w:val="18"/>
        </w:rPr>
        <w:t xml:space="preserve"> </w:t>
      </w:r>
      <w:r w:rsidRPr="00C059AA">
        <w:rPr>
          <w:szCs w:val="18"/>
        </w:rPr>
        <w:t>e se del caso</w:t>
      </w:r>
      <w:r w:rsidRPr="00391DFC">
        <w:rPr>
          <w:szCs w:val="18"/>
        </w:rPr>
        <w:t>, le crocette negli appositi quadratini di opzione per indicare con chiarezza la scelta operata. La mancata compilazione della presente asseverazione comporta la improcedibilità dell’istanza.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50AD6" w14:textId="1F403007" w:rsidR="00FC7F2D" w:rsidRPr="00CF19E2" w:rsidRDefault="62F656E0" w:rsidP="62F656E0">
    <w:pPr>
      <w:pBdr>
        <w:bottom w:val="single" w:sz="4" w:space="1" w:color="004D9F"/>
      </w:pBdr>
      <w:tabs>
        <w:tab w:val="right" w:pos="7513"/>
      </w:tabs>
      <w:spacing w:before="40"/>
    </w:pPr>
    <w:r>
      <w:rPr>
        <w:noProof/>
      </w:rPr>
      <w:drawing>
        <wp:inline distT="0" distB="0" distL="0" distR="0" wp14:anchorId="61A3EE43" wp14:editId="6DC6ACB5">
          <wp:extent cx="6115050" cy="590550"/>
          <wp:effectExtent l="0" t="0" r="0" b="0"/>
          <wp:docPr id="1064838206" name="Immagine 10648382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C7F2D">
      <w:br/>
    </w:r>
    <w:bookmarkStart w:id="13" w:name="_Hlk182582279"/>
  </w:p>
  <w:bookmarkEnd w:id="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0A86D9C"/>
    <w:styleLink w:val="Stile31"/>
    <w:lvl w:ilvl="0">
      <w:start w:val="1"/>
      <w:numFmt w:val="decimal"/>
      <w:pStyle w:val="Titolo1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284"/>
        </w:tabs>
        <w:ind w:left="860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142"/>
        </w:tabs>
        <w:ind w:left="862" w:hanging="720"/>
      </w:pPr>
      <w:rPr>
        <w:rFonts w:cs="Times New Roman"/>
        <w:color w:val="0070C0"/>
        <w:sz w:val="24"/>
        <w:szCs w:val="24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6"/>
    <w:lvl w:ilvl="0">
      <w:start w:val="1"/>
      <w:numFmt w:val="decimal"/>
      <w:lvlText w:val="%1.   "/>
      <w:lvlJc w:val="left"/>
      <w:pPr>
        <w:tabs>
          <w:tab w:val="num" w:pos="-360"/>
        </w:tabs>
        <w:ind w:left="360" w:hanging="360"/>
      </w:pPr>
      <w:rPr>
        <w:rFonts w:cs="Times New Roman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Num7"/>
    <w:styleLink w:val="Stile13"/>
    <w:lvl w:ilvl="0">
      <w:start w:val="1"/>
      <w:numFmt w:val="bullet"/>
      <w:lvlText w:val=""/>
      <w:lvlJc w:val="left"/>
      <w:pPr>
        <w:tabs>
          <w:tab w:val="num" w:pos="60"/>
        </w:tabs>
        <w:ind w:left="420" w:hanging="360"/>
      </w:pPr>
      <w:rPr>
        <w:rFonts w:ascii="Symbol" w:hAnsi="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2.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2.%3.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2.%3.%4.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2.%3.%4.%5.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2.%3.%4.%5.%6.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00000006"/>
    <w:multiLevelType w:val="multilevel"/>
    <w:tmpl w:val="00000006"/>
    <w:name w:val="WWNum11"/>
    <w:styleLink w:val="Stile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multilevel"/>
    <w:tmpl w:val="00000007"/>
    <w:name w:val="WW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-228"/>
        </w:tabs>
        <w:ind w:left="-228" w:hanging="360"/>
      </w:pPr>
    </w:lvl>
    <w:lvl w:ilvl="1">
      <w:start w:val="1"/>
      <w:numFmt w:val="decimal"/>
      <w:lvlText w:val="%2."/>
      <w:lvlJc w:val="left"/>
      <w:pPr>
        <w:tabs>
          <w:tab w:val="num" w:pos="132"/>
        </w:tabs>
        <w:ind w:left="132" w:hanging="360"/>
      </w:pPr>
    </w:lvl>
    <w:lvl w:ilvl="2">
      <w:start w:val="1"/>
      <w:numFmt w:val="decimal"/>
      <w:lvlText w:val="%3."/>
      <w:lvlJc w:val="left"/>
      <w:pPr>
        <w:tabs>
          <w:tab w:val="num" w:pos="492"/>
        </w:tabs>
        <w:ind w:left="492" w:hanging="360"/>
      </w:pPr>
    </w:lvl>
    <w:lvl w:ilvl="3">
      <w:start w:val="1"/>
      <w:numFmt w:val="decimal"/>
      <w:lvlText w:val="%4."/>
      <w:lvlJc w:val="left"/>
      <w:pPr>
        <w:tabs>
          <w:tab w:val="num" w:pos="852"/>
        </w:tabs>
        <w:ind w:left="852" w:hanging="360"/>
      </w:pPr>
    </w:lvl>
    <w:lvl w:ilvl="4">
      <w:start w:val="1"/>
      <w:numFmt w:val="decimal"/>
      <w:lvlText w:val="%5."/>
      <w:lvlJc w:val="left"/>
      <w:pPr>
        <w:tabs>
          <w:tab w:val="num" w:pos="1212"/>
        </w:tabs>
        <w:ind w:left="1212" w:hanging="360"/>
      </w:pPr>
    </w:lvl>
    <w:lvl w:ilvl="5">
      <w:start w:val="1"/>
      <w:numFmt w:val="decimal"/>
      <w:lvlText w:val="%6."/>
      <w:lvlJc w:val="left"/>
      <w:pPr>
        <w:tabs>
          <w:tab w:val="num" w:pos="1572"/>
        </w:tabs>
        <w:ind w:left="1572" w:hanging="360"/>
      </w:pPr>
    </w:lvl>
    <w:lvl w:ilvl="6">
      <w:start w:val="1"/>
      <w:numFmt w:val="decimal"/>
      <w:lvlText w:val="%7."/>
      <w:lvlJc w:val="left"/>
      <w:pPr>
        <w:tabs>
          <w:tab w:val="num" w:pos="1932"/>
        </w:tabs>
        <w:ind w:left="1932" w:hanging="360"/>
      </w:pPr>
    </w:lvl>
    <w:lvl w:ilvl="7">
      <w:start w:val="1"/>
      <w:numFmt w:val="decimal"/>
      <w:lvlText w:val="%8."/>
      <w:lvlJc w:val="left"/>
      <w:pPr>
        <w:tabs>
          <w:tab w:val="num" w:pos="2292"/>
        </w:tabs>
        <w:ind w:left="2292" w:hanging="360"/>
      </w:pPr>
    </w:lvl>
    <w:lvl w:ilvl="8">
      <w:start w:val="1"/>
      <w:numFmt w:val="decimal"/>
      <w:lvlText w:val="%9."/>
      <w:lvlJc w:val="left"/>
      <w:pPr>
        <w:tabs>
          <w:tab w:val="num" w:pos="2652"/>
        </w:tabs>
        <w:ind w:left="2652" w:hanging="360"/>
      </w:pPr>
    </w:lvl>
  </w:abstractNum>
  <w:abstractNum w:abstractNumId="6" w15:restartNumberingAfterBreak="0">
    <w:nsid w:val="00000019"/>
    <w:multiLevelType w:val="multilevel"/>
    <w:tmpl w:val="00000019"/>
    <w:name w:val="WW8Num25"/>
    <w:styleLink w:val="Stile33"/>
    <w:lvl w:ilvl="0">
      <w:start w:val="1"/>
      <w:numFmt w:val="decimal"/>
      <w:pStyle w:val="Stile2"/>
      <w:lvlText w:val="%1"/>
      <w:lvlJc w:val="left"/>
      <w:pPr>
        <w:tabs>
          <w:tab w:val="num" w:pos="680"/>
        </w:tabs>
        <w:ind w:left="680" w:hanging="680"/>
      </w:pPr>
      <w:rPr>
        <w:rFonts w:ascii="Wingdings 2" w:hAnsi="Wingdings 2"/>
        <w:color w:val="auto"/>
        <w:sz w:val="16"/>
        <w:szCs w:val="16"/>
      </w:rPr>
    </w:lvl>
    <w:lvl w:ilvl="1">
      <w:start w:val="1"/>
      <w:numFmt w:val="decimal"/>
      <w:pStyle w:val="StileTitolo2Nero"/>
      <w:lvlText w:val="%1.%2"/>
      <w:lvlJc w:val="left"/>
      <w:pPr>
        <w:tabs>
          <w:tab w:val="num" w:pos="680"/>
        </w:tabs>
        <w:ind w:left="680" w:hanging="680"/>
      </w:pPr>
      <w:rPr>
        <w:rFonts w:ascii="Courier New" w:hAnsi="Courier New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C52898"/>
    <w:multiLevelType w:val="hybridMultilevel"/>
    <w:tmpl w:val="32FC40DC"/>
    <w:lvl w:ilvl="0" w:tplc="2BD86008">
      <w:start w:val="1"/>
      <w:numFmt w:val="lowerRoman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25839"/>
    <w:multiLevelType w:val="hybridMultilevel"/>
    <w:tmpl w:val="B052D112"/>
    <w:lvl w:ilvl="0" w:tplc="B12ECE8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064C57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F2323"/>
    <w:multiLevelType w:val="hybridMultilevel"/>
    <w:tmpl w:val="18363848"/>
    <w:lvl w:ilvl="0" w:tplc="A9A46964">
      <w:start w:val="1"/>
      <w:numFmt w:val="bullet"/>
      <w:lvlText w:val="-"/>
      <w:lvlJc w:val="left"/>
      <w:pPr>
        <w:ind w:left="1004" w:hanging="360"/>
      </w:pPr>
      <w:rPr>
        <w:rFonts w:ascii="Times" w:hAnsi="Times" w:cs="Times New Roman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39E38F1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-228"/>
        </w:tabs>
        <w:ind w:left="-228" w:hanging="360"/>
      </w:pPr>
    </w:lvl>
    <w:lvl w:ilvl="1">
      <w:start w:val="1"/>
      <w:numFmt w:val="decimal"/>
      <w:lvlText w:val="%2."/>
      <w:lvlJc w:val="left"/>
      <w:pPr>
        <w:tabs>
          <w:tab w:val="num" w:pos="132"/>
        </w:tabs>
        <w:ind w:left="132" w:hanging="360"/>
      </w:pPr>
    </w:lvl>
    <w:lvl w:ilvl="2">
      <w:start w:val="1"/>
      <w:numFmt w:val="decimal"/>
      <w:lvlText w:val="%3."/>
      <w:lvlJc w:val="left"/>
      <w:pPr>
        <w:tabs>
          <w:tab w:val="num" w:pos="492"/>
        </w:tabs>
        <w:ind w:left="492" w:hanging="360"/>
      </w:pPr>
    </w:lvl>
    <w:lvl w:ilvl="3">
      <w:start w:val="1"/>
      <w:numFmt w:val="decimal"/>
      <w:lvlText w:val="%4."/>
      <w:lvlJc w:val="left"/>
      <w:pPr>
        <w:tabs>
          <w:tab w:val="num" w:pos="852"/>
        </w:tabs>
        <w:ind w:left="852" w:hanging="360"/>
      </w:pPr>
    </w:lvl>
    <w:lvl w:ilvl="4">
      <w:start w:val="1"/>
      <w:numFmt w:val="decimal"/>
      <w:lvlText w:val="%5."/>
      <w:lvlJc w:val="left"/>
      <w:pPr>
        <w:tabs>
          <w:tab w:val="num" w:pos="1212"/>
        </w:tabs>
        <w:ind w:left="1212" w:hanging="360"/>
      </w:pPr>
    </w:lvl>
    <w:lvl w:ilvl="5">
      <w:start w:val="1"/>
      <w:numFmt w:val="decimal"/>
      <w:lvlText w:val="%6."/>
      <w:lvlJc w:val="left"/>
      <w:pPr>
        <w:tabs>
          <w:tab w:val="num" w:pos="1572"/>
        </w:tabs>
        <w:ind w:left="1572" w:hanging="360"/>
      </w:pPr>
    </w:lvl>
    <w:lvl w:ilvl="6">
      <w:start w:val="1"/>
      <w:numFmt w:val="decimal"/>
      <w:lvlText w:val="%7."/>
      <w:lvlJc w:val="left"/>
      <w:pPr>
        <w:tabs>
          <w:tab w:val="num" w:pos="1932"/>
        </w:tabs>
        <w:ind w:left="1932" w:hanging="360"/>
      </w:pPr>
    </w:lvl>
    <w:lvl w:ilvl="7">
      <w:start w:val="1"/>
      <w:numFmt w:val="decimal"/>
      <w:lvlText w:val="%8."/>
      <w:lvlJc w:val="left"/>
      <w:pPr>
        <w:tabs>
          <w:tab w:val="num" w:pos="2292"/>
        </w:tabs>
        <w:ind w:left="2292" w:hanging="360"/>
      </w:pPr>
    </w:lvl>
    <w:lvl w:ilvl="8">
      <w:start w:val="1"/>
      <w:numFmt w:val="decimal"/>
      <w:lvlText w:val="%9."/>
      <w:lvlJc w:val="left"/>
      <w:pPr>
        <w:tabs>
          <w:tab w:val="num" w:pos="2652"/>
        </w:tabs>
        <w:ind w:left="2652" w:hanging="360"/>
      </w:pPr>
    </w:lvl>
  </w:abstractNum>
  <w:abstractNum w:abstractNumId="13" w15:restartNumberingAfterBreak="0">
    <w:nsid w:val="14BF1C1C"/>
    <w:multiLevelType w:val="hybridMultilevel"/>
    <w:tmpl w:val="087CB968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1ADD33E5"/>
    <w:multiLevelType w:val="hybridMultilevel"/>
    <w:tmpl w:val="3252F6B0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EBA6D35"/>
    <w:multiLevelType w:val="hybridMultilevel"/>
    <w:tmpl w:val="925C53B2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2A6D5055"/>
    <w:multiLevelType w:val="hybridMultilevel"/>
    <w:tmpl w:val="330A66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495AAA"/>
    <w:multiLevelType w:val="multilevel"/>
    <w:tmpl w:val="FC68B808"/>
    <w:styleLink w:val="Stile1"/>
    <w:lvl w:ilvl="0">
      <w:start w:val="1"/>
      <w:numFmt w:val="decimal"/>
      <w:lvlText w:val="f.%1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790A1F"/>
    <w:multiLevelType w:val="multilevel"/>
    <w:tmpl w:val="0584D13A"/>
    <w:lvl w:ilvl="0">
      <w:start w:val="1"/>
      <w:numFmt w:val="decimal"/>
      <w:lvlText w:val="%1.  "/>
      <w:lvlJc w:val="left"/>
      <w:pPr>
        <w:ind w:left="1080" w:hanging="360"/>
      </w:pPr>
      <w:rPr>
        <w:b w:val="0"/>
        <w:i w:val="0"/>
        <w:smallCaps w:val="0"/>
        <w:strike w:val="0"/>
        <w:dstrike w:val="0"/>
        <w:sz w:val="22"/>
        <w:szCs w:val="22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9" w15:restartNumberingAfterBreak="0">
    <w:nsid w:val="34BE0A49"/>
    <w:multiLevelType w:val="hybridMultilevel"/>
    <w:tmpl w:val="F0B05784"/>
    <w:lvl w:ilvl="0" w:tplc="EC8E8E2A">
      <w:start w:val="1"/>
      <w:numFmt w:val="decimal"/>
      <w:lvlText w:val="%1."/>
      <w:lvlJc w:val="left"/>
      <w:pPr>
        <w:ind w:left="819" w:hanging="425"/>
      </w:pPr>
      <w:rPr>
        <w:rFonts w:ascii="Calibri" w:eastAsia="Calibri" w:hAnsi="Calibri" w:cs="Calibri" w:hint="default"/>
        <w:b w:val="0"/>
        <w:bCs w:val="0"/>
        <w:w w:val="100"/>
        <w:sz w:val="22"/>
        <w:szCs w:val="22"/>
        <w:lang w:val="it-IT" w:eastAsia="it-IT" w:bidi="it-IT"/>
      </w:rPr>
    </w:lvl>
    <w:lvl w:ilvl="1" w:tplc="23DAE406">
      <w:numFmt w:val="bullet"/>
      <w:lvlText w:val="•"/>
      <w:lvlJc w:val="left"/>
      <w:pPr>
        <w:ind w:left="1802" w:hanging="425"/>
      </w:pPr>
      <w:rPr>
        <w:lang w:val="it-IT" w:eastAsia="it-IT" w:bidi="it-IT"/>
      </w:rPr>
    </w:lvl>
    <w:lvl w:ilvl="2" w:tplc="4412F544">
      <w:numFmt w:val="bullet"/>
      <w:lvlText w:val="•"/>
      <w:lvlJc w:val="left"/>
      <w:pPr>
        <w:ind w:left="2784" w:hanging="425"/>
      </w:pPr>
      <w:rPr>
        <w:lang w:val="it-IT" w:eastAsia="it-IT" w:bidi="it-IT"/>
      </w:rPr>
    </w:lvl>
    <w:lvl w:ilvl="3" w:tplc="D6A641FE">
      <w:numFmt w:val="bullet"/>
      <w:lvlText w:val="•"/>
      <w:lvlJc w:val="left"/>
      <w:pPr>
        <w:ind w:left="3767" w:hanging="425"/>
      </w:pPr>
      <w:rPr>
        <w:lang w:val="it-IT" w:eastAsia="it-IT" w:bidi="it-IT"/>
      </w:rPr>
    </w:lvl>
    <w:lvl w:ilvl="4" w:tplc="FE584334">
      <w:numFmt w:val="bullet"/>
      <w:lvlText w:val="•"/>
      <w:lvlJc w:val="left"/>
      <w:pPr>
        <w:ind w:left="4749" w:hanging="425"/>
      </w:pPr>
      <w:rPr>
        <w:lang w:val="it-IT" w:eastAsia="it-IT" w:bidi="it-IT"/>
      </w:rPr>
    </w:lvl>
    <w:lvl w:ilvl="5" w:tplc="AAA03EF4">
      <w:numFmt w:val="bullet"/>
      <w:lvlText w:val="•"/>
      <w:lvlJc w:val="left"/>
      <w:pPr>
        <w:ind w:left="5732" w:hanging="425"/>
      </w:pPr>
      <w:rPr>
        <w:lang w:val="it-IT" w:eastAsia="it-IT" w:bidi="it-IT"/>
      </w:rPr>
    </w:lvl>
    <w:lvl w:ilvl="6" w:tplc="75BC21FA">
      <w:numFmt w:val="bullet"/>
      <w:lvlText w:val="•"/>
      <w:lvlJc w:val="left"/>
      <w:pPr>
        <w:ind w:left="6714" w:hanging="425"/>
      </w:pPr>
      <w:rPr>
        <w:lang w:val="it-IT" w:eastAsia="it-IT" w:bidi="it-IT"/>
      </w:rPr>
    </w:lvl>
    <w:lvl w:ilvl="7" w:tplc="B60439C0">
      <w:numFmt w:val="bullet"/>
      <w:lvlText w:val="•"/>
      <w:lvlJc w:val="left"/>
      <w:pPr>
        <w:ind w:left="7697" w:hanging="425"/>
      </w:pPr>
      <w:rPr>
        <w:lang w:val="it-IT" w:eastAsia="it-IT" w:bidi="it-IT"/>
      </w:rPr>
    </w:lvl>
    <w:lvl w:ilvl="8" w:tplc="0204C55C">
      <w:numFmt w:val="bullet"/>
      <w:lvlText w:val="•"/>
      <w:lvlJc w:val="left"/>
      <w:pPr>
        <w:ind w:left="8679" w:hanging="425"/>
      </w:pPr>
      <w:rPr>
        <w:lang w:val="it-IT" w:eastAsia="it-IT" w:bidi="it-IT"/>
      </w:rPr>
    </w:lvl>
  </w:abstractNum>
  <w:abstractNum w:abstractNumId="20" w15:restartNumberingAfterBreak="0">
    <w:nsid w:val="35B87F04"/>
    <w:multiLevelType w:val="hybridMultilevel"/>
    <w:tmpl w:val="4F8E9278"/>
    <w:lvl w:ilvl="0" w:tplc="04100017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BF06C75A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3D34EB"/>
    <w:multiLevelType w:val="hybridMultilevel"/>
    <w:tmpl w:val="B284E8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46E18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CE968C0"/>
    <w:multiLevelType w:val="hybridMultilevel"/>
    <w:tmpl w:val="C90EB024"/>
    <w:lvl w:ilvl="0" w:tplc="D5D4CC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B2B09"/>
    <w:multiLevelType w:val="multilevel"/>
    <w:tmpl w:val="E6865690"/>
    <w:styleLink w:val="Sti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C2D20A0"/>
    <w:multiLevelType w:val="hybridMultilevel"/>
    <w:tmpl w:val="E24AE020"/>
    <w:lvl w:ilvl="0" w:tplc="C94E41B2">
      <w:start w:val="1"/>
      <w:numFmt w:val="bullet"/>
      <w:pStyle w:val="Mappadocumento1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4C4D74E7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4797C18"/>
    <w:multiLevelType w:val="hybridMultilevel"/>
    <w:tmpl w:val="125A823A"/>
    <w:lvl w:ilvl="0" w:tplc="B00C5E54">
      <w:start w:val="1"/>
      <w:numFmt w:val="bullet"/>
      <w:lvlText w:val="-"/>
      <w:lvlJc w:val="left"/>
      <w:pPr>
        <w:ind w:left="1434" w:hanging="360"/>
      </w:pPr>
      <w:rPr>
        <w:rFonts w:ascii="Times" w:hAnsi="Time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54976552"/>
    <w:multiLevelType w:val="hybridMultilevel"/>
    <w:tmpl w:val="700CD82E"/>
    <w:lvl w:ilvl="0" w:tplc="EF32E1BA">
      <w:start w:val="1"/>
      <w:numFmt w:val="decimal"/>
      <w:lvlText w:val="%1."/>
      <w:lvlJc w:val="left"/>
      <w:pPr>
        <w:ind w:left="425" w:hanging="425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23DAE406">
      <w:numFmt w:val="bullet"/>
      <w:lvlText w:val="•"/>
      <w:lvlJc w:val="left"/>
      <w:pPr>
        <w:ind w:left="1408" w:hanging="425"/>
      </w:pPr>
      <w:rPr>
        <w:lang w:val="it-IT" w:eastAsia="it-IT" w:bidi="it-IT"/>
      </w:rPr>
    </w:lvl>
    <w:lvl w:ilvl="2" w:tplc="4412F544">
      <w:numFmt w:val="bullet"/>
      <w:lvlText w:val="•"/>
      <w:lvlJc w:val="left"/>
      <w:pPr>
        <w:ind w:left="2390" w:hanging="425"/>
      </w:pPr>
      <w:rPr>
        <w:lang w:val="it-IT" w:eastAsia="it-IT" w:bidi="it-IT"/>
      </w:rPr>
    </w:lvl>
    <w:lvl w:ilvl="3" w:tplc="D6A641FE">
      <w:numFmt w:val="bullet"/>
      <w:lvlText w:val="•"/>
      <w:lvlJc w:val="left"/>
      <w:pPr>
        <w:ind w:left="3373" w:hanging="425"/>
      </w:pPr>
      <w:rPr>
        <w:lang w:val="it-IT" w:eastAsia="it-IT" w:bidi="it-IT"/>
      </w:rPr>
    </w:lvl>
    <w:lvl w:ilvl="4" w:tplc="FE584334">
      <w:numFmt w:val="bullet"/>
      <w:lvlText w:val="•"/>
      <w:lvlJc w:val="left"/>
      <w:pPr>
        <w:ind w:left="4355" w:hanging="425"/>
      </w:pPr>
      <w:rPr>
        <w:lang w:val="it-IT" w:eastAsia="it-IT" w:bidi="it-IT"/>
      </w:rPr>
    </w:lvl>
    <w:lvl w:ilvl="5" w:tplc="AAA03EF4">
      <w:numFmt w:val="bullet"/>
      <w:lvlText w:val="•"/>
      <w:lvlJc w:val="left"/>
      <w:pPr>
        <w:ind w:left="5338" w:hanging="425"/>
      </w:pPr>
      <w:rPr>
        <w:lang w:val="it-IT" w:eastAsia="it-IT" w:bidi="it-IT"/>
      </w:rPr>
    </w:lvl>
    <w:lvl w:ilvl="6" w:tplc="75BC21FA">
      <w:numFmt w:val="bullet"/>
      <w:lvlText w:val="•"/>
      <w:lvlJc w:val="left"/>
      <w:pPr>
        <w:ind w:left="6320" w:hanging="425"/>
      </w:pPr>
      <w:rPr>
        <w:lang w:val="it-IT" w:eastAsia="it-IT" w:bidi="it-IT"/>
      </w:rPr>
    </w:lvl>
    <w:lvl w:ilvl="7" w:tplc="B60439C0">
      <w:numFmt w:val="bullet"/>
      <w:lvlText w:val="•"/>
      <w:lvlJc w:val="left"/>
      <w:pPr>
        <w:ind w:left="7303" w:hanging="425"/>
      </w:pPr>
      <w:rPr>
        <w:lang w:val="it-IT" w:eastAsia="it-IT" w:bidi="it-IT"/>
      </w:rPr>
    </w:lvl>
    <w:lvl w:ilvl="8" w:tplc="0204C55C">
      <w:numFmt w:val="bullet"/>
      <w:lvlText w:val="•"/>
      <w:lvlJc w:val="left"/>
      <w:pPr>
        <w:ind w:left="8285" w:hanging="425"/>
      </w:pPr>
      <w:rPr>
        <w:lang w:val="it-IT" w:eastAsia="it-IT" w:bidi="it-IT"/>
      </w:rPr>
    </w:lvl>
  </w:abstractNum>
  <w:abstractNum w:abstractNumId="29" w15:restartNumberingAfterBreak="0">
    <w:nsid w:val="553102C1"/>
    <w:multiLevelType w:val="hybridMultilevel"/>
    <w:tmpl w:val="983E1FBC"/>
    <w:lvl w:ilvl="0" w:tplc="B12ECE8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67501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Arial"/>
        <w:szCs w:val="22"/>
        <w:lang w:eastAsia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5B2C7A7C"/>
    <w:multiLevelType w:val="hybridMultilevel"/>
    <w:tmpl w:val="61EC09B6"/>
    <w:lvl w:ilvl="0" w:tplc="04100001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C59BC"/>
    <w:multiLevelType w:val="hybridMultilevel"/>
    <w:tmpl w:val="86A6F25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7420C3"/>
    <w:multiLevelType w:val="hybridMultilevel"/>
    <w:tmpl w:val="3C6A2696"/>
    <w:lvl w:ilvl="0" w:tplc="B12ECE8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E7C810"/>
    <w:multiLevelType w:val="hybridMultilevel"/>
    <w:tmpl w:val="553EA134"/>
    <w:lvl w:ilvl="0" w:tplc="D58ACAFC">
      <w:start w:val="8"/>
      <w:numFmt w:val="bullet"/>
      <w:lvlText w:val="•"/>
      <w:lvlJc w:val="left"/>
      <w:pPr>
        <w:ind w:left="771" w:hanging="360"/>
      </w:pPr>
      <w:rPr>
        <w:rFonts w:ascii="Aptos" w:hAnsi="Aptos" w:hint="default"/>
      </w:rPr>
    </w:lvl>
    <w:lvl w:ilvl="1" w:tplc="A67C5D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A5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DEB6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0A53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0405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824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2CC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4EB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1A534C"/>
    <w:multiLevelType w:val="multilevel"/>
    <w:tmpl w:val="18A833FC"/>
    <w:lvl w:ilvl="0">
      <w:start w:val="5"/>
      <w:numFmt w:val="decimal"/>
      <w:lvlText w:val="%1"/>
      <w:lvlJc w:val="left"/>
      <w:pPr>
        <w:ind w:left="829" w:hanging="577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29" w:hanging="577"/>
      </w:pPr>
      <w:rPr>
        <w:rFonts w:ascii="Calibri" w:eastAsia="Calibri" w:hAnsi="Calibri" w:cs="Calibri" w:hint="default"/>
        <w:b/>
        <w:bCs/>
        <w:i/>
        <w:color w:val="4F81BC"/>
        <w:spacing w:val="-4"/>
        <w:w w:val="100"/>
        <w:sz w:val="24"/>
        <w:szCs w:val="24"/>
        <w:lang w:val="it-IT" w:eastAsia="it-IT" w:bidi="it-IT"/>
      </w:rPr>
    </w:lvl>
    <w:lvl w:ilvl="2">
      <w:numFmt w:val="bullet"/>
      <w:lvlText w:val="-"/>
      <w:lvlJc w:val="left"/>
      <w:pPr>
        <w:ind w:left="680" w:hanging="28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003" w:hanging="286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94" w:hanging="286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186" w:hanging="286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278" w:hanging="286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69" w:hanging="286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461" w:hanging="286"/>
      </w:pPr>
      <w:rPr>
        <w:rFonts w:hint="default"/>
        <w:lang w:val="it-IT" w:eastAsia="it-IT" w:bidi="it-IT"/>
      </w:rPr>
    </w:lvl>
  </w:abstractNum>
  <w:abstractNum w:abstractNumId="36" w15:restartNumberingAfterBreak="0">
    <w:nsid w:val="67B01CB0"/>
    <w:multiLevelType w:val="hybridMultilevel"/>
    <w:tmpl w:val="766A40B2"/>
    <w:lvl w:ilvl="0" w:tplc="041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7" w15:restartNumberingAfterBreak="0">
    <w:nsid w:val="67DADE52"/>
    <w:multiLevelType w:val="hybridMultilevel"/>
    <w:tmpl w:val="F816E4BA"/>
    <w:lvl w:ilvl="0" w:tplc="464428F4">
      <w:start w:val="8"/>
      <w:numFmt w:val="bullet"/>
      <w:lvlText w:val="•"/>
      <w:lvlJc w:val="left"/>
      <w:pPr>
        <w:ind w:left="771" w:hanging="360"/>
      </w:pPr>
      <w:rPr>
        <w:rFonts w:ascii="Aptos" w:hAnsi="Aptos" w:hint="default"/>
      </w:rPr>
    </w:lvl>
    <w:lvl w:ilvl="1" w:tplc="8642F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EA8B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0C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DE3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4A4B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01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F200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7CB9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1C4417"/>
    <w:multiLevelType w:val="hybridMultilevel"/>
    <w:tmpl w:val="D5584E6C"/>
    <w:lvl w:ilvl="0" w:tplc="08F64144">
      <w:start w:val="2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i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A3B39B2"/>
    <w:multiLevelType w:val="hybridMultilevel"/>
    <w:tmpl w:val="5E22D73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505938"/>
    <w:multiLevelType w:val="hybridMultilevel"/>
    <w:tmpl w:val="6FE08508"/>
    <w:lvl w:ilvl="0" w:tplc="EFD0BEEC">
      <w:start w:val="1"/>
      <w:numFmt w:val="lowerLetter"/>
      <w:pStyle w:val="Didascalia3"/>
      <w:lvlText w:val="%1)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>
      <w:start w:val="1"/>
      <w:numFmt w:val="lowerLetter"/>
      <w:lvlText w:val="%8."/>
      <w:lvlJc w:val="left"/>
      <w:pPr>
        <w:ind w:left="5684" w:hanging="360"/>
      </w:pPr>
    </w:lvl>
    <w:lvl w:ilvl="8" w:tplc="0410001B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C292E30"/>
    <w:multiLevelType w:val="hybridMultilevel"/>
    <w:tmpl w:val="34C2728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1339CC"/>
    <w:multiLevelType w:val="hybridMultilevel"/>
    <w:tmpl w:val="C4CED090"/>
    <w:lvl w:ilvl="0" w:tplc="B12ECE80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BA5F6B"/>
    <w:multiLevelType w:val="hybridMultilevel"/>
    <w:tmpl w:val="3B14BE5E"/>
    <w:lvl w:ilvl="0" w:tplc="0410000F">
      <w:start w:val="1"/>
      <w:numFmt w:val="decimal"/>
      <w:lvlText w:val="%1."/>
      <w:lvlJc w:val="left"/>
      <w:pPr>
        <w:ind w:left="357" w:hanging="360"/>
      </w:pPr>
    </w:lvl>
    <w:lvl w:ilvl="1" w:tplc="04100019" w:tentative="1">
      <w:start w:val="1"/>
      <w:numFmt w:val="lowerLetter"/>
      <w:lvlText w:val="%2."/>
      <w:lvlJc w:val="left"/>
      <w:pPr>
        <w:ind w:left="1077" w:hanging="360"/>
      </w:pPr>
    </w:lvl>
    <w:lvl w:ilvl="2" w:tplc="0410001B" w:tentative="1">
      <w:start w:val="1"/>
      <w:numFmt w:val="lowerRoman"/>
      <w:lvlText w:val="%3."/>
      <w:lvlJc w:val="right"/>
      <w:pPr>
        <w:ind w:left="1797" w:hanging="180"/>
      </w:pPr>
    </w:lvl>
    <w:lvl w:ilvl="3" w:tplc="0410000F" w:tentative="1">
      <w:start w:val="1"/>
      <w:numFmt w:val="decimal"/>
      <w:lvlText w:val="%4."/>
      <w:lvlJc w:val="left"/>
      <w:pPr>
        <w:ind w:left="2517" w:hanging="360"/>
      </w:pPr>
    </w:lvl>
    <w:lvl w:ilvl="4" w:tplc="04100019" w:tentative="1">
      <w:start w:val="1"/>
      <w:numFmt w:val="lowerLetter"/>
      <w:lvlText w:val="%5."/>
      <w:lvlJc w:val="left"/>
      <w:pPr>
        <w:ind w:left="3237" w:hanging="360"/>
      </w:pPr>
    </w:lvl>
    <w:lvl w:ilvl="5" w:tplc="0410001B" w:tentative="1">
      <w:start w:val="1"/>
      <w:numFmt w:val="lowerRoman"/>
      <w:lvlText w:val="%6."/>
      <w:lvlJc w:val="right"/>
      <w:pPr>
        <w:ind w:left="3957" w:hanging="180"/>
      </w:pPr>
    </w:lvl>
    <w:lvl w:ilvl="6" w:tplc="0410000F" w:tentative="1">
      <w:start w:val="1"/>
      <w:numFmt w:val="decimal"/>
      <w:lvlText w:val="%7."/>
      <w:lvlJc w:val="left"/>
      <w:pPr>
        <w:ind w:left="4677" w:hanging="360"/>
      </w:pPr>
    </w:lvl>
    <w:lvl w:ilvl="7" w:tplc="04100019" w:tentative="1">
      <w:start w:val="1"/>
      <w:numFmt w:val="lowerLetter"/>
      <w:lvlText w:val="%8."/>
      <w:lvlJc w:val="left"/>
      <w:pPr>
        <w:ind w:left="5397" w:hanging="360"/>
      </w:pPr>
    </w:lvl>
    <w:lvl w:ilvl="8" w:tplc="0410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4" w15:restartNumberingAfterBreak="0">
    <w:nsid w:val="77C47C56"/>
    <w:multiLevelType w:val="hybridMultilevel"/>
    <w:tmpl w:val="41AA8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0F43CF"/>
    <w:multiLevelType w:val="hybridMultilevel"/>
    <w:tmpl w:val="524CB514"/>
    <w:lvl w:ilvl="0" w:tplc="2BD86008">
      <w:start w:val="1"/>
      <w:numFmt w:val="lowerRoman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8715701">
    <w:abstractNumId w:val="37"/>
  </w:num>
  <w:num w:numId="2" w16cid:durableId="90318297">
    <w:abstractNumId w:val="34"/>
  </w:num>
  <w:num w:numId="3" w16cid:durableId="274137449">
    <w:abstractNumId w:val="0"/>
  </w:num>
  <w:num w:numId="4" w16cid:durableId="1333875513">
    <w:abstractNumId w:val="1"/>
  </w:num>
  <w:num w:numId="5" w16cid:durableId="1854764420">
    <w:abstractNumId w:val="2"/>
  </w:num>
  <w:num w:numId="6" w16cid:durableId="496923276">
    <w:abstractNumId w:val="3"/>
  </w:num>
  <w:num w:numId="7" w16cid:durableId="911701180">
    <w:abstractNumId w:val="5"/>
  </w:num>
  <w:num w:numId="8" w16cid:durableId="597296518">
    <w:abstractNumId w:val="13"/>
  </w:num>
  <w:num w:numId="9" w16cid:durableId="502277730">
    <w:abstractNumId w:val="17"/>
  </w:num>
  <w:num w:numId="10" w16cid:durableId="1037465928">
    <w:abstractNumId w:val="6"/>
  </w:num>
  <w:num w:numId="11" w16cid:durableId="100691571">
    <w:abstractNumId w:val="24"/>
  </w:num>
  <w:num w:numId="12" w16cid:durableId="56756022">
    <w:abstractNumId w:val="42"/>
  </w:num>
  <w:num w:numId="13" w16cid:durableId="1548175660">
    <w:abstractNumId w:val="10"/>
  </w:num>
  <w:num w:numId="14" w16cid:durableId="1566912303">
    <w:abstractNumId w:val="43"/>
  </w:num>
  <w:num w:numId="15" w16cid:durableId="1440418464">
    <w:abstractNumId w:val="23"/>
  </w:num>
  <w:num w:numId="16" w16cid:durableId="1116874773">
    <w:abstractNumId w:val="31"/>
  </w:num>
  <w:num w:numId="17" w16cid:durableId="1547720114">
    <w:abstractNumId w:val="8"/>
  </w:num>
  <w:num w:numId="18" w16cid:durableId="1654141621">
    <w:abstractNumId w:val="27"/>
  </w:num>
  <w:num w:numId="19" w16cid:durableId="1991060582">
    <w:abstractNumId w:val="20"/>
  </w:num>
  <w:num w:numId="20" w16cid:durableId="196889495">
    <w:abstractNumId w:val="9"/>
  </w:num>
  <w:num w:numId="21" w16cid:durableId="870342429">
    <w:abstractNumId w:val="26"/>
  </w:num>
  <w:num w:numId="22" w16cid:durableId="634606633">
    <w:abstractNumId w:val="12"/>
  </w:num>
  <w:num w:numId="23" w16cid:durableId="2128506010">
    <w:abstractNumId w:val="36"/>
  </w:num>
  <w:num w:numId="24" w16cid:durableId="618998310">
    <w:abstractNumId w:val="22"/>
  </w:num>
  <w:num w:numId="25" w16cid:durableId="2119911276">
    <w:abstractNumId w:val="18"/>
  </w:num>
  <w:num w:numId="26" w16cid:durableId="229191941">
    <w:abstractNumId w:val="30"/>
  </w:num>
  <w:num w:numId="27" w16cid:durableId="977610112">
    <w:abstractNumId w:val="4"/>
  </w:num>
  <w:num w:numId="28" w16cid:durableId="1672104798">
    <w:abstractNumId w:val="39"/>
  </w:num>
  <w:num w:numId="29" w16cid:durableId="717902993">
    <w:abstractNumId w:val="25"/>
  </w:num>
  <w:num w:numId="30" w16cid:durableId="2006322622">
    <w:abstractNumId w:val="44"/>
  </w:num>
  <w:num w:numId="31" w16cid:durableId="1760372743">
    <w:abstractNumId w:val="14"/>
  </w:num>
  <w:num w:numId="32" w16cid:durableId="1907914012">
    <w:abstractNumId w:val="11"/>
  </w:num>
  <w:num w:numId="33" w16cid:durableId="328795902">
    <w:abstractNumId w:val="40"/>
  </w:num>
  <w:num w:numId="34" w16cid:durableId="1746534881">
    <w:abstractNumId w:val="7"/>
  </w:num>
  <w:num w:numId="35" w16cid:durableId="940649000">
    <w:abstractNumId w:val="45"/>
  </w:num>
  <w:num w:numId="36" w16cid:durableId="1969120802">
    <w:abstractNumId w:val="28"/>
  </w:num>
  <w:num w:numId="37" w16cid:durableId="627593556">
    <w:abstractNumId w:val="19"/>
  </w:num>
  <w:num w:numId="38" w16cid:durableId="1240868110">
    <w:abstractNumId w:val="41"/>
  </w:num>
  <w:num w:numId="39" w16cid:durableId="1345404015">
    <w:abstractNumId w:val="32"/>
  </w:num>
  <w:num w:numId="40" w16cid:durableId="946737042">
    <w:abstractNumId w:val="16"/>
  </w:num>
  <w:num w:numId="41" w16cid:durableId="156113524">
    <w:abstractNumId w:val="21"/>
  </w:num>
  <w:num w:numId="42" w16cid:durableId="123695444">
    <w:abstractNumId w:val="38"/>
  </w:num>
  <w:num w:numId="43" w16cid:durableId="1958637126">
    <w:abstractNumId w:val="35"/>
  </w:num>
  <w:num w:numId="44" w16cid:durableId="299768349">
    <w:abstractNumId w:val="15"/>
  </w:num>
  <w:num w:numId="45" w16cid:durableId="737753474">
    <w:abstractNumId w:val="29"/>
  </w:num>
  <w:num w:numId="46" w16cid:durableId="104667890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F66"/>
    <w:rsid w:val="0000137B"/>
    <w:rsid w:val="00031EDE"/>
    <w:rsid w:val="0008014C"/>
    <w:rsid w:val="00094840"/>
    <w:rsid w:val="000A47AA"/>
    <w:rsid w:val="000D5F11"/>
    <w:rsid w:val="00114D89"/>
    <w:rsid w:val="0016433A"/>
    <w:rsid w:val="00166733"/>
    <w:rsid w:val="0017137C"/>
    <w:rsid w:val="001964F8"/>
    <w:rsid w:val="001A14BD"/>
    <w:rsid w:val="001B7E53"/>
    <w:rsid w:val="001B7F87"/>
    <w:rsid w:val="001C2F7D"/>
    <w:rsid w:val="001F23A1"/>
    <w:rsid w:val="002041C4"/>
    <w:rsid w:val="00212E0B"/>
    <w:rsid w:val="00222A95"/>
    <w:rsid w:val="0023366E"/>
    <w:rsid w:val="00276C1E"/>
    <w:rsid w:val="00283C6C"/>
    <w:rsid w:val="00294407"/>
    <w:rsid w:val="002B242A"/>
    <w:rsid w:val="002B5337"/>
    <w:rsid w:val="002C30E5"/>
    <w:rsid w:val="00312092"/>
    <w:rsid w:val="00320420"/>
    <w:rsid w:val="00324A21"/>
    <w:rsid w:val="00331A35"/>
    <w:rsid w:val="00340311"/>
    <w:rsid w:val="00350B85"/>
    <w:rsid w:val="00376040"/>
    <w:rsid w:val="00380FF3"/>
    <w:rsid w:val="00381089"/>
    <w:rsid w:val="00387046"/>
    <w:rsid w:val="003A73AE"/>
    <w:rsid w:val="003B7EC4"/>
    <w:rsid w:val="003C02AF"/>
    <w:rsid w:val="003C2F9F"/>
    <w:rsid w:val="003D0731"/>
    <w:rsid w:val="003D154E"/>
    <w:rsid w:val="003F52DD"/>
    <w:rsid w:val="00416CC0"/>
    <w:rsid w:val="00431446"/>
    <w:rsid w:val="00431EA8"/>
    <w:rsid w:val="00447F28"/>
    <w:rsid w:val="0047071F"/>
    <w:rsid w:val="00490018"/>
    <w:rsid w:val="004A3EF5"/>
    <w:rsid w:val="004B2C69"/>
    <w:rsid w:val="004C78DC"/>
    <w:rsid w:val="00507CBA"/>
    <w:rsid w:val="00521F66"/>
    <w:rsid w:val="005278C5"/>
    <w:rsid w:val="00535BC4"/>
    <w:rsid w:val="005418C3"/>
    <w:rsid w:val="00541CC4"/>
    <w:rsid w:val="00544AE6"/>
    <w:rsid w:val="005850E5"/>
    <w:rsid w:val="005A1EC3"/>
    <w:rsid w:val="005A4DE7"/>
    <w:rsid w:val="00623545"/>
    <w:rsid w:val="0064132C"/>
    <w:rsid w:val="00666495"/>
    <w:rsid w:val="00667974"/>
    <w:rsid w:val="006722C9"/>
    <w:rsid w:val="006B0429"/>
    <w:rsid w:val="006C01BE"/>
    <w:rsid w:val="006D7CAB"/>
    <w:rsid w:val="006F3227"/>
    <w:rsid w:val="006F4E7B"/>
    <w:rsid w:val="00720476"/>
    <w:rsid w:val="00733676"/>
    <w:rsid w:val="007861CB"/>
    <w:rsid w:val="007A3C7A"/>
    <w:rsid w:val="007B1CD3"/>
    <w:rsid w:val="007C2ABE"/>
    <w:rsid w:val="007D4270"/>
    <w:rsid w:val="007F4376"/>
    <w:rsid w:val="00820E22"/>
    <w:rsid w:val="0082720C"/>
    <w:rsid w:val="008302B5"/>
    <w:rsid w:val="008349DB"/>
    <w:rsid w:val="008360A3"/>
    <w:rsid w:val="008508ED"/>
    <w:rsid w:val="00876B03"/>
    <w:rsid w:val="008914BB"/>
    <w:rsid w:val="008A3C14"/>
    <w:rsid w:val="008D6F38"/>
    <w:rsid w:val="00905137"/>
    <w:rsid w:val="00917664"/>
    <w:rsid w:val="0092116D"/>
    <w:rsid w:val="009242E6"/>
    <w:rsid w:val="009400DE"/>
    <w:rsid w:val="00942784"/>
    <w:rsid w:val="00944D93"/>
    <w:rsid w:val="00976931"/>
    <w:rsid w:val="009947FE"/>
    <w:rsid w:val="009B1B69"/>
    <w:rsid w:val="009B519C"/>
    <w:rsid w:val="009D6F03"/>
    <w:rsid w:val="009E4718"/>
    <w:rsid w:val="009E59E3"/>
    <w:rsid w:val="00A05EA7"/>
    <w:rsid w:val="00A1182A"/>
    <w:rsid w:val="00A354B6"/>
    <w:rsid w:val="00A371EC"/>
    <w:rsid w:val="00A41DED"/>
    <w:rsid w:val="00A504AB"/>
    <w:rsid w:val="00A51240"/>
    <w:rsid w:val="00A534FC"/>
    <w:rsid w:val="00A75A86"/>
    <w:rsid w:val="00A772FC"/>
    <w:rsid w:val="00A804AF"/>
    <w:rsid w:val="00A83302"/>
    <w:rsid w:val="00A85347"/>
    <w:rsid w:val="00A85A0D"/>
    <w:rsid w:val="00A860E3"/>
    <w:rsid w:val="00AA1A13"/>
    <w:rsid w:val="00AB704D"/>
    <w:rsid w:val="00AE3EBB"/>
    <w:rsid w:val="00AF1E9F"/>
    <w:rsid w:val="00AF24FE"/>
    <w:rsid w:val="00B15566"/>
    <w:rsid w:val="00B1692A"/>
    <w:rsid w:val="00B1741B"/>
    <w:rsid w:val="00B209AD"/>
    <w:rsid w:val="00B32979"/>
    <w:rsid w:val="00B369D9"/>
    <w:rsid w:val="00B408A1"/>
    <w:rsid w:val="00B50F22"/>
    <w:rsid w:val="00B55C42"/>
    <w:rsid w:val="00B57301"/>
    <w:rsid w:val="00B73F55"/>
    <w:rsid w:val="00B74900"/>
    <w:rsid w:val="00B95692"/>
    <w:rsid w:val="00BA6304"/>
    <w:rsid w:val="00BB3AB1"/>
    <w:rsid w:val="00BB6A32"/>
    <w:rsid w:val="00BC6855"/>
    <w:rsid w:val="00BD201D"/>
    <w:rsid w:val="00BF6B7D"/>
    <w:rsid w:val="00C15B28"/>
    <w:rsid w:val="00C16283"/>
    <w:rsid w:val="00C521B7"/>
    <w:rsid w:val="00C54479"/>
    <w:rsid w:val="00C863F0"/>
    <w:rsid w:val="00C9473F"/>
    <w:rsid w:val="00D269D6"/>
    <w:rsid w:val="00D660FC"/>
    <w:rsid w:val="00D70881"/>
    <w:rsid w:val="00D86038"/>
    <w:rsid w:val="00DD3B6A"/>
    <w:rsid w:val="00DD4014"/>
    <w:rsid w:val="00DD6E71"/>
    <w:rsid w:val="00DF1969"/>
    <w:rsid w:val="00E063F2"/>
    <w:rsid w:val="00E1278D"/>
    <w:rsid w:val="00E15474"/>
    <w:rsid w:val="00E248EA"/>
    <w:rsid w:val="00E278CD"/>
    <w:rsid w:val="00E4459E"/>
    <w:rsid w:val="00E451E9"/>
    <w:rsid w:val="00E50BE4"/>
    <w:rsid w:val="00E6386F"/>
    <w:rsid w:val="00E718EA"/>
    <w:rsid w:val="00E727C5"/>
    <w:rsid w:val="00E81D38"/>
    <w:rsid w:val="00E81E9A"/>
    <w:rsid w:val="00E93DA0"/>
    <w:rsid w:val="00E94518"/>
    <w:rsid w:val="00EA6BE3"/>
    <w:rsid w:val="00EA75C3"/>
    <w:rsid w:val="00EB10BA"/>
    <w:rsid w:val="00EB3BB7"/>
    <w:rsid w:val="00EE5C39"/>
    <w:rsid w:val="00F05A7E"/>
    <w:rsid w:val="00F204B4"/>
    <w:rsid w:val="00F2090D"/>
    <w:rsid w:val="00F35FB3"/>
    <w:rsid w:val="00F526EC"/>
    <w:rsid w:val="00F57DC4"/>
    <w:rsid w:val="00F75755"/>
    <w:rsid w:val="00F82574"/>
    <w:rsid w:val="00F868CE"/>
    <w:rsid w:val="00F878F7"/>
    <w:rsid w:val="00FB047A"/>
    <w:rsid w:val="00FB0E4D"/>
    <w:rsid w:val="00FC3B18"/>
    <w:rsid w:val="00FC7F2D"/>
    <w:rsid w:val="00FD616F"/>
    <w:rsid w:val="00FD6B05"/>
    <w:rsid w:val="00FE1DAB"/>
    <w:rsid w:val="00FE7541"/>
    <w:rsid w:val="01444FCE"/>
    <w:rsid w:val="0175796D"/>
    <w:rsid w:val="018519F1"/>
    <w:rsid w:val="020495A0"/>
    <w:rsid w:val="027403FB"/>
    <w:rsid w:val="02829A60"/>
    <w:rsid w:val="0452CCBF"/>
    <w:rsid w:val="066C1C03"/>
    <w:rsid w:val="067C9C16"/>
    <w:rsid w:val="080104F2"/>
    <w:rsid w:val="080D6211"/>
    <w:rsid w:val="08EB0576"/>
    <w:rsid w:val="090BB8DB"/>
    <w:rsid w:val="0A8EFBA5"/>
    <w:rsid w:val="0ABBC223"/>
    <w:rsid w:val="0B949835"/>
    <w:rsid w:val="0BD2E88B"/>
    <w:rsid w:val="0BE378F6"/>
    <w:rsid w:val="0BF83E66"/>
    <w:rsid w:val="0C0E9F1A"/>
    <w:rsid w:val="0D787139"/>
    <w:rsid w:val="0E28116F"/>
    <w:rsid w:val="0EE4C053"/>
    <w:rsid w:val="0EF8CB87"/>
    <w:rsid w:val="0F092BFF"/>
    <w:rsid w:val="0F77CDAC"/>
    <w:rsid w:val="100899DD"/>
    <w:rsid w:val="107ED777"/>
    <w:rsid w:val="108351B2"/>
    <w:rsid w:val="129C6FC8"/>
    <w:rsid w:val="12D01A4B"/>
    <w:rsid w:val="13032374"/>
    <w:rsid w:val="1375E2B6"/>
    <w:rsid w:val="13E4B202"/>
    <w:rsid w:val="140E33DE"/>
    <w:rsid w:val="1439C60E"/>
    <w:rsid w:val="14A86155"/>
    <w:rsid w:val="156E68EE"/>
    <w:rsid w:val="15873E50"/>
    <w:rsid w:val="167FD8B0"/>
    <w:rsid w:val="16E04818"/>
    <w:rsid w:val="174985DE"/>
    <w:rsid w:val="1AB9C175"/>
    <w:rsid w:val="1C1ED5D5"/>
    <w:rsid w:val="1C8402FB"/>
    <w:rsid w:val="1D53FD38"/>
    <w:rsid w:val="1D574784"/>
    <w:rsid w:val="1D877A60"/>
    <w:rsid w:val="1E11C61E"/>
    <w:rsid w:val="1F51CF21"/>
    <w:rsid w:val="2073DD1A"/>
    <w:rsid w:val="21576E29"/>
    <w:rsid w:val="217E33B9"/>
    <w:rsid w:val="21F21443"/>
    <w:rsid w:val="23B8CF10"/>
    <w:rsid w:val="2405A990"/>
    <w:rsid w:val="24847417"/>
    <w:rsid w:val="24A77BCF"/>
    <w:rsid w:val="24F5648D"/>
    <w:rsid w:val="24FA0CAE"/>
    <w:rsid w:val="250A7977"/>
    <w:rsid w:val="258E3BF4"/>
    <w:rsid w:val="261D77F4"/>
    <w:rsid w:val="26EB6F6D"/>
    <w:rsid w:val="284205A8"/>
    <w:rsid w:val="289A308A"/>
    <w:rsid w:val="28DB871C"/>
    <w:rsid w:val="29FF5489"/>
    <w:rsid w:val="2BEA5E98"/>
    <w:rsid w:val="2C1F27A6"/>
    <w:rsid w:val="2C3D8DCA"/>
    <w:rsid w:val="2DE38350"/>
    <w:rsid w:val="2EC86F6C"/>
    <w:rsid w:val="2EE60543"/>
    <w:rsid w:val="3039B058"/>
    <w:rsid w:val="3048A090"/>
    <w:rsid w:val="31B18E9B"/>
    <w:rsid w:val="32741660"/>
    <w:rsid w:val="3303BEF7"/>
    <w:rsid w:val="333D19C5"/>
    <w:rsid w:val="339517B1"/>
    <w:rsid w:val="33D53ADA"/>
    <w:rsid w:val="33E59585"/>
    <w:rsid w:val="342D642B"/>
    <w:rsid w:val="3462EA37"/>
    <w:rsid w:val="34E40106"/>
    <w:rsid w:val="35ED0CFD"/>
    <w:rsid w:val="367D55CB"/>
    <w:rsid w:val="37D0E272"/>
    <w:rsid w:val="39CD35D3"/>
    <w:rsid w:val="39D4A254"/>
    <w:rsid w:val="3B52DB97"/>
    <w:rsid w:val="3CAA109A"/>
    <w:rsid w:val="3CF24E53"/>
    <w:rsid w:val="3E619A4A"/>
    <w:rsid w:val="3E7608E6"/>
    <w:rsid w:val="3ED7F486"/>
    <w:rsid w:val="3EF9E3FE"/>
    <w:rsid w:val="3FF31AA8"/>
    <w:rsid w:val="408C9E81"/>
    <w:rsid w:val="40BC2F0D"/>
    <w:rsid w:val="41140589"/>
    <w:rsid w:val="414E600B"/>
    <w:rsid w:val="41A1216C"/>
    <w:rsid w:val="42797AD7"/>
    <w:rsid w:val="428EF0A8"/>
    <w:rsid w:val="446C7DD7"/>
    <w:rsid w:val="4699CADB"/>
    <w:rsid w:val="474F8591"/>
    <w:rsid w:val="48BC02E5"/>
    <w:rsid w:val="49D78432"/>
    <w:rsid w:val="4B01E1BD"/>
    <w:rsid w:val="4B50469A"/>
    <w:rsid w:val="4BD2BED1"/>
    <w:rsid w:val="4BF85442"/>
    <w:rsid w:val="4C5F9E11"/>
    <w:rsid w:val="4C60CAC2"/>
    <w:rsid w:val="4E02C914"/>
    <w:rsid w:val="501F0079"/>
    <w:rsid w:val="5169FEB8"/>
    <w:rsid w:val="53A919BA"/>
    <w:rsid w:val="543C667E"/>
    <w:rsid w:val="5493D0E7"/>
    <w:rsid w:val="552F892A"/>
    <w:rsid w:val="5551F260"/>
    <w:rsid w:val="56A5583F"/>
    <w:rsid w:val="57A4DBE9"/>
    <w:rsid w:val="580CE50E"/>
    <w:rsid w:val="588FC2F7"/>
    <w:rsid w:val="59277DDC"/>
    <w:rsid w:val="59E1543F"/>
    <w:rsid w:val="5A4E2ED4"/>
    <w:rsid w:val="5B6CDCDA"/>
    <w:rsid w:val="5BE84E9D"/>
    <w:rsid w:val="5C5DECE6"/>
    <w:rsid w:val="5CB4B3DB"/>
    <w:rsid w:val="5E562E10"/>
    <w:rsid w:val="5EC59B58"/>
    <w:rsid w:val="60CE4E25"/>
    <w:rsid w:val="60DAD7ED"/>
    <w:rsid w:val="60E9969D"/>
    <w:rsid w:val="6109EB14"/>
    <w:rsid w:val="615B6DF7"/>
    <w:rsid w:val="62CA2394"/>
    <w:rsid w:val="62F656E0"/>
    <w:rsid w:val="633BA8AC"/>
    <w:rsid w:val="63B939C0"/>
    <w:rsid w:val="63CEC827"/>
    <w:rsid w:val="64033E43"/>
    <w:rsid w:val="658F560E"/>
    <w:rsid w:val="65C776F2"/>
    <w:rsid w:val="65C80CBC"/>
    <w:rsid w:val="669455E7"/>
    <w:rsid w:val="66F64BFC"/>
    <w:rsid w:val="679C0545"/>
    <w:rsid w:val="67F9F0C5"/>
    <w:rsid w:val="692A9138"/>
    <w:rsid w:val="6A4EEC95"/>
    <w:rsid w:val="6B0144D0"/>
    <w:rsid w:val="6B75DA83"/>
    <w:rsid w:val="6C5A3F94"/>
    <w:rsid w:val="6D292E03"/>
    <w:rsid w:val="6DC4DB2C"/>
    <w:rsid w:val="6DE5FC8A"/>
    <w:rsid w:val="6E84B46D"/>
    <w:rsid w:val="6FE97062"/>
    <w:rsid w:val="70FA6ED7"/>
    <w:rsid w:val="71B637C5"/>
    <w:rsid w:val="72D1E330"/>
    <w:rsid w:val="7320EF76"/>
    <w:rsid w:val="73B61803"/>
    <w:rsid w:val="73F67C66"/>
    <w:rsid w:val="751CCE98"/>
    <w:rsid w:val="75F85BDA"/>
    <w:rsid w:val="76CB4589"/>
    <w:rsid w:val="774AC661"/>
    <w:rsid w:val="78048CE5"/>
    <w:rsid w:val="784DC3ED"/>
    <w:rsid w:val="78DB488E"/>
    <w:rsid w:val="7918136A"/>
    <w:rsid w:val="7A0B7156"/>
    <w:rsid w:val="7A9D5EB7"/>
    <w:rsid w:val="7AD82031"/>
    <w:rsid w:val="7B620605"/>
    <w:rsid w:val="7EF4203D"/>
    <w:rsid w:val="7F9FE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FD68D"/>
  <w15:chartTrackingRefBased/>
  <w15:docId w15:val="{B1CF1793-F3E7-4186-9E78-BC15F9903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1" w:unhideWhenUsed="1" w:qFormat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132C"/>
    <w:pPr>
      <w:suppressAutoHyphens/>
      <w:spacing w:after="0" w:line="240" w:lineRule="auto"/>
    </w:pPr>
    <w:rPr>
      <w:rFonts w:ascii="Times New Roman" w:eastAsia="Calibri" w:hAnsi="Times New Roman" w:cs="Times New Roman"/>
      <w:lang w:eastAsia="ar-SA"/>
    </w:rPr>
  </w:style>
  <w:style w:type="paragraph" w:styleId="Titolo1">
    <w:name w:val="heading 1"/>
    <w:basedOn w:val="Normale"/>
    <w:next w:val="Corpotesto"/>
    <w:link w:val="Titolo1Carattere"/>
    <w:qFormat/>
    <w:rsid w:val="00521F66"/>
    <w:pPr>
      <w:keepNext/>
      <w:keepLines/>
      <w:numPr>
        <w:numId w:val="3"/>
      </w:numPr>
      <w:spacing w:before="360" w:after="120"/>
      <w:jc w:val="both"/>
      <w:outlineLvl w:val="0"/>
    </w:pPr>
    <w:rPr>
      <w:rFonts w:ascii="Calibri" w:eastAsia="Times New Roman" w:hAnsi="Calibri"/>
      <w:b/>
      <w:bCs/>
      <w:sz w:val="28"/>
      <w:szCs w:val="28"/>
      <w:u w:val="single"/>
    </w:rPr>
  </w:style>
  <w:style w:type="paragraph" w:styleId="Titolo2">
    <w:name w:val="heading 2"/>
    <w:basedOn w:val="Normale"/>
    <w:next w:val="Corpotesto"/>
    <w:link w:val="Titolo2Carattere"/>
    <w:qFormat/>
    <w:rsid w:val="00521F66"/>
    <w:pPr>
      <w:keepNext/>
      <w:keepLines/>
      <w:numPr>
        <w:ilvl w:val="1"/>
        <w:numId w:val="3"/>
      </w:numPr>
      <w:spacing w:before="360"/>
      <w:outlineLvl w:val="1"/>
    </w:pPr>
    <w:rPr>
      <w:rFonts w:ascii="Calibri" w:hAnsi="Calibri"/>
      <w:b/>
      <w:i/>
      <w:color w:val="4F81BD"/>
      <w:sz w:val="24"/>
      <w:szCs w:val="24"/>
      <w:u w:val="single"/>
    </w:rPr>
  </w:style>
  <w:style w:type="paragraph" w:styleId="Titolo3">
    <w:name w:val="heading 3"/>
    <w:basedOn w:val="Normale"/>
    <w:next w:val="Corpotesto"/>
    <w:link w:val="Titolo3Carattere"/>
    <w:uiPriority w:val="9"/>
    <w:qFormat/>
    <w:rsid w:val="00521F66"/>
    <w:pPr>
      <w:keepNext/>
      <w:numPr>
        <w:ilvl w:val="2"/>
        <w:numId w:val="3"/>
      </w:numPr>
      <w:spacing w:before="240"/>
      <w:outlineLvl w:val="2"/>
    </w:pPr>
    <w:rPr>
      <w:rFonts w:ascii="Calibri" w:hAnsi="Calibri"/>
      <w:b/>
      <w:i/>
      <w:color w:val="808080"/>
    </w:rPr>
  </w:style>
  <w:style w:type="paragraph" w:styleId="Titolo4">
    <w:name w:val="heading 4"/>
    <w:basedOn w:val="Normale"/>
    <w:next w:val="Corpotesto"/>
    <w:link w:val="Titolo4Carattere"/>
    <w:uiPriority w:val="9"/>
    <w:qFormat/>
    <w:rsid w:val="00521F66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Corpotesto"/>
    <w:link w:val="Titolo5Carattere"/>
    <w:uiPriority w:val="9"/>
    <w:qFormat/>
    <w:rsid w:val="00521F66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Corpotesto"/>
    <w:link w:val="Titolo6Carattere"/>
    <w:uiPriority w:val="9"/>
    <w:qFormat/>
    <w:rsid w:val="00521F66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Corpotesto"/>
    <w:link w:val="Titolo7Carattere"/>
    <w:uiPriority w:val="9"/>
    <w:qFormat/>
    <w:rsid w:val="00521F66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Corpotesto"/>
    <w:link w:val="Titolo8Carattere"/>
    <w:uiPriority w:val="9"/>
    <w:qFormat/>
    <w:rsid w:val="00521F66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Corpotesto"/>
    <w:link w:val="Titolo9Carattere"/>
    <w:uiPriority w:val="9"/>
    <w:qFormat/>
    <w:rsid w:val="00521F66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21F66"/>
    <w:rPr>
      <w:rFonts w:ascii="Calibri" w:eastAsia="Times New Roman" w:hAnsi="Calibri" w:cs="Times New Roman"/>
      <w:b/>
      <w:bCs/>
      <w:sz w:val="28"/>
      <w:szCs w:val="28"/>
      <w:u w:val="single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521F66"/>
    <w:rPr>
      <w:rFonts w:ascii="Calibri" w:eastAsia="Calibri" w:hAnsi="Calibri" w:cs="Times New Roman"/>
      <w:b/>
      <w:i/>
      <w:color w:val="4F81BD"/>
      <w:sz w:val="24"/>
      <w:szCs w:val="24"/>
      <w:u w:val="single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1F66"/>
    <w:rPr>
      <w:rFonts w:ascii="Calibri" w:eastAsia="Calibri" w:hAnsi="Calibri" w:cs="Times New Roman"/>
      <w:b/>
      <w:i/>
      <w:color w:val="808080"/>
      <w:lang w:eastAsia="ar-SA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21F66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21F66"/>
    <w:rPr>
      <w:rFonts w:ascii="Cambria" w:eastAsia="Times New Roman" w:hAnsi="Cambria" w:cs="Times New Roman"/>
      <w:color w:val="243F60"/>
      <w:lang w:eastAsia="ar-SA"/>
    </w:rPr>
  </w:style>
  <w:style w:type="character" w:customStyle="1" w:styleId="Titolo6Carattere">
    <w:name w:val="Titolo 6 Carattere"/>
    <w:basedOn w:val="Carpredefinitoparagrafo"/>
    <w:link w:val="Titolo6"/>
    <w:uiPriority w:val="9"/>
    <w:rsid w:val="00521F66"/>
    <w:rPr>
      <w:rFonts w:ascii="Cambria" w:eastAsia="Times New Roman" w:hAnsi="Cambria" w:cs="Times New Roman"/>
      <w:i/>
      <w:iCs/>
      <w:color w:val="243F60"/>
      <w:lang w:eastAsia="ar-SA"/>
    </w:rPr>
  </w:style>
  <w:style w:type="character" w:customStyle="1" w:styleId="Titolo7Carattere">
    <w:name w:val="Titolo 7 Carattere"/>
    <w:basedOn w:val="Carpredefinitoparagrafo"/>
    <w:link w:val="Titolo7"/>
    <w:uiPriority w:val="9"/>
    <w:rsid w:val="00521F66"/>
    <w:rPr>
      <w:rFonts w:ascii="Cambria" w:eastAsia="Times New Roman" w:hAnsi="Cambria" w:cs="Times New Roman"/>
      <w:i/>
      <w:iCs/>
      <w:color w:val="404040"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rsid w:val="00521F66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Titolo9Carattere">
    <w:name w:val="Titolo 9 Carattere"/>
    <w:basedOn w:val="Carpredefinitoparagrafo"/>
    <w:link w:val="Titolo9"/>
    <w:uiPriority w:val="9"/>
    <w:rsid w:val="00521F66"/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character" w:customStyle="1" w:styleId="Carpredefinitoparagrafo1">
    <w:name w:val="Car. predefinito paragrafo1"/>
    <w:rsid w:val="00521F66"/>
  </w:style>
  <w:style w:type="character" w:customStyle="1" w:styleId="TestonotaapidipaginaCarattere">
    <w:name w:val="Testo nota a piè di pagina Carattere"/>
    <w:rsid w:val="00521F66"/>
    <w:rPr>
      <w:rFonts w:ascii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rsid w:val="00521F66"/>
    <w:rPr>
      <w:rFonts w:ascii="Times New Roman" w:hAnsi="Times New Roman" w:cs="Times New Roman"/>
    </w:rPr>
  </w:style>
  <w:style w:type="character" w:customStyle="1" w:styleId="Rimandonotaapidipagina1">
    <w:name w:val="Rimando nota a piè di pagina1"/>
    <w:rsid w:val="00521F66"/>
    <w:rPr>
      <w:rFonts w:cs="Times New Roman"/>
      <w:vertAlign w:val="superscript"/>
    </w:rPr>
  </w:style>
  <w:style w:type="character" w:styleId="Collegamentoipertestuale">
    <w:name w:val="Hyperlink"/>
    <w:uiPriority w:val="99"/>
    <w:rsid w:val="00521F66"/>
    <w:rPr>
      <w:rFonts w:cs="Times New Roman"/>
      <w:color w:val="0000FF"/>
      <w:u w:val="single"/>
    </w:rPr>
  </w:style>
  <w:style w:type="character" w:customStyle="1" w:styleId="PidipaginaCarattere">
    <w:name w:val="Piè di pagina Carattere"/>
    <w:uiPriority w:val="99"/>
    <w:rsid w:val="00521F66"/>
    <w:rPr>
      <w:rFonts w:ascii="Times New Roman" w:hAnsi="Times New Roman" w:cs="Times New Roman"/>
    </w:rPr>
  </w:style>
  <w:style w:type="character" w:customStyle="1" w:styleId="TestonotaapidipaginaCarattere1">
    <w:name w:val="Testo nota a piè di pagina Carattere1"/>
    <w:rsid w:val="00521F66"/>
    <w:rPr>
      <w:rFonts w:ascii="Times New Roman" w:eastAsia="Calibri" w:hAnsi="Times New Roman" w:cs="Times New Roman"/>
      <w:sz w:val="20"/>
      <w:szCs w:val="20"/>
      <w:lang w:val="de-DE"/>
    </w:rPr>
  </w:style>
  <w:style w:type="character" w:customStyle="1" w:styleId="ListLabel1">
    <w:name w:val="ListLabel 1"/>
    <w:rsid w:val="00521F66"/>
    <w:rPr>
      <w:rFonts w:cs="Times New Roman"/>
    </w:rPr>
  </w:style>
  <w:style w:type="character" w:customStyle="1" w:styleId="ListLabel2">
    <w:name w:val="ListLabel 2"/>
    <w:rsid w:val="00521F66"/>
    <w:rPr>
      <w:rFonts w:eastAsia="Times New Roman"/>
    </w:rPr>
  </w:style>
  <w:style w:type="character" w:customStyle="1" w:styleId="ListLabel3">
    <w:name w:val="ListLabel 3"/>
    <w:rsid w:val="00521F66"/>
    <w:rPr>
      <w:rFonts w:cs="Times New Roman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">
    <w:name w:val="ListLabel 4"/>
    <w:rsid w:val="00521F66"/>
    <w:rPr>
      <w:color w:val="00000A"/>
    </w:rPr>
  </w:style>
  <w:style w:type="character" w:customStyle="1" w:styleId="ListLabel5">
    <w:name w:val="ListLabel 5"/>
    <w:rsid w:val="00521F66"/>
    <w:rPr>
      <w:rFonts w:cs="Courier New"/>
    </w:rPr>
  </w:style>
  <w:style w:type="character" w:customStyle="1" w:styleId="ListLabel6">
    <w:name w:val="ListLabel 6"/>
    <w:rsid w:val="00521F66"/>
    <w:rPr>
      <w:rFonts w:cs="Arial"/>
      <w:b w:val="0"/>
    </w:rPr>
  </w:style>
  <w:style w:type="character" w:customStyle="1" w:styleId="ListLabel7">
    <w:name w:val="ListLabel 7"/>
    <w:rsid w:val="00521F66"/>
    <w:rPr>
      <w:rFonts w:eastAsia="Times New Roman" w:cs="Times New Roman"/>
    </w:rPr>
  </w:style>
  <w:style w:type="character" w:customStyle="1" w:styleId="ListLabel8">
    <w:name w:val="ListLabel 8"/>
    <w:rsid w:val="00521F66"/>
    <w:rPr>
      <w:rFonts w:eastAsia="Calibri" w:cs="Times New Roman"/>
    </w:rPr>
  </w:style>
  <w:style w:type="character" w:customStyle="1" w:styleId="Caratteredellanota">
    <w:name w:val="Carattere della nota"/>
    <w:rsid w:val="00521F66"/>
  </w:style>
  <w:style w:type="character" w:styleId="Rimandonotaapidipagina">
    <w:name w:val="footnote reference"/>
    <w:aliases w:val="Footnote symbol,footnote sign,BVI fnr,Voetnootverwijzing,Libro - Nota a piè di pagina,numero nota OT RT,Nota a piè di pagina"/>
    <w:rsid w:val="00521F66"/>
    <w:rPr>
      <w:vertAlign w:val="superscript"/>
    </w:rPr>
  </w:style>
  <w:style w:type="character" w:customStyle="1" w:styleId="WW8Num26z0">
    <w:name w:val="WW8Num26z0"/>
    <w:rsid w:val="00521F66"/>
    <w:rPr>
      <w:rFonts w:ascii="Times New Roman" w:hAnsi="Times New Roman" w:cs="Times New Roman"/>
      <w:b/>
      <w:bCs w:val="0"/>
      <w:i w:val="0"/>
      <w:iCs w:val="0"/>
      <w:strike w:val="0"/>
      <w:dstrike w:val="0"/>
      <w:sz w:val="24"/>
      <w:szCs w:val="24"/>
      <w:u w:val="none"/>
    </w:rPr>
  </w:style>
  <w:style w:type="character" w:customStyle="1" w:styleId="WW8Num26z1">
    <w:name w:val="WW8Num26z1"/>
    <w:rsid w:val="00521F66"/>
    <w:rPr>
      <w:b/>
      <w:bCs w:val="0"/>
      <w:i w:val="0"/>
      <w:iCs w:val="0"/>
      <w:caps w:val="0"/>
      <w:smallCaps w:val="0"/>
      <w:strike w:val="0"/>
      <w:dstrike w:val="0"/>
      <w:vanish w:val="0"/>
      <w:sz w:val="24"/>
      <w:szCs w:val="24"/>
      <w:u w:val="none"/>
    </w:rPr>
  </w:style>
  <w:style w:type="character" w:customStyle="1" w:styleId="WW8Num26z2">
    <w:name w:val="WW8Num26z2"/>
    <w:rsid w:val="00521F66"/>
    <w:rPr>
      <w:rFonts w:ascii="Wingdings" w:hAnsi="Wingdings" w:cs="Wingdings"/>
    </w:rPr>
  </w:style>
  <w:style w:type="character" w:customStyle="1" w:styleId="WW8Num26z3">
    <w:name w:val="WW8Num26z3"/>
    <w:rsid w:val="00521F66"/>
    <w:rPr>
      <w:rFonts w:ascii="Symbol" w:hAnsi="Symbol" w:cs="Symbol"/>
    </w:rPr>
  </w:style>
  <w:style w:type="character" w:customStyle="1" w:styleId="Caratteredinumerazione">
    <w:name w:val="Carattere di numerazione"/>
    <w:rsid w:val="00521F66"/>
  </w:style>
  <w:style w:type="character" w:styleId="Rimandonotadichiusura">
    <w:name w:val="endnote reference"/>
    <w:rsid w:val="00521F66"/>
    <w:rPr>
      <w:vertAlign w:val="superscript"/>
    </w:rPr>
  </w:style>
  <w:style w:type="character" w:customStyle="1" w:styleId="Caratterenotadichiusura">
    <w:name w:val="Carattere nota di chiusura"/>
    <w:rsid w:val="00521F66"/>
  </w:style>
  <w:style w:type="paragraph" w:customStyle="1" w:styleId="Intestazione1">
    <w:name w:val="Intestazione1"/>
    <w:basedOn w:val="Normale"/>
    <w:next w:val="Corpotesto"/>
    <w:rsid w:val="00521F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link w:val="CorpotestoCarattere"/>
    <w:rsid w:val="00521F66"/>
    <w:pPr>
      <w:spacing w:after="120"/>
    </w:pPr>
    <w:rPr>
      <w:lang w:val="x-none"/>
    </w:rPr>
  </w:style>
  <w:style w:type="character" w:customStyle="1" w:styleId="CorpotestoCarattere">
    <w:name w:val="Corpo testo Carattere"/>
    <w:basedOn w:val="Carpredefinitoparagrafo"/>
    <w:link w:val="Corpotesto"/>
    <w:rsid w:val="00521F66"/>
    <w:rPr>
      <w:rFonts w:ascii="Times New Roman" w:eastAsia="Calibri" w:hAnsi="Times New Roman" w:cs="Times New Roman"/>
      <w:lang w:val="x-none" w:eastAsia="ar-SA"/>
    </w:rPr>
  </w:style>
  <w:style w:type="paragraph" w:styleId="Elenco">
    <w:name w:val="List"/>
    <w:basedOn w:val="Corpotesto"/>
    <w:rsid w:val="00521F66"/>
    <w:rPr>
      <w:rFonts w:cs="Mangal"/>
    </w:rPr>
  </w:style>
  <w:style w:type="paragraph" w:customStyle="1" w:styleId="Didascalia1">
    <w:name w:val="Didascalia1"/>
    <w:basedOn w:val="Normale"/>
    <w:rsid w:val="00521F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521F66"/>
    <w:pPr>
      <w:suppressLineNumbers/>
    </w:pPr>
    <w:rPr>
      <w:rFonts w:cs="Mangal"/>
    </w:rPr>
  </w:style>
  <w:style w:type="paragraph" w:customStyle="1" w:styleId="Sezione">
    <w:name w:val="Sezione"/>
    <w:basedOn w:val="Normale"/>
    <w:uiPriority w:val="99"/>
    <w:qFormat/>
    <w:rsid w:val="00521F66"/>
    <w:pPr>
      <w:keepNext/>
      <w:pBdr>
        <w:top w:val="single" w:sz="4" w:space="1" w:color="C0C0C0"/>
        <w:bottom w:val="single" w:sz="4" w:space="1" w:color="C0C0C0"/>
      </w:pBdr>
      <w:spacing w:before="360" w:after="120"/>
      <w:jc w:val="center"/>
    </w:pPr>
    <w:rPr>
      <w:rFonts w:ascii="Calibri" w:hAnsi="Calibri"/>
      <w:b/>
      <w:color w:val="D9D9D9"/>
      <w:sz w:val="40"/>
      <w:szCs w:val="40"/>
    </w:rPr>
  </w:style>
  <w:style w:type="paragraph" w:customStyle="1" w:styleId="Testonotaapidipagina1">
    <w:name w:val="Testo nota a piè di pagina1"/>
    <w:basedOn w:val="Normale"/>
    <w:rsid w:val="00521F66"/>
    <w:rPr>
      <w:sz w:val="20"/>
      <w:szCs w:val="20"/>
    </w:rPr>
  </w:style>
  <w:style w:type="paragraph" w:customStyle="1" w:styleId="Corpo">
    <w:name w:val="Corpo"/>
    <w:basedOn w:val="Normale"/>
    <w:link w:val="CorpoCarattere"/>
    <w:qFormat/>
    <w:rsid w:val="00521F66"/>
    <w:pPr>
      <w:spacing w:before="120"/>
      <w:jc w:val="both"/>
    </w:pPr>
    <w:rPr>
      <w:rFonts w:ascii="Calibri" w:hAnsi="Calibri"/>
      <w:lang w:val="x-none"/>
    </w:rPr>
  </w:style>
  <w:style w:type="paragraph" w:customStyle="1" w:styleId="ElencoTrattino">
    <w:name w:val="Elenco Trattino"/>
    <w:basedOn w:val="Corpo"/>
    <w:qFormat/>
    <w:rsid w:val="00521F66"/>
    <w:pPr>
      <w:tabs>
        <w:tab w:val="left" w:pos="567"/>
      </w:tabs>
      <w:spacing w:before="0"/>
      <w:ind w:left="567" w:hanging="425"/>
    </w:pPr>
  </w:style>
  <w:style w:type="paragraph" w:styleId="Intestazione">
    <w:name w:val="header"/>
    <w:basedOn w:val="Normale"/>
    <w:link w:val="IntestazioneCarattere1"/>
    <w:uiPriority w:val="99"/>
    <w:rsid w:val="00521F66"/>
    <w:pPr>
      <w:suppressLineNumbers/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521F66"/>
    <w:rPr>
      <w:rFonts w:ascii="Times New Roman" w:eastAsia="Calibri" w:hAnsi="Times New Roman" w:cs="Times New Roman"/>
      <w:lang w:eastAsia="ar-SA"/>
    </w:rPr>
  </w:style>
  <w:style w:type="paragraph" w:customStyle="1" w:styleId="Nota">
    <w:name w:val="Nota"/>
    <w:basedOn w:val="Normale"/>
    <w:qFormat/>
    <w:rsid w:val="00521F66"/>
    <w:pPr>
      <w:jc w:val="both"/>
    </w:pPr>
    <w:rPr>
      <w:rFonts w:ascii="Calibri" w:hAnsi="Calibri"/>
      <w:sz w:val="18"/>
      <w:szCs w:val="18"/>
    </w:rPr>
  </w:style>
  <w:style w:type="paragraph" w:customStyle="1" w:styleId="ElencoNumero">
    <w:name w:val="Elenco Numero"/>
    <w:basedOn w:val="Corpo"/>
    <w:qFormat/>
    <w:rsid w:val="00521F66"/>
    <w:pPr>
      <w:tabs>
        <w:tab w:val="left" w:pos="567"/>
      </w:tabs>
      <w:spacing w:before="0"/>
      <w:ind w:left="567" w:hanging="425"/>
    </w:pPr>
  </w:style>
  <w:style w:type="paragraph" w:customStyle="1" w:styleId="ElencoLettera">
    <w:name w:val="Elenco Lettera"/>
    <w:basedOn w:val="Corpo"/>
    <w:qFormat/>
    <w:rsid w:val="00521F66"/>
    <w:pPr>
      <w:tabs>
        <w:tab w:val="left" w:pos="567"/>
      </w:tabs>
      <w:spacing w:before="0"/>
      <w:ind w:left="567" w:hanging="425"/>
    </w:pPr>
  </w:style>
  <w:style w:type="paragraph" w:styleId="Pidipagina">
    <w:name w:val="footer"/>
    <w:basedOn w:val="Normale"/>
    <w:link w:val="PidipaginaCarattere1"/>
    <w:uiPriority w:val="99"/>
    <w:rsid w:val="00521F66"/>
    <w:pPr>
      <w:suppressLineNumbers/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521F66"/>
    <w:rPr>
      <w:rFonts w:ascii="Times New Roman" w:eastAsia="Calibri" w:hAnsi="Times New Roman" w:cs="Times New Roman"/>
      <w:lang w:eastAsia="ar-SA"/>
    </w:rPr>
  </w:style>
  <w:style w:type="paragraph" w:customStyle="1" w:styleId="Tabella">
    <w:name w:val="Tabella"/>
    <w:basedOn w:val="Corpo"/>
    <w:uiPriority w:val="99"/>
    <w:rsid w:val="00521F66"/>
    <w:pPr>
      <w:spacing w:before="0"/>
      <w:jc w:val="center"/>
    </w:pPr>
    <w:rPr>
      <w:sz w:val="20"/>
      <w:szCs w:val="20"/>
    </w:rPr>
  </w:style>
  <w:style w:type="paragraph" w:customStyle="1" w:styleId="ElencoPunto">
    <w:name w:val="Elenco Punto"/>
    <w:basedOn w:val="Corpo"/>
    <w:qFormat/>
    <w:rsid w:val="00521F66"/>
    <w:pPr>
      <w:tabs>
        <w:tab w:val="left" w:pos="567"/>
      </w:tabs>
      <w:spacing w:before="0"/>
      <w:ind w:left="567" w:hanging="425"/>
    </w:pPr>
  </w:style>
  <w:style w:type="paragraph" w:customStyle="1" w:styleId="ElencoNumero2Liv">
    <w:name w:val="Elenco Numero 2°Liv"/>
    <w:basedOn w:val="Corpo"/>
    <w:uiPriority w:val="99"/>
    <w:rsid w:val="00521F66"/>
    <w:pPr>
      <w:tabs>
        <w:tab w:val="left" w:pos="1276"/>
      </w:tabs>
      <w:spacing w:before="0"/>
      <w:ind w:left="1276" w:hanging="567"/>
    </w:pPr>
  </w:style>
  <w:style w:type="paragraph" w:customStyle="1" w:styleId="ElencoPunto3Liv">
    <w:name w:val="Elenco Punto 3°Liv"/>
    <w:basedOn w:val="Corpo"/>
    <w:uiPriority w:val="99"/>
    <w:rsid w:val="00521F66"/>
    <w:pPr>
      <w:tabs>
        <w:tab w:val="left" w:pos="1701"/>
      </w:tabs>
      <w:spacing w:before="0"/>
      <w:ind w:left="1702" w:hanging="284"/>
    </w:pPr>
  </w:style>
  <w:style w:type="paragraph" w:styleId="Sommario2">
    <w:name w:val="toc 2"/>
    <w:basedOn w:val="Normale"/>
    <w:uiPriority w:val="39"/>
    <w:rsid w:val="00521F66"/>
    <w:pPr>
      <w:tabs>
        <w:tab w:val="left" w:pos="426"/>
        <w:tab w:val="right" w:leader="underscore" w:pos="9628"/>
      </w:tabs>
      <w:spacing w:after="60"/>
      <w:ind w:left="426" w:hanging="426"/>
    </w:pPr>
    <w:rPr>
      <w:rFonts w:ascii="Calibri" w:hAnsi="Calibri"/>
      <w:b/>
      <w:noProof/>
    </w:rPr>
  </w:style>
  <w:style w:type="paragraph" w:styleId="Sommario1">
    <w:name w:val="toc 1"/>
    <w:basedOn w:val="Normale"/>
    <w:uiPriority w:val="39"/>
    <w:rsid w:val="00521F66"/>
    <w:pPr>
      <w:keepNext/>
      <w:pBdr>
        <w:top w:val="single" w:sz="4" w:space="1" w:color="auto"/>
        <w:bottom w:val="single" w:sz="4" w:space="1" w:color="auto"/>
      </w:pBdr>
      <w:tabs>
        <w:tab w:val="right" w:pos="9639"/>
      </w:tabs>
      <w:spacing w:before="180" w:after="60"/>
    </w:pPr>
    <w:rPr>
      <w:rFonts w:ascii="Calibri" w:hAnsi="Calibri"/>
      <w:b/>
      <w:caps/>
      <w:noProof/>
      <w:sz w:val="24"/>
      <w:szCs w:val="24"/>
    </w:rPr>
  </w:style>
  <w:style w:type="paragraph" w:styleId="Sommario3">
    <w:name w:val="toc 3"/>
    <w:basedOn w:val="Normale"/>
    <w:uiPriority w:val="39"/>
    <w:rsid w:val="00521F66"/>
    <w:pPr>
      <w:tabs>
        <w:tab w:val="left" w:pos="1276"/>
        <w:tab w:val="right" w:leader="underscore" w:pos="9628"/>
      </w:tabs>
      <w:spacing w:after="60"/>
      <w:ind w:left="1276" w:hanging="567"/>
    </w:pPr>
    <w:rPr>
      <w:rFonts w:ascii="Calibri" w:hAnsi="Calibri"/>
      <w:b/>
      <w:i/>
      <w:noProof/>
      <w:color w:val="4F81BD"/>
    </w:rPr>
  </w:style>
  <w:style w:type="paragraph" w:styleId="Sommario4">
    <w:name w:val="toc 4"/>
    <w:basedOn w:val="Normale"/>
    <w:uiPriority w:val="39"/>
    <w:rsid w:val="00521F66"/>
    <w:pPr>
      <w:tabs>
        <w:tab w:val="left" w:pos="2268"/>
        <w:tab w:val="right" w:leader="underscore" w:pos="9628"/>
      </w:tabs>
      <w:spacing w:after="60"/>
      <w:ind w:left="2268" w:hanging="708"/>
    </w:pPr>
    <w:rPr>
      <w:rFonts w:ascii="Calibri" w:hAnsi="Calibri"/>
      <w:b/>
      <w:i/>
      <w:noProof/>
      <w:color w:val="808080"/>
      <w:sz w:val="20"/>
      <w:szCs w:val="20"/>
    </w:rPr>
  </w:style>
  <w:style w:type="paragraph" w:customStyle="1" w:styleId="CM1">
    <w:name w:val="CM1"/>
    <w:basedOn w:val="Normale"/>
    <w:uiPriority w:val="99"/>
    <w:rsid w:val="00521F66"/>
    <w:rPr>
      <w:rFonts w:ascii="EUAlbertina" w:hAnsi="EUAlbertina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"/>
    <w:basedOn w:val="Normale"/>
    <w:link w:val="TestonotaapidipaginaCarattere2"/>
    <w:uiPriority w:val="99"/>
    <w:qFormat/>
    <w:rsid w:val="00521F66"/>
    <w:pPr>
      <w:suppressLineNumbers/>
      <w:ind w:left="283" w:hanging="283"/>
    </w:pPr>
    <w:rPr>
      <w:rFonts w:ascii="Calibri" w:hAnsi="Calibri"/>
      <w:sz w:val="18"/>
      <w:szCs w:val="20"/>
    </w:rPr>
  </w:style>
  <w:style w:type="character" w:customStyle="1" w:styleId="TestonotaapidipaginaCarattere2">
    <w:name w:val="Testo nota a piè di pagina Carattere2"/>
    <w:aliases w:val="stile 1 Carattere,Footnote Carattere,Footnote1 Carattere,Footnote2 Carattere,Footnote3 Carattere,Footnote4 Carattere,Footnote5 Carattere,Footnote6 Carattere,Footnote7 Carattere,Footnote8 Carattere,stile Carattere"/>
    <w:basedOn w:val="Carpredefinitoparagrafo"/>
    <w:link w:val="Testonotaapidipagina"/>
    <w:uiPriority w:val="99"/>
    <w:rsid w:val="00521F66"/>
    <w:rPr>
      <w:rFonts w:ascii="Calibri" w:eastAsia="Calibri" w:hAnsi="Calibri" w:cs="Times New Roman"/>
      <w:sz w:val="18"/>
      <w:szCs w:val="20"/>
      <w:lang w:eastAsia="ar-SA"/>
    </w:rPr>
  </w:style>
  <w:style w:type="numbering" w:customStyle="1" w:styleId="Nessunelenco1">
    <w:name w:val="Nessun elenco1"/>
    <w:next w:val="Nessunelenco"/>
    <w:uiPriority w:val="99"/>
    <w:semiHidden/>
    <w:unhideWhenUsed/>
    <w:rsid w:val="00521F66"/>
  </w:style>
  <w:style w:type="table" w:styleId="Grigliatabella">
    <w:name w:val="Table Grid"/>
    <w:basedOn w:val="Tabellanormale"/>
    <w:uiPriority w:val="59"/>
    <w:rsid w:val="00521F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e1">
    <w:name w:val="Stile1"/>
    <w:rsid w:val="00521F66"/>
    <w:pPr>
      <w:numPr>
        <w:numId w:val="9"/>
      </w:numPr>
    </w:pPr>
  </w:style>
  <w:style w:type="character" w:customStyle="1" w:styleId="Rimandonotaapidipagina10">
    <w:name w:val="Rimando nota a piè di pagina10"/>
    <w:rsid w:val="00521F66"/>
    <w:rPr>
      <w:rFonts w:cs="Times New Roman"/>
      <w:vertAlign w:val="superscript"/>
    </w:rPr>
  </w:style>
  <w:style w:type="character" w:customStyle="1" w:styleId="Titolo1Carattere1">
    <w:name w:val="Titolo 1 Carattere1"/>
    <w:rsid w:val="00521F66"/>
    <w:rPr>
      <w:b/>
      <w:iCs/>
      <w:sz w:val="24"/>
      <w:szCs w:val="22"/>
      <w:lang w:val="x-none" w:eastAsia="x-none"/>
    </w:rPr>
  </w:style>
  <w:style w:type="character" w:customStyle="1" w:styleId="Titolo2Carattere2">
    <w:name w:val="Titolo 2 Carattere2"/>
    <w:rsid w:val="00521F66"/>
    <w:rPr>
      <w:rFonts w:cs="Arial"/>
      <w:b/>
      <w:bCs/>
      <w:i/>
      <w:color w:val="4F81BD"/>
      <w:sz w:val="24"/>
      <w:szCs w:val="22"/>
      <w:u w:val="single"/>
      <w:lang w:val="x-none" w:eastAsia="de-DE"/>
    </w:rPr>
  </w:style>
  <w:style w:type="character" w:customStyle="1" w:styleId="Titolo3Carattere1">
    <w:name w:val="Titolo 3 Carattere1"/>
    <w:uiPriority w:val="9"/>
    <w:rsid w:val="00521F66"/>
    <w:rPr>
      <w:rFonts w:cs="Arial"/>
      <w:b/>
      <w:bCs/>
      <w:i/>
      <w:color w:val="4F81BD"/>
      <w:sz w:val="24"/>
      <w:szCs w:val="22"/>
      <w:lang w:val="x-none" w:eastAsia="de-DE"/>
    </w:rPr>
  </w:style>
  <w:style w:type="character" w:customStyle="1" w:styleId="Titolo4Carattere1">
    <w:name w:val="Titolo 4 Carattere1"/>
    <w:uiPriority w:val="9"/>
    <w:rsid w:val="00521F66"/>
    <w:rPr>
      <w:rFonts w:cs="Arial"/>
      <w:b/>
      <w:sz w:val="28"/>
      <w:szCs w:val="28"/>
      <w:lang w:eastAsia="de-DE"/>
    </w:rPr>
  </w:style>
  <w:style w:type="character" w:customStyle="1" w:styleId="Titolo5Carattere1">
    <w:name w:val="Titolo 5 Carattere1"/>
    <w:uiPriority w:val="9"/>
    <w:rsid w:val="00521F66"/>
    <w:rPr>
      <w:rFonts w:ascii="Cambria" w:hAnsi="Cambria"/>
      <w:bCs/>
      <w:color w:val="243F60"/>
      <w:sz w:val="24"/>
      <w:szCs w:val="24"/>
      <w:lang w:val="de-DE" w:eastAsia="de-DE"/>
    </w:rPr>
  </w:style>
  <w:style w:type="character" w:customStyle="1" w:styleId="Titolo6Carattere1">
    <w:name w:val="Titolo 6 Carattere1"/>
    <w:uiPriority w:val="9"/>
    <w:rsid w:val="00521F66"/>
    <w:rPr>
      <w:rFonts w:ascii="Cambria" w:hAnsi="Cambria"/>
      <w:bCs/>
      <w:i/>
      <w:iCs/>
      <w:color w:val="243F60"/>
      <w:sz w:val="24"/>
      <w:szCs w:val="24"/>
      <w:lang w:val="de-DE" w:eastAsia="de-DE"/>
    </w:rPr>
  </w:style>
  <w:style w:type="character" w:customStyle="1" w:styleId="Titolo7Carattere1">
    <w:name w:val="Titolo 7 Carattere1"/>
    <w:uiPriority w:val="9"/>
    <w:rsid w:val="00521F66"/>
    <w:rPr>
      <w:rFonts w:ascii="Cambria" w:hAnsi="Cambria"/>
      <w:bCs/>
      <w:i/>
      <w:iCs/>
      <w:color w:val="404040"/>
      <w:sz w:val="24"/>
      <w:szCs w:val="24"/>
      <w:lang w:val="de-DE" w:eastAsia="de-DE"/>
    </w:rPr>
  </w:style>
  <w:style w:type="character" w:customStyle="1" w:styleId="Titolo8Carattere1">
    <w:name w:val="Titolo 8 Carattere1"/>
    <w:uiPriority w:val="9"/>
    <w:rsid w:val="00521F66"/>
    <w:rPr>
      <w:rFonts w:ascii="Cambria" w:hAnsi="Cambria"/>
      <w:bCs/>
      <w:color w:val="404040"/>
      <w:lang w:val="de-DE" w:eastAsia="de-DE"/>
    </w:rPr>
  </w:style>
  <w:style w:type="character" w:customStyle="1" w:styleId="Titolo9Carattere1">
    <w:name w:val="Titolo 9 Carattere1"/>
    <w:uiPriority w:val="9"/>
    <w:rsid w:val="00521F66"/>
    <w:rPr>
      <w:rFonts w:ascii="Cambria" w:hAnsi="Cambria"/>
      <w:bCs/>
      <w:i/>
      <w:iCs/>
      <w:color w:val="404040"/>
      <w:lang w:val="de-DE" w:eastAsia="de-DE"/>
    </w:rPr>
  </w:style>
  <w:style w:type="paragraph" w:customStyle="1" w:styleId="Elencoacolori-Colore11">
    <w:name w:val="Elenco a colori - Colore 11"/>
    <w:basedOn w:val="Normale"/>
    <w:uiPriority w:val="34"/>
    <w:qFormat/>
    <w:rsid w:val="00521F66"/>
    <w:pPr>
      <w:suppressAutoHyphens w:val="0"/>
      <w:spacing w:before="120"/>
      <w:ind w:left="720"/>
      <w:contextualSpacing/>
      <w:jc w:val="both"/>
    </w:pPr>
    <w:rPr>
      <w:rFonts w:ascii="Calibri" w:hAnsi="Calibri"/>
      <w:bCs/>
      <w:sz w:val="24"/>
      <w:szCs w:val="24"/>
      <w:lang w:eastAsia="de-DE"/>
    </w:rPr>
  </w:style>
  <w:style w:type="table" w:customStyle="1" w:styleId="Elencochiaro-Colore11">
    <w:name w:val="Elenco chiaro - Colore 11"/>
    <w:basedOn w:val="Tabellanormale"/>
    <w:uiPriority w:val="61"/>
    <w:rsid w:val="00521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521F66"/>
    <w:pPr>
      <w:suppressAutoHyphens w:val="0"/>
      <w:spacing w:before="120"/>
      <w:jc w:val="both"/>
    </w:pPr>
    <w:rPr>
      <w:rFonts w:ascii="Tahoma" w:hAnsi="Tahoma"/>
      <w:sz w:val="16"/>
      <w:szCs w:val="16"/>
      <w:lang w:val="de-DE" w:eastAsia="de-DE"/>
    </w:rPr>
  </w:style>
  <w:style w:type="character" w:customStyle="1" w:styleId="TestofumettoCarattere">
    <w:name w:val="Testo fumetto Carattere"/>
    <w:basedOn w:val="Carpredefinitoparagrafo"/>
    <w:rsid w:val="00521F66"/>
    <w:rPr>
      <w:rFonts w:ascii="Segoe UI" w:eastAsia="Calibri" w:hAnsi="Segoe UI" w:cs="Segoe UI"/>
      <w:sz w:val="18"/>
      <w:szCs w:val="18"/>
      <w:lang w:eastAsia="ar-SA"/>
    </w:rPr>
  </w:style>
  <w:style w:type="character" w:customStyle="1" w:styleId="TestofumettoCarattere1">
    <w:name w:val="Testo fumetto Carattere1"/>
    <w:link w:val="Testofumetto"/>
    <w:uiPriority w:val="99"/>
    <w:semiHidden/>
    <w:rsid w:val="00521F66"/>
    <w:rPr>
      <w:rFonts w:ascii="Tahoma" w:eastAsia="Calibri" w:hAnsi="Tahoma" w:cs="Times New Roman"/>
      <w:sz w:val="16"/>
      <w:szCs w:val="16"/>
      <w:lang w:val="de-DE" w:eastAsia="de-DE"/>
    </w:rPr>
  </w:style>
  <w:style w:type="paragraph" w:customStyle="1" w:styleId="Default">
    <w:name w:val="Default"/>
    <w:rsid w:val="00521F6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paragraph" w:customStyle="1" w:styleId="56D88B822C3F4197905AEFF6ED9B456B">
    <w:name w:val="56D88B822C3F4197905AEFF6ED9B456B"/>
    <w:rsid w:val="00521F66"/>
    <w:pPr>
      <w:spacing w:after="200" w:line="276" w:lineRule="auto"/>
    </w:pPr>
    <w:rPr>
      <w:rFonts w:ascii="Calibri" w:eastAsia="MS Mincho" w:hAnsi="Calibri" w:cs="Arial"/>
      <w:lang w:val="en-US" w:eastAsia="ja-JP"/>
    </w:rPr>
  </w:style>
  <w:style w:type="paragraph" w:customStyle="1" w:styleId="Grigliatab31">
    <w:name w:val="Griglia tab. 31"/>
    <w:basedOn w:val="Titolo1"/>
    <w:next w:val="Normale"/>
    <w:uiPriority w:val="39"/>
    <w:qFormat/>
    <w:rsid w:val="00521F66"/>
    <w:pPr>
      <w:suppressAutoHyphens w:val="0"/>
      <w:spacing w:before="480" w:after="0" w:line="276" w:lineRule="auto"/>
      <w:ind w:left="0" w:firstLine="0"/>
      <w:outlineLvl w:val="9"/>
    </w:pPr>
    <w:rPr>
      <w:rFonts w:ascii="Cambria" w:eastAsia="MS Gothic" w:hAnsi="Cambria"/>
      <w:bCs w:val="0"/>
      <w:iCs/>
      <w:smallCaps/>
      <w:color w:val="365F91"/>
      <w:sz w:val="24"/>
      <w:u w:val="none"/>
      <w:lang w:val="en-US" w:eastAsia="ja-JP"/>
    </w:rPr>
  </w:style>
  <w:style w:type="character" w:styleId="Enfasigrassetto">
    <w:name w:val="Strong"/>
    <w:uiPriority w:val="22"/>
    <w:qFormat/>
    <w:rsid w:val="00521F66"/>
    <w:rPr>
      <w:rFonts w:ascii="Calibri" w:eastAsia="Times New Roman" w:hAnsi="Calibri" w:cs="Times New Roman"/>
      <w:b/>
      <w:bCs/>
      <w:color w:val="auto"/>
      <w:sz w:val="22"/>
      <w:szCs w:val="24"/>
      <w:u w:val="single"/>
      <w:lang w:val="de-DE" w:eastAsia="de-DE"/>
    </w:rPr>
  </w:style>
  <w:style w:type="character" w:styleId="Rimandocommento">
    <w:name w:val="annotation reference"/>
    <w:uiPriority w:val="99"/>
    <w:semiHidden/>
    <w:unhideWhenUsed/>
    <w:rsid w:val="00521F66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521F66"/>
    <w:pPr>
      <w:suppressAutoHyphens w:val="0"/>
      <w:spacing w:before="120"/>
      <w:jc w:val="both"/>
    </w:pPr>
    <w:rPr>
      <w:rFonts w:ascii="Calibri" w:hAnsi="Calibri"/>
      <w:sz w:val="20"/>
      <w:szCs w:val="20"/>
      <w:lang w:val="x-none" w:eastAsia="de-DE"/>
    </w:rPr>
  </w:style>
  <w:style w:type="character" w:customStyle="1" w:styleId="TestocommentoCarattere">
    <w:name w:val="Testo commento Carattere"/>
    <w:basedOn w:val="Carpredefinitoparagrafo"/>
    <w:uiPriority w:val="99"/>
    <w:rsid w:val="00521F66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link w:val="Testocommento"/>
    <w:uiPriority w:val="99"/>
    <w:rsid w:val="00521F66"/>
    <w:rPr>
      <w:rFonts w:ascii="Calibri" w:eastAsia="Calibri" w:hAnsi="Calibri" w:cs="Times New Roman"/>
      <w:sz w:val="20"/>
      <w:szCs w:val="20"/>
      <w:lang w:val="x-none"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21F6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21F66"/>
    <w:rPr>
      <w:rFonts w:ascii="Calibri" w:eastAsia="Calibri" w:hAnsi="Calibri" w:cs="Times New Roman"/>
      <w:b/>
      <w:bCs/>
      <w:sz w:val="20"/>
      <w:szCs w:val="20"/>
      <w:lang w:val="x-none" w:eastAsia="de-DE"/>
    </w:rPr>
  </w:style>
  <w:style w:type="paragraph" w:customStyle="1" w:styleId="Sfondoacolori-Colore11">
    <w:name w:val="Sfondo a colori - Colore 11"/>
    <w:hidden/>
    <w:uiPriority w:val="99"/>
    <w:semiHidden/>
    <w:rsid w:val="00521F66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customStyle="1" w:styleId="Grigliaacolori-Colore61">
    <w:name w:val="Griglia a colori - Colore 61"/>
    <w:hidden/>
    <w:uiPriority w:val="71"/>
    <w:unhideWhenUsed/>
    <w:rsid w:val="00521F66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21F66"/>
    <w:pPr>
      <w:suppressAutoHyphens w:val="0"/>
      <w:spacing w:before="120"/>
      <w:jc w:val="both"/>
    </w:pPr>
    <w:rPr>
      <w:rFonts w:ascii="Lucida Grande" w:hAnsi="Lucida Grande"/>
      <w:sz w:val="24"/>
      <w:szCs w:val="24"/>
      <w:lang w:val="x-none" w:eastAsia="de-D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21F66"/>
    <w:rPr>
      <w:rFonts w:ascii="Lucida Grande" w:eastAsia="Calibri" w:hAnsi="Lucida Grande" w:cs="Times New Roman"/>
      <w:sz w:val="24"/>
      <w:szCs w:val="24"/>
      <w:lang w:val="x-none" w:eastAsia="de-DE"/>
    </w:rPr>
  </w:style>
  <w:style w:type="paragraph" w:customStyle="1" w:styleId="Grigliaacolori-Colore62">
    <w:name w:val="Griglia a colori - Colore 62"/>
    <w:hidden/>
    <w:uiPriority w:val="99"/>
    <w:semiHidden/>
    <w:rsid w:val="00521F66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table" w:customStyle="1" w:styleId="TableNormal1">
    <w:name w:val="Table Normal1"/>
    <w:uiPriority w:val="2"/>
    <w:semiHidden/>
    <w:unhideWhenUsed/>
    <w:qFormat/>
    <w:rsid w:val="00521F6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21F66"/>
    <w:pPr>
      <w:widowControl w:val="0"/>
      <w:suppressAutoHyphens w:val="0"/>
      <w:spacing w:before="120"/>
      <w:jc w:val="both"/>
    </w:pPr>
    <w:rPr>
      <w:rFonts w:ascii="Calibri" w:hAnsi="Calibri" w:cs="Calibri"/>
      <w:bCs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521F66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521F66"/>
    <w:rPr>
      <w:rFonts w:ascii="EUAlbertina" w:hAnsi="EUAlbertina" w:cs="Times New Roman"/>
      <w:color w:val="auto"/>
    </w:rPr>
  </w:style>
  <w:style w:type="paragraph" w:customStyle="1" w:styleId="Grigliaacolori-Colore63">
    <w:name w:val="Griglia a colori - Colore 63"/>
    <w:hidden/>
    <w:uiPriority w:val="71"/>
    <w:unhideWhenUsed/>
    <w:rsid w:val="00521F66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Bibliografia">
    <w:name w:val="Bibliography"/>
    <w:uiPriority w:val="1"/>
    <w:qFormat/>
    <w:rsid w:val="00521F66"/>
    <w:pPr>
      <w:widowControl w:val="0"/>
      <w:spacing w:after="0" w:line="240" w:lineRule="auto"/>
      <w:ind w:left="454"/>
    </w:pPr>
    <w:rPr>
      <w:rFonts w:ascii="Arial" w:eastAsia="Calibri" w:hAnsi="Arial" w:cs="Times New Roman"/>
    </w:rPr>
  </w:style>
  <w:style w:type="character" w:styleId="Collegamentovisitato">
    <w:name w:val="FollowedHyperlink"/>
    <w:uiPriority w:val="99"/>
    <w:semiHidden/>
    <w:unhideWhenUsed/>
    <w:rsid w:val="00521F66"/>
    <w:rPr>
      <w:color w:val="800080"/>
      <w:u w:val="single"/>
    </w:rPr>
  </w:style>
  <w:style w:type="paragraph" w:styleId="Sommario5">
    <w:name w:val="toc 5"/>
    <w:basedOn w:val="Normale"/>
    <w:next w:val="Normale"/>
    <w:autoRedefine/>
    <w:uiPriority w:val="39"/>
    <w:unhideWhenUsed/>
    <w:rsid w:val="00521F66"/>
    <w:pPr>
      <w:suppressAutoHyphens w:val="0"/>
      <w:spacing w:before="120"/>
      <w:ind w:left="960"/>
      <w:jc w:val="both"/>
    </w:pPr>
    <w:rPr>
      <w:rFonts w:ascii="Cambria" w:hAnsi="Cambria"/>
      <w:bCs/>
      <w:sz w:val="20"/>
      <w:szCs w:val="20"/>
      <w:lang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521F66"/>
    <w:pPr>
      <w:suppressAutoHyphens w:val="0"/>
      <w:spacing w:before="120"/>
      <w:ind w:left="1200"/>
      <w:jc w:val="both"/>
    </w:pPr>
    <w:rPr>
      <w:rFonts w:ascii="Cambria" w:hAnsi="Cambria"/>
      <w:bCs/>
      <w:sz w:val="20"/>
      <w:szCs w:val="20"/>
      <w:lang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521F66"/>
    <w:pPr>
      <w:suppressAutoHyphens w:val="0"/>
      <w:spacing w:before="120"/>
      <w:ind w:left="1440"/>
      <w:jc w:val="both"/>
    </w:pPr>
    <w:rPr>
      <w:rFonts w:ascii="Cambria" w:hAnsi="Cambria"/>
      <w:bCs/>
      <w:sz w:val="20"/>
      <w:szCs w:val="20"/>
      <w:lang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521F66"/>
    <w:pPr>
      <w:suppressAutoHyphens w:val="0"/>
      <w:spacing w:before="120"/>
      <w:ind w:left="1680"/>
      <w:jc w:val="both"/>
    </w:pPr>
    <w:rPr>
      <w:rFonts w:ascii="Cambria" w:hAnsi="Cambria"/>
      <w:bCs/>
      <w:sz w:val="20"/>
      <w:szCs w:val="20"/>
      <w:lang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521F66"/>
    <w:pPr>
      <w:suppressAutoHyphens w:val="0"/>
      <w:spacing w:before="120"/>
      <w:ind w:left="1920"/>
      <w:jc w:val="both"/>
    </w:pPr>
    <w:rPr>
      <w:rFonts w:ascii="Cambria" w:hAnsi="Cambria"/>
      <w:bCs/>
      <w:sz w:val="20"/>
      <w:szCs w:val="20"/>
      <w:lang w:eastAsia="de-DE"/>
    </w:rPr>
  </w:style>
  <w:style w:type="paragraph" w:styleId="Rientrocorpodeltesto2">
    <w:name w:val="Body Text Indent 2"/>
    <w:basedOn w:val="Normale"/>
    <w:link w:val="Rientrocorpodeltesto2Carattere"/>
    <w:semiHidden/>
    <w:unhideWhenUsed/>
    <w:rsid w:val="00521F66"/>
    <w:pPr>
      <w:suppressAutoHyphens w:val="0"/>
      <w:spacing w:before="120" w:after="120" w:line="480" w:lineRule="auto"/>
      <w:ind w:left="283"/>
      <w:jc w:val="both"/>
    </w:pPr>
    <w:rPr>
      <w:rFonts w:ascii="Calibri" w:hAnsi="Calibri"/>
      <w:sz w:val="24"/>
      <w:szCs w:val="24"/>
      <w:lang w:val="x-none" w:eastAsia="de-D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521F66"/>
    <w:rPr>
      <w:rFonts w:ascii="Calibri" w:eastAsia="Calibri" w:hAnsi="Calibri" w:cs="Times New Roman"/>
      <w:sz w:val="24"/>
      <w:szCs w:val="24"/>
      <w:lang w:val="x-none" w:eastAsia="de-DE"/>
    </w:rPr>
  </w:style>
  <w:style w:type="paragraph" w:styleId="Titolo">
    <w:name w:val="Title"/>
    <w:basedOn w:val="Normale"/>
    <w:next w:val="Normale"/>
    <w:link w:val="TitoloCarattere1"/>
    <w:uiPriority w:val="10"/>
    <w:qFormat/>
    <w:rsid w:val="00521F66"/>
    <w:pPr>
      <w:suppressAutoHyphens w:val="0"/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de-DE"/>
    </w:rPr>
  </w:style>
  <w:style w:type="character" w:customStyle="1" w:styleId="TitoloCarattere">
    <w:name w:val="Titolo Carattere"/>
    <w:basedOn w:val="Carpredefinitoparagrafo"/>
    <w:rsid w:val="00521F66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TitoloCarattere1">
    <w:name w:val="Titolo Carattere1"/>
    <w:link w:val="Titolo"/>
    <w:uiPriority w:val="10"/>
    <w:rsid w:val="00521F66"/>
    <w:rPr>
      <w:rFonts w:ascii="Cambria" w:eastAsia="Times New Roman" w:hAnsi="Cambria" w:cs="Times New Roman"/>
      <w:b/>
      <w:bCs/>
      <w:kern w:val="28"/>
      <w:sz w:val="32"/>
      <w:szCs w:val="32"/>
      <w:lang w:val="x-none" w:eastAsia="de-DE"/>
    </w:rPr>
  </w:style>
  <w:style w:type="paragraph" w:styleId="NormaleWeb">
    <w:name w:val="Normal (Web)"/>
    <w:basedOn w:val="Normale"/>
    <w:uiPriority w:val="99"/>
    <w:unhideWhenUsed/>
    <w:rsid w:val="00521F66"/>
    <w:pPr>
      <w:suppressAutoHyphens w:val="0"/>
      <w:spacing w:before="100" w:beforeAutospacing="1" w:after="100" w:afterAutospacing="1"/>
      <w:jc w:val="both"/>
    </w:pPr>
    <w:rPr>
      <w:rFonts w:eastAsia="Times New Roman"/>
      <w:bCs/>
      <w:sz w:val="24"/>
      <w:szCs w:val="24"/>
      <w:lang w:eastAsia="it-IT"/>
    </w:rPr>
  </w:style>
  <w:style w:type="paragraph" w:customStyle="1" w:styleId="Tabellagriglia6acolori1">
    <w:name w:val="Tabella griglia 6 a colori1"/>
    <w:aliases w:val="Question,List Paragraph"/>
    <w:basedOn w:val="Normale"/>
    <w:link w:val="Tabellagriglia6acoloriCarattere"/>
    <w:uiPriority w:val="34"/>
    <w:qFormat/>
    <w:rsid w:val="00521F66"/>
    <w:pPr>
      <w:suppressAutoHyphens w:val="0"/>
      <w:spacing w:before="120" w:after="160" w:line="259" w:lineRule="auto"/>
      <w:ind w:left="720"/>
      <w:jc w:val="both"/>
    </w:pPr>
    <w:rPr>
      <w:rFonts w:ascii="Calibri" w:eastAsia="Times New Roman" w:hAnsi="Calibri"/>
      <w:lang w:val="x-none" w:eastAsia="en-US"/>
    </w:rPr>
  </w:style>
  <w:style w:type="character" w:customStyle="1" w:styleId="Tabellagriglia6acoloriCarattere">
    <w:name w:val="Tabella griglia 6 a colori Carattere"/>
    <w:aliases w:val="Question Carattere"/>
    <w:link w:val="Tabellagriglia6acolori1"/>
    <w:uiPriority w:val="34"/>
    <w:locked/>
    <w:rsid w:val="00521F66"/>
    <w:rPr>
      <w:rFonts w:ascii="Calibri" w:eastAsia="Times New Roman" w:hAnsi="Calibri" w:cs="Times New Roman"/>
      <w:lang w:val="x-none"/>
    </w:rPr>
  </w:style>
  <w:style w:type="paragraph" w:customStyle="1" w:styleId="Enfasidelicata1">
    <w:name w:val="Enfasi delicata1"/>
    <w:basedOn w:val="Normale"/>
    <w:uiPriority w:val="34"/>
    <w:qFormat/>
    <w:rsid w:val="00521F66"/>
    <w:pPr>
      <w:suppressAutoHyphens w:val="0"/>
      <w:spacing w:before="120"/>
      <w:ind w:left="720"/>
      <w:contextualSpacing/>
      <w:jc w:val="both"/>
    </w:pPr>
    <w:rPr>
      <w:rFonts w:ascii="Calibri" w:hAnsi="Calibri"/>
      <w:bCs/>
      <w:sz w:val="24"/>
      <w:szCs w:val="24"/>
      <w:lang w:eastAsia="de-DE"/>
    </w:rPr>
  </w:style>
  <w:style w:type="character" w:customStyle="1" w:styleId="ListParagraphChar">
    <w:name w:val="List Paragraph Char"/>
    <w:aliases w:val="Question Char"/>
    <w:locked/>
    <w:rsid w:val="00521F66"/>
  </w:style>
  <w:style w:type="character" w:customStyle="1" w:styleId="apple-converted-space">
    <w:name w:val="apple-converted-space"/>
    <w:rsid w:val="00521F66"/>
  </w:style>
  <w:style w:type="paragraph" w:customStyle="1" w:styleId="Rientrocorpodeltesto21">
    <w:name w:val="Rientro corpo del testo 21"/>
    <w:basedOn w:val="Normale"/>
    <w:rsid w:val="00521F66"/>
    <w:pPr>
      <w:spacing w:before="120" w:after="120" w:line="480" w:lineRule="auto"/>
      <w:ind w:left="283"/>
      <w:jc w:val="both"/>
    </w:pPr>
    <w:rPr>
      <w:rFonts w:eastAsia="Times New Roman"/>
      <w:bCs/>
      <w:sz w:val="24"/>
      <w:szCs w:val="24"/>
    </w:rPr>
  </w:style>
  <w:style w:type="paragraph" w:styleId="Paragrafoelenco">
    <w:name w:val="List Paragraph"/>
    <w:basedOn w:val="Normale"/>
    <w:uiPriority w:val="72"/>
    <w:qFormat/>
    <w:rsid w:val="00521F66"/>
    <w:pPr>
      <w:spacing w:before="120"/>
      <w:ind w:left="708"/>
      <w:jc w:val="both"/>
    </w:pPr>
    <w:rPr>
      <w:rFonts w:eastAsia="Times New Roman"/>
      <w:bCs/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521F66"/>
    <w:pPr>
      <w:suppressAutoHyphens w:val="0"/>
      <w:spacing w:before="120" w:after="120"/>
      <w:ind w:left="283"/>
      <w:jc w:val="both"/>
    </w:pPr>
    <w:rPr>
      <w:rFonts w:ascii="Calibri" w:hAnsi="Calibri"/>
      <w:bCs/>
      <w:sz w:val="24"/>
      <w:szCs w:val="24"/>
      <w:lang w:val="x-none" w:eastAsia="de-D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521F66"/>
    <w:rPr>
      <w:rFonts w:ascii="Calibri" w:eastAsia="Calibri" w:hAnsi="Calibri" w:cs="Times New Roman"/>
      <w:bCs/>
      <w:sz w:val="24"/>
      <w:szCs w:val="24"/>
      <w:lang w:val="x-none" w:eastAsia="de-DE"/>
    </w:rPr>
  </w:style>
  <w:style w:type="character" w:customStyle="1" w:styleId="WW8Num3z0">
    <w:name w:val="WW8Num3z0"/>
    <w:rsid w:val="00521F66"/>
    <w:rPr>
      <w:rFonts w:ascii="Wingdings" w:hAnsi="Wingdings" w:cs="Wingdings"/>
      <w:color w:val="auto"/>
    </w:rPr>
  </w:style>
  <w:style w:type="character" w:customStyle="1" w:styleId="WW8Num6z0">
    <w:name w:val="WW8Num6z0"/>
    <w:rsid w:val="00521F66"/>
    <w:rPr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</w:rPr>
  </w:style>
  <w:style w:type="character" w:customStyle="1" w:styleId="WW8Num7z0">
    <w:name w:val="WW8Num7z0"/>
    <w:rsid w:val="00521F66"/>
    <w:rPr>
      <w:rFonts w:ascii="Symbol" w:hAnsi="Symbol"/>
      <w:sz w:val="24"/>
    </w:rPr>
  </w:style>
  <w:style w:type="character" w:customStyle="1" w:styleId="WW8Num9z0">
    <w:name w:val="WW8Num9z0"/>
    <w:rsid w:val="00521F66"/>
    <w:rPr>
      <w:rFonts w:ascii="Symbol" w:hAnsi="Symbol"/>
    </w:rPr>
  </w:style>
  <w:style w:type="character" w:customStyle="1" w:styleId="WW8Num10z0">
    <w:name w:val="WW8Num10z0"/>
    <w:rsid w:val="00521F66"/>
    <w:rPr>
      <w:rFonts w:ascii="Symbol" w:hAnsi="Symbol"/>
      <w:sz w:val="24"/>
    </w:rPr>
  </w:style>
  <w:style w:type="character" w:customStyle="1" w:styleId="WW8Num11z0">
    <w:name w:val="WW8Num11z0"/>
    <w:rsid w:val="00521F66"/>
    <w:rPr>
      <w:b/>
    </w:rPr>
  </w:style>
  <w:style w:type="character" w:customStyle="1" w:styleId="WW8Num12z0">
    <w:name w:val="WW8Num12z0"/>
    <w:rsid w:val="00521F66"/>
    <w:rPr>
      <w:rFonts w:ascii="Courier New" w:hAnsi="Courier New"/>
      <w:sz w:val="24"/>
      <w:szCs w:val="24"/>
    </w:rPr>
  </w:style>
  <w:style w:type="character" w:customStyle="1" w:styleId="WW8Num13z0">
    <w:name w:val="WW8Num13z0"/>
    <w:rsid w:val="00521F66"/>
    <w:rPr>
      <w:rFonts w:ascii="Wingdings" w:hAnsi="Wingdings"/>
      <w:color w:val="auto"/>
    </w:rPr>
  </w:style>
  <w:style w:type="character" w:customStyle="1" w:styleId="WW8Num14z0">
    <w:name w:val="WW8Num14z0"/>
    <w:rsid w:val="00521F66"/>
    <w:rPr>
      <w:rFonts w:ascii="Symbol" w:hAnsi="Symbol"/>
      <w:sz w:val="24"/>
    </w:rPr>
  </w:style>
  <w:style w:type="character" w:customStyle="1" w:styleId="WW8Num15z0">
    <w:name w:val="WW8Num15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rsid w:val="00521F66"/>
    <w:rPr>
      <w:rFonts w:ascii="Symbol" w:hAnsi="Symbol"/>
    </w:rPr>
  </w:style>
  <w:style w:type="character" w:customStyle="1" w:styleId="WW8Num16z2">
    <w:name w:val="WW8Num16z2"/>
    <w:rsid w:val="00521F66"/>
    <w:rPr>
      <w:rFonts w:ascii="Wingdings" w:hAnsi="Wingdings"/>
    </w:rPr>
  </w:style>
  <w:style w:type="character" w:customStyle="1" w:styleId="WW8Num16z4">
    <w:name w:val="WW8Num16z4"/>
    <w:rsid w:val="00521F66"/>
    <w:rPr>
      <w:rFonts w:ascii="Courier New" w:hAnsi="Courier New"/>
    </w:rPr>
  </w:style>
  <w:style w:type="character" w:customStyle="1" w:styleId="WW8Num17z0">
    <w:name w:val="WW8Num17z0"/>
    <w:rsid w:val="00521F66"/>
    <w:rPr>
      <w:rFonts w:ascii="Symbol" w:hAnsi="Symbol"/>
    </w:rPr>
  </w:style>
  <w:style w:type="character" w:customStyle="1" w:styleId="WW8Num19z0">
    <w:name w:val="WW8Num19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20z0">
    <w:name w:val="WW8Num20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4z0">
    <w:name w:val="WW8Num24z0"/>
    <w:rsid w:val="00521F66"/>
    <w:rPr>
      <w:rFonts w:ascii="Times New Roman" w:hAnsi="Times New Roman"/>
      <w:b/>
      <w:bCs w:val="0"/>
      <w:i w:val="0"/>
      <w:iCs w:val="0"/>
      <w:strike w:val="0"/>
      <w:dstrike w:val="0"/>
      <w:sz w:val="24"/>
      <w:szCs w:val="24"/>
      <w:u w:val="none"/>
    </w:rPr>
  </w:style>
  <w:style w:type="character" w:customStyle="1" w:styleId="WW8Num25z0">
    <w:name w:val="WW8Num25z0"/>
    <w:rsid w:val="00521F66"/>
    <w:rPr>
      <w:rFonts w:ascii="Wingdings 2" w:hAnsi="Wingdings 2"/>
      <w:color w:val="auto"/>
      <w:sz w:val="16"/>
      <w:szCs w:val="16"/>
    </w:rPr>
  </w:style>
  <w:style w:type="character" w:customStyle="1" w:styleId="WW8Num25z1">
    <w:name w:val="WW8Num25z1"/>
    <w:rsid w:val="00521F66"/>
    <w:rPr>
      <w:rFonts w:ascii="Courier New" w:hAnsi="Courier New"/>
    </w:rPr>
  </w:style>
  <w:style w:type="character" w:customStyle="1" w:styleId="WW8Num27z0">
    <w:name w:val="WW8Num27z0"/>
    <w:rsid w:val="00521F66"/>
    <w:rPr>
      <w:rFonts w:ascii="Courier New" w:hAnsi="Courier New"/>
      <w:sz w:val="24"/>
      <w:szCs w:val="24"/>
    </w:rPr>
  </w:style>
  <w:style w:type="character" w:customStyle="1" w:styleId="WW8Num28z0">
    <w:name w:val="WW8Num28z0"/>
    <w:rsid w:val="00521F66"/>
    <w:rPr>
      <w:rFonts w:ascii="Wingdings" w:hAnsi="Wingdings" w:cs="Wingdings"/>
    </w:rPr>
  </w:style>
  <w:style w:type="character" w:customStyle="1" w:styleId="WW8Num30z0">
    <w:name w:val="WW8Num30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31z0">
    <w:name w:val="WW8Num31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32z0">
    <w:name w:val="WW8Num32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32z1">
    <w:name w:val="WW8Num32z1"/>
    <w:rsid w:val="00521F66"/>
    <w:rPr>
      <w:rFonts w:ascii="Arial" w:hAnsi="Arial"/>
    </w:rPr>
  </w:style>
  <w:style w:type="character" w:customStyle="1" w:styleId="WW8Num32z2">
    <w:name w:val="WW8Num32z2"/>
    <w:rsid w:val="00521F66"/>
    <w:rPr>
      <w:rFonts w:ascii="Times New Roman" w:hAnsi="Times New Roman" w:cs="Times New Roman"/>
    </w:rPr>
  </w:style>
  <w:style w:type="character" w:customStyle="1" w:styleId="WW8Num32z3">
    <w:name w:val="WW8Num32z3"/>
    <w:rsid w:val="00521F66"/>
    <w:rPr>
      <w:rFonts w:ascii="Symbol" w:hAnsi="Symbol" w:cs="Symbol"/>
    </w:rPr>
  </w:style>
  <w:style w:type="character" w:customStyle="1" w:styleId="WW8Num32z4">
    <w:name w:val="WW8Num32z4"/>
    <w:rsid w:val="00521F66"/>
    <w:rPr>
      <w:rFonts w:ascii="Courier New" w:hAnsi="Courier New" w:cs="Courier New"/>
    </w:rPr>
  </w:style>
  <w:style w:type="character" w:customStyle="1" w:styleId="WW8Num33z0">
    <w:name w:val="WW8Num33z0"/>
    <w:rsid w:val="00521F66"/>
    <w:rPr>
      <w:rFonts w:ascii="Wingdings" w:hAnsi="Wingdings" w:cs="Wingdings"/>
    </w:rPr>
  </w:style>
  <w:style w:type="character" w:customStyle="1" w:styleId="WW8Num34z0">
    <w:name w:val="WW8Num34z0"/>
    <w:rsid w:val="00521F66"/>
    <w:rPr>
      <w:rFonts w:ascii="Wingdings" w:hAnsi="Wingdings"/>
    </w:rPr>
  </w:style>
  <w:style w:type="character" w:customStyle="1" w:styleId="WW8Num36z0">
    <w:name w:val="WW8Num36z0"/>
    <w:rsid w:val="00521F66"/>
    <w:rPr>
      <w:rFonts w:ascii="Wingdings" w:hAnsi="Wingdings"/>
    </w:rPr>
  </w:style>
  <w:style w:type="character" w:customStyle="1" w:styleId="WW8Num37z0">
    <w:name w:val="WW8Num37z0"/>
    <w:rsid w:val="00521F66"/>
    <w:rPr>
      <w:rFonts w:ascii="Wingdings" w:hAnsi="Wingdings" w:cs="Wingdings"/>
    </w:rPr>
  </w:style>
  <w:style w:type="character" w:customStyle="1" w:styleId="WW8Num40z0">
    <w:name w:val="WW8Num40z0"/>
    <w:rsid w:val="00521F66"/>
    <w:rPr>
      <w:b w:val="0"/>
      <w:color w:val="000000"/>
    </w:rPr>
  </w:style>
  <w:style w:type="character" w:customStyle="1" w:styleId="WW8Num42z0">
    <w:name w:val="WW8Num42z0"/>
    <w:rsid w:val="00521F66"/>
    <w:rPr>
      <w:rFonts w:ascii="9999999" w:hAnsi="9999999" w:cs="9999999"/>
      <w:sz w:val="16"/>
      <w:szCs w:val="16"/>
    </w:rPr>
  </w:style>
  <w:style w:type="character" w:customStyle="1" w:styleId="WW8Num43z0">
    <w:name w:val="WW8Num43z0"/>
    <w:rsid w:val="00521F66"/>
    <w:rPr>
      <w:rFonts w:ascii="Wingdings" w:hAnsi="Wingdings"/>
    </w:rPr>
  </w:style>
  <w:style w:type="character" w:customStyle="1" w:styleId="WW8Num44z0">
    <w:name w:val="WW8Num44z0"/>
    <w:rsid w:val="00521F66"/>
    <w:rPr>
      <w:rFonts w:ascii="Symbol" w:hAnsi="Symbol"/>
      <w:sz w:val="24"/>
    </w:rPr>
  </w:style>
  <w:style w:type="character" w:customStyle="1" w:styleId="WW8Num45z0">
    <w:name w:val="WW8Num45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46z0">
    <w:name w:val="WW8Num46z0"/>
    <w:rsid w:val="00521F66"/>
    <w:rPr>
      <w:rFonts w:ascii="Times New Roman" w:hAnsi="Times New Roman"/>
      <w:sz w:val="24"/>
    </w:rPr>
  </w:style>
  <w:style w:type="character" w:customStyle="1" w:styleId="WW8Num47z0">
    <w:name w:val="WW8Num47z0"/>
    <w:rsid w:val="00521F66"/>
    <w:rPr>
      <w:rFonts w:ascii="Symbol" w:hAnsi="Symbol"/>
      <w:sz w:val="24"/>
    </w:rPr>
  </w:style>
  <w:style w:type="character" w:customStyle="1" w:styleId="WW8Num48z0">
    <w:name w:val="WW8Num48z0"/>
    <w:rsid w:val="00521F66"/>
    <w:rPr>
      <w:rFonts w:ascii="Symbol" w:hAnsi="Symbol"/>
      <w:sz w:val="24"/>
    </w:rPr>
  </w:style>
  <w:style w:type="character" w:customStyle="1" w:styleId="WW8Num49z0">
    <w:name w:val="WW8Num49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50z0">
    <w:name w:val="WW8Num50z0"/>
    <w:rsid w:val="00521F66"/>
    <w:rPr>
      <w:rFonts w:ascii="Times New Roman" w:hAnsi="Times New Roman" w:cs="Times New Roman"/>
      <w:b/>
      <w:bCs w:val="0"/>
      <w:i w:val="0"/>
      <w:iCs w:val="0"/>
      <w:color w:val="auto"/>
      <w:sz w:val="24"/>
      <w:szCs w:val="22"/>
    </w:rPr>
  </w:style>
  <w:style w:type="character" w:customStyle="1" w:styleId="WW8Num51z0">
    <w:name w:val="WW8Num51z0"/>
    <w:rsid w:val="00521F66"/>
    <w:rPr>
      <w:rFonts w:ascii="Symbol" w:hAnsi="Symbol"/>
    </w:rPr>
  </w:style>
  <w:style w:type="character" w:customStyle="1" w:styleId="WW8Num52z2">
    <w:name w:val="WW8Num52z2"/>
    <w:rsid w:val="00521F66"/>
    <w:rPr>
      <w:rFonts w:ascii="Wingdings" w:hAnsi="Wingdings"/>
    </w:rPr>
  </w:style>
  <w:style w:type="character" w:customStyle="1" w:styleId="WW8Num52z3">
    <w:name w:val="WW8Num52z3"/>
    <w:rsid w:val="00521F66"/>
    <w:rPr>
      <w:rFonts w:ascii="Symbol" w:hAnsi="Symbol"/>
    </w:rPr>
  </w:style>
  <w:style w:type="character" w:customStyle="1" w:styleId="WW8Num53z0">
    <w:name w:val="WW8Num53z0"/>
    <w:rsid w:val="00521F66"/>
    <w:rPr>
      <w:rFonts w:ascii="Symbol" w:hAnsi="Symbol" w:cs="Symbol"/>
      <w:b w:val="0"/>
      <w:bCs w:val="0"/>
      <w:i w:val="0"/>
      <w:iCs w:val="0"/>
      <w:color w:val="0000FF"/>
      <w:sz w:val="20"/>
      <w:szCs w:val="20"/>
    </w:rPr>
  </w:style>
  <w:style w:type="character" w:customStyle="1" w:styleId="WW8Num53z1">
    <w:name w:val="WW8Num53z1"/>
    <w:rsid w:val="00521F66"/>
    <w:rPr>
      <w:rFonts w:ascii="Courier New" w:hAnsi="Courier New" w:cs="Courier New"/>
      <w:b w:val="0"/>
      <w:bCs w:val="0"/>
      <w:i w:val="0"/>
      <w:iCs w:val="0"/>
      <w:color w:val="0000FF"/>
      <w:sz w:val="20"/>
      <w:szCs w:val="20"/>
    </w:rPr>
  </w:style>
  <w:style w:type="character" w:customStyle="1" w:styleId="Absatz-Standardschriftart">
    <w:name w:val="Absatz-Standardschriftart"/>
    <w:rsid w:val="00521F66"/>
  </w:style>
  <w:style w:type="character" w:customStyle="1" w:styleId="WW8Num2z0">
    <w:name w:val="WW8Num2z0"/>
    <w:rsid w:val="00521F66"/>
    <w:rPr>
      <w:rFonts w:ascii="Symbol" w:hAnsi="Symbol"/>
    </w:rPr>
  </w:style>
  <w:style w:type="character" w:customStyle="1" w:styleId="WW8Num5z0">
    <w:name w:val="WW8Num5z0"/>
    <w:rsid w:val="00521F66"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</w:rPr>
  </w:style>
  <w:style w:type="character" w:customStyle="1" w:styleId="WW8Num8z0">
    <w:name w:val="WW8Num8z0"/>
    <w:rsid w:val="00521F66"/>
    <w:rPr>
      <w:rFonts w:ascii="Symbol" w:hAnsi="Symbol"/>
    </w:rPr>
  </w:style>
  <w:style w:type="character" w:customStyle="1" w:styleId="WW8Num15z2">
    <w:name w:val="WW8Num15z2"/>
    <w:rsid w:val="00521F66"/>
    <w:rPr>
      <w:rFonts w:ascii="Wingdings" w:hAnsi="Wingdings"/>
    </w:rPr>
  </w:style>
  <w:style w:type="character" w:customStyle="1" w:styleId="WW8Num15z4">
    <w:name w:val="WW8Num15z4"/>
    <w:rsid w:val="00521F66"/>
    <w:rPr>
      <w:rFonts w:ascii="Courier New" w:hAnsi="Courier New" w:cs="Courier New"/>
    </w:rPr>
  </w:style>
  <w:style w:type="character" w:customStyle="1" w:styleId="WW8Num18z0">
    <w:name w:val="WW8Num18z0"/>
    <w:rsid w:val="00521F66"/>
    <w:rPr>
      <w:rFonts w:ascii="Symbol" w:hAnsi="Symbol"/>
      <w:sz w:val="24"/>
    </w:rPr>
  </w:style>
  <w:style w:type="character" w:customStyle="1" w:styleId="WW8Num23z0">
    <w:name w:val="WW8Num23z0"/>
    <w:rsid w:val="00521F66"/>
    <w:rPr>
      <w:rFonts w:ascii="Wingdings 2" w:hAnsi="Wingdings 2"/>
      <w:color w:val="auto"/>
      <w:sz w:val="16"/>
      <w:szCs w:val="16"/>
    </w:rPr>
  </w:style>
  <w:style w:type="character" w:customStyle="1" w:styleId="WW8Num24z1">
    <w:name w:val="WW8Num24z1"/>
    <w:rsid w:val="00521F66"/>
    <w:rPr>
      <w:rFonts w:ascii="Courier New" w:hAnsi="Courier New" w:cs="Courier New"/>
    </w:rPr>
  </w:style>
  <w:style w:type="character" w:customStyle="1" w:styleId="WW8Num29z0">
    <w:name w:val="WW8Num29z0"/>
    <w:rsid w:val="00521F66"/>
    <w:rPr>
      <w:rFonts w:ascii="Courier New" w:hAnsi="Courier New"/>
      <w:sz w:val="24"/>
      <w:szCs w:val="24"/>
    </w:rPr>
  </w:style>
  <w:style w:type="character" w:customStyle="1" w:styleId="WW8Num31z1">
    <w:name w:val="WW8Num31z1"/>
    <w:rsid w:val="00521F66"/>
    <w:rPr>
      <w:rFonts w:ascii="Arial" w:hAnsi="Arial"/>
    </w:rPr>
  </w:style>
  <w:style w:type="character" w:customStyle="1" w:styleId="WW8Num31z2">
    <w:name w:val="WW8Num31z2"/>
    <w:rsid w:val="00521F66"/>
    <w:rPr>
      <w:rFonts w:ascii="Times New Roman" w:hAnsi="Times New Roman" w:cs="Times New Roman"/>
    </w:rPr>
  </w:style>
  <w:style w:type="character" w:customStyle="1" w:styleId="WW8Num31z3">
    <w:name w:val="WW8Num31z3"/>
    <w:rsid w:val="00521F66"/>
    <w:rPr>
      <w:rFonts w:ascii="Symbol" w:hAnsi="Symbol" w:cs="Symbol"/>
    </w:rPr>
  </w:style>
  <w:style w:type="character" w:customStyle="1" w:styleId="WW8Num31z4">
    <w:name w:val="WW8Num31z4"/>
    <w:rsid w:val="00521F66"/>
    <w:rPr>
      <w:rFonts w:ascii="Courier New" w:hAnsi="Courier New" w:cs="Courier New"/>
    </w:rPr>
  </w:style>
  <w:style w:type="character" w:customStyle="1" w:styleId="WW8Num35z0">
    <w:name w:val="WW8Num35z0"/>
    <w:rsid w:val="00521F66"/>
    <w:rPr>
      <w:rFonts w:ascii="Symbol" w:hAnsi="Symbol"/>
      <w:sz w:val="24"/>
    </w:rPr>
  </w:style>
  <w:style w:type="character" w:customStyle="1" w:styleId="WW8Num38z0">
    <w:name w:val="WW8Num38z0"/>
    <w:rsid w:val="00521F66"/>
    <w:rPr>
      <w:rFonts w:ascii="Wingdings" w:hAnsi="Wingdings"/>
    </w:rPr>
  </w:style>
  <w:style w:type="character" w:customStyle="1" w:styleId="WW-Absatz-Standardschriftart">
    <w:name w:val="WW-Absatz-Standardschriftart"/>
    <w:rsid w:val="00521F66"/>
  </w:style>
  <w:style w:type="character" w:customStyle="1" w:styleId="WW-Absatz-Standardschriftart1">
    <w:name w:val="WW-Absatz-Standardschriftart1"/>
    <w:rsid w:val="00521F66"/>
  </w:style>
  <w:style w:type="character" w:customStyle="1" w:styleId="WW-Absatz-Standardschriftart11">
    <w:name w:val="WW-Absatz-Standardschriftart11"/>
    <w:rsid w:val="00521F66"/>
  </w:style>
  <w:style w:type="character" w:customStyle="1" w:styleId="WW-Absatz-Standardschriftart111">
    <w:name w:val="WW-Absatz-Standardschriftart111"/>
    <w:rsid w:val="00521F66"/>
  </w:style>
  <w:style w:type="character" w:customStyle="1" w:styleId="WW8Num6z1">
    <w:name w:val="WW8Num6z1"/>
    <w:rsid w:val="00521F66"/>
    <w:rPr>
      <w:rFonts w:ascii="Courier New" w:hAnsi="Courier New" w:cs="Courier New"/>
    </w:rPr>
  </w:style>
  <w:style w:type="character" w:customStyle="1" w:styleId="WW8Num6z2">
    <w:name w:val="WW8Num6z2"/>
    <w:rsid w:val="00521F66"/>
    <w:rPr>
      <w:rFonts w:ascii="Wingdings" w:hAnsi="Wingdings" w:cs="Wingdings"/>
    </w:rPr>
  </w:style>
  <w:style w:type="character" w:customStyle="1" w:styleId="WW8Num6z3">
    <w:name w:val="WW8Num6z3"/>
    <w:rsid w:val="00521F66"/>
    <w:rPr>
      <w:rFonts w:ascii="Symbol" w:hAnsi="Symbol" w:cs="Symbol"/>
    </w:rPr>
  </w:style>
  <w:style w:type="character" w:customStyle="1" w:styleId="WW8Num7z1">
    <w:name w:val="WW8Num7z1"/>
    <w:rsid w:val="00521F66"/>
    <w:rPr>
      <w:rFonts w:ascii="Courier New" w:hAnsi="Courier New" w:cs="Courier New"/>
    </w:rPr>
  </w:style>
  <w:style w:type="character" w:customStyle="1" w:styleId="WW8Num7z2">
    <w:name w:val="WW8Num7z2"/>
    <w:rsid w:val="00521F66"/>
    <w:rPr>
      <w:rFonts w:ascii="Wingdings" w:hAnsi="Wingdings" w:cs="Wingdings"/>
    </w:rPr>
  </w:style>
  <w:style w:type="character" w:customStyle="1" w:styleId="WW8Num7z3">
    <w:name w:val="WW8Num7z3"/>
    <w:rsid w:val="00521F66"/>
    <w:rPr>
      <w:rFonts w:ascii="Symbol" w:hAnsi="Symbol" w:cs="Symbol"/>
    </w:rPr>
  </w:style>
  <w:style w:type="character" w:customStyle="1" w:styleId="WW8Num9z1">
    <w:name w:val="WW8Num9z1"/>
    <w:rsid w:val="00521F66"/>
    <w:rPr>
      <w:rFonts w:ascii="Courier New" w:hAnsi="Courier New" w:cs="Courier New"/>
    </w:rPr>
  </w:style>
  <w:style w:type="character" w:customStyle="1" w:styleId="WW8Num9z2">
    <w:name w:val="WW8Num9z2"/>
    <w:rsid w:val="00521F66"/>
    <w:rPr>
      <w:rFonts w:ascii="Wingdings" w:hAnsi="Wingdings"/>
    </w:rPr>
  </w:style>
  <w:style w:type="character" w:customStyle="1" w:styleId="WW8Num10z1">
    <w:name w:val="WW8Num10z1"/>
    <w:rsid w:val="00521F66"/>
    <w:rPr>
      <w:rFonts w:ascii="Courier New" w:hAnsi="Courier New" w:cs="Courier New"/>
    </w:rPr>
  </w:style>
  <w:style w:type="character" w:customStyle="1" w:styleId="WW8Num10z2">
    <w:name w:val="WW8Num10z2"/>
    <w:rsid w:val="00521F66"/>
    <w:rPr>
      <w:rFonts w:ascii="Wingdings" w:hAnsi="Wingdings"/>
    </w:rPr>
  </w:style>
  <w:style w:type="character" w:customStyle="1" w:styleId="WW8Num10z3">
    <w:name w:val="WW8Num10z3"/>
    <w:rsid w:val="00521F66"/>
    <w:rPr>
      <w:rFonts w:ascii="Symbol" w:hAnsi="Symbol"/>
    </w:rPr>
  </w:style>
  <w:style w:type="character" w:customStyle="1" w:styleId="WW8Num11z1">
    <w:name w:val="WW8Num11z1"/>
    <w:rsid w:val="00521F66"/>
    <w:rPr>
      <w:smallCaps/>
      <w:sz w:val="24"/>
    </w:rPr>
  </w:style>
  <w:style w:type="character" w:customStyle="1" w:styleId="WW8Num12z1">
    <w:name w:val="WW8Num12z1"/>
    <w:rsid w:val="00521F66"/>
    <w:rPr>
      <w:rFonts w:ascii="Courier New" w:hAnsi="Courier New" w:cs="Courier New"/>
    </w:rPr>
  </w:style>
  <w:style w:type="character" w:customStyle="1" w:styleId="WW8Num12z2">
    <w:name w:val="WW8Num12z2"/>
    <w:rsid w:val="00521F66"/>
    <w:rPr>
      <w:rFonts w:ascii="Wingdings" w:hAnsi="Wingdings"/>
    </w:rPr>
  </w:style>
  <w:style w:type="character" w:customStyle="1" w:styleId="WW8Num12z3">
    <w:name w:val="WW8Num12z3"/>
    <w:rsid w:val="00521F66"/>
    <w:rPr>
      <w:rFonts w:ascii="Symbol" w:hAnsi="Symbol"/>
    </w:rPr>
  </w:style>
  <w:style w:type="character" w:customStyle="1" w:styleId="WW8Num13z1">
    <w:name w:val="WW8Num13z1"/>
    <w:rsid w:val="00521F66"/>
    <w:rPr>
      <w:rFonts w:ascii="Courier New" w:hAnsi="Courier New"/>
    </w:rPr>
  </w:style>
  <w:style w:type="character" w:customStyle="1" w:styleId="WW8Num13z2">
    <w:name w:val="WW8Num13z2"/>
    <w:rsid w:val="00521F66"/>
    <w:rPr>
      <w:rFonts w:ascii="Wingdings" w:hAnsi="Wingdings"/>
    </w:rPr>
  </w:style>
  <w:style w:type="character" w:customStyle="1" w:styleId="WW8Num13z3">
    <w:name w:val="WW8Num13z3"/>
    <w:rsid w:val="00521F66"/>
    <w:rPr>
      <w:rFonts w:ascii="Symbol" w:hAnsi="Symbol"/>
    </w:rPr>
  </w:style>
  <w:style w:type="character" w:customStyle="1" w:styleId="WW8Num14z1">
    <w:name w:val="WW8Num14z1"/>
    <w:rsid w:val="00521F66"/>
    <w:rPr>
      <w:rFonts w:ascii="Courier New" w:hAnsi="Courier New" w:cs="Courier New"/>
    </w:rPr>
  </w:style>
  <w:style w:type="character" w:customStyle="1" w:styleId="WW8Num14z2">
    <w:name w:val="WW8Num14z2"/>
    <w:rsid w:val="00521F66"/>
    <w:rPr>
      <w:rFonts w:ascii="Wingdings" w:hAnsi="Wingdings"/>
    </w:rPr>
  </w:style>
  <w:style w:type="character" w:customStyle="1" w:styleId="WW8Num14z3">
    <w:name w:val="WW8Num14z3"/>
    <w:rsid w:val="00521F66"/>
    <w:rPr>
      <w:rFonts w:ascii="Symbol" w:hAnsi="Symbol"/>
    </w:rPr>
  </w:style>
  <w:style w:type="character" w:customStyle="1" w:styleId="WW8Num16z1">
    <w:name w:val="WW8Num16z1"/>
    <w:rsid w:val="00521F66"/>
    <w:rPr>
      <w:rFonts w:ascii="Arial" w:eastAsia="Times New Roman" w:hAnsi="Arial"/>
    </w:rPr>
  </w:style>
  <w:style w:type="character" w:customStyle="1" w:styleId="WW8Num17z2">
    <w:name w:val="WW8Num17z2"/>
    <w:rsid w:val="00521F66"/>
    <w:rPr>
      <w:rFonts w:ascii="Wingdings" w:hAnsi="Wingdings"/>
    </w:rPr>
  </w:style>
  <w:style w:type="character" w:customStyle="1" w:styleId="WW8Num17z4">
    <w:name w:val="WW8Num17z4"/>
    <w:rsid w:val="00521F66"/>
    <w:rPr>
      <w:rFonts w:ascii="Courier New" w:hAnsi="Courier New" w:cs="Courier New"/>
    </w:rPr>
  </w:style>
  <w:style w:type="character" w:customStyle="1" w:styleId="WW8Num18z1">
    <w:name w:val="WW8Num18z1"/>
    <w:rsid w:val="00521F66"/>
    <w:rPr>
      <w:rFonts w:ascii="Courier New" w:hAnsi="Courier New" w:cs="Courier New"/>
    </w:rPr>
  </w:style>
  <w:style w:type="character" w:customStyle="1" w:styleId="WW8Num18z2">
    <w:name w:val="WW8Num18z2"/>
    <w:rsid w:val="00521F66"/>
    <w:rPr>
      <w:rFonts w:ascii="Wingdings" w:hAnsi="Wingdings"/>
    </w:rPr>
  </w:style>
  <w:style w:type="character" w:customStyle="1" w:styleId="WW8Num18z3">
    <w:name w:val="WW8Num18z3"/>
    <w:rsid w:val="00521F66"/>
    <w:rPr>
      <w:rFonts w:ascii="Symbol" w:hAnsi="Symbol"/>
    </w:rPr>
  </w:style>
  <w:style w:type="character" w:customStyle="1" w:styleId="WW8Num21z0">
    <w:name w:val="WW8Num21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23z1">
    <w:name w:val="WW8Num23z1"/>
    <w:rsid w:val="00521F66"/>
    <w:rPr>
      <w:rFonts w:ascii="Wingdings" w:hAnsi="Wingdings" w:cs="Wingdings"/>
      <w:color w:val="000080"/>
    </w:rPr>
  </w:style>
  <w:style w:type="character" w:customStyle="1" w:styleId="WW8Num24z2">
    <w:name w:val="WW8Num24z2"/>
    <w:rsid w:val="00521F66"/>
    <w:rPr>
      <w:rFonts w:ascii="Wingdings" w:hAnsi="Wingdings"/>
    </w:rPr>
  </w:style>
  <w:style w:type="character" w:customStyle="1" w:styleId="WW8Num24z3">
    <w:name w:val="WW8Num24z3"/>
    <w:rsid w:val="00521F66"/>
    <w:rPr>
      <w:rFonts w:ascii="Symbol" w:hAnsi="Symbol"/>
    </w:rPr>
  </w:style>
  <w:style w:type="character" w:customStyle="1" w:styleId="WW8Num25z2">
    <w:name w:val="WW8Num25z2"/>
    <w:rsid w:val="00521F66"/>
    <w:rPr>
      <w:rFonts w:ascii="Wingdings" w:hAnsi="Wingdings"/>
    </w:rPr>
  </w:style>
  <w:style w:type="character" w:customStyle="1" w:styleId="WW8Num25z3">
    <w:name w:val="WW8Num25z3"/>
    <w:rsid w:val="00521F66"/>
    <w:rPr>
      <w:rFonts w:ascii="Symbol" w:hAnsi="Symbol"/>
    </w:rPr>
  </w:style>
  <w:style w:type="character" w:customStyle="1" w:styleId="WW8Num28z1">
    <w:name w:val="WW8Num28z1"/>
    <w:rsid w:val="00521F66"/>
    <w:rPr>
      <w:rFonts w:ascii="Courier New" w:hAnsi="Courier New" w:cs="Courier New"/>
    </w:rPr>
  </w:style>
  <w:style w:type="character" w:customStyle="1" w:styleId="WW8Num28z2">
    <w:name w:val="WW8Num28z2"/>
    <w:rsid w:val="00521F66"/>
    <w:rPr>
      <w:rFonts w:ascii="Wingdings" w:hAnsi="Wingdings"/>
    </w:rPr>
  </w:style>
  <w:style w:type="character" w:customStyle="1" w:styleId="WW8Num28z3">
    <w:name w:val="WW8Num28z3"/>
    <w:rsid w:val="00521F66"/>
    <w:rPr>
      <w:rFonts w:ascii="Symbol" w:hAnsi="Symbol"/>
    </w:rPr>
  </w:style>
  <w:style w:type="character" w:customStyle="1" w:styleId="WW8Num29z1">
    <w:name w:val="WW8Num29z1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29z3">
    <w:name w:val="WW8Num29z3"/>
    <w:rsid w:val="00521F66"/>
    <w:rPr>
      <w:rFonts w:ascii="Symbol" w:hAnsi="Symbol"/>
    </w:rPr>
  </w:style>
  <w:style w:type="character" w:customStyle="1" w:styleId="WW8Num29z4">
    <w:name w:val="WW8Num29z4"/>
    <w:rsid w:val="00521F66"/>
    <w:rPr>
      <w:rFonts w:ascii="Courier New" w:hAnsi="Courier New" w:cs="Courier New"/>
    </w:rPr>
  </w:style>
  <w:style w:type="character" w:customStyle="1" w:styleId="WW8Num29z5">
    <w:name w:val="WW8Num29z5"/>
    <w:rsid w:val="00521F66"/>
    <w:rPr>
      <w:rFonts w:ascii="Wingdings" w:hAnsi="Wingdings"/>
    </w:rPr>
  </w:style>
  <w:style w:type="character" w:customStyle="1" w:styleId="WW8Num33z1">
    <w:name w:val="WW8Num33z1"/>
    <w:rsid w:val="00521F66"/>
    <w:rPr>
      <w:rFonts w:ascii="Arial" w:eastAsia="Times New Roman" w:hAnsi="Arial"/>
    </w:rPr>
  </w:style>
  <w:style w:type="character" w:customStyle="1" w:styleId="WW8Num33z2">
    <w:name w:val="WW8Num33z2"/>
    <w:rsid w:val="00521F66"/>
    <w:rPr>
      <w:rFonts w:ascii="Times New Roman" w:hAnsi="Times New Roman" w:cs="Times New Roman"/>
    </w:rPr>
  </w:style>
  <w:style w:type="character" w:customStyle="1" w:styleId="WW8Num33z3">
    <w:name w:val="WW8Num33z3"/>
    <w:rsid w:val="00521F66"/>
    <w:rPr>
      <w:rFonts w:ascii="Symbol" w:hAnsi="Symbol" w:cs="Symbol"/>
    </w:rPr>
  </w:style>
  <w:style w:type="character" w:customStyle="1" w:styleId="WW8Num33z4">
    <w:name w:val="WW8Num33z4"/>
    <w:rsid w:val="00521F66"/>
    <w:rPr>
      <w:rFonts w:ascii="Courier New" w:hAnsi="Courier New" w:cs="Courier New"/>
    </w:rPr>
  </w:style>
  <w:style w:type="character" w:customStyle="1" w:styleId="WW8Num34z1">
    <w:name w:val="WW8Num34z1"/>
    <w:rsid w:val="00521F66"/>
    <w:rPr>
      <w:rFonts w:ascii="Courier New" w:hAnsi="Courier New"/>
    </w:rPr>
  </w:style>
  <w:style w:type="character" w:customStyle="1" w:styleId="WW8Num34z3">
    <w:name w:val="WW8Num34z3"/>
    <w:rsid w:val="00521F66"/>
    <w:rPr>
      <w:rFonts w:ascii="Symbol" w:hAnsi="Symbol"/>
    </w:rPr>
  </w:style>
  <w:style w:type="character" w:customStyle="1" w:styleId="WW8Num35z1">
    <w:name w:val="WW8Num35z1"/>
    <w:rsid w:val="00521F66"/>
    <w:rPr>
      <w:rFonts w:ascii="Courier New" w:hAnsi="Courier New" w:cs="Courier New"/>
    </w:rPr>
  </w:style>
  <w:style w:type="character" w:customStyle="1" w:styleId="WW8Num35z2">
    <w:name w:val="WW8Num35z2"/>
    <w:rsid w:val="00521F66"/>
    <w:rPr>
      <w:rFonts w:ascii="Wingdings" w:hAnsi="Wingdings"/>
    </w:rPr>
  </w:style>
  <w:style w:type="character" w:customStyle="1" w:styleId="WW8Num35z3">
    <w:name w:val="WW8Num35z3"/>
    <w:rsid w:val="00521F66"/>
    <w:rPr>
      <w:rFonts w:ascii="Symbol" w:hAnsi="Symbol"/>
    </w:rPr>
  </w:style>
  <w:style w:type="character" w:customStyle="1" w:styleId="WW8Num37z1">
    <w:name w:val="WW8Num37z1"/>
    <w:rsid w:val="00521F66"/>
    <w:rPr>
      <w:rFonts w:ascii="Courier New" w:hAnsi="Courier New" w:cs="Courier New"/>
    </w:rPr>
  </w:style>
  <w:style w:type="character" w:customStyle="1" w:styleId="WW8Num37z3">
    <w:name w:val="WW8Num37z3"/>
    <w:rsid w:val="00521F66"/>
    <w:rPr>
      <w:rFonts w:ascii="Symbol" w:hAnsi="Symbol" w:cs="Symbol"/>
    </w:rPr>
  </w:style>
  <w:style w:type="character" w:customStyle="1" w:styleId="WW8Num38z1">
    <w:name w:val="WW8Num38z1"/>
    <w:rsid w:val="00521F66"/>
    <w:rPr>
      <w:rFonts w:ascii="Courier New" w:hAnsi="Courier New"/>
    </w:rPr>
  </w:style>
  <w:style w:type="character" w:customStyle="1" w:styleId="WW8Num38z3">
    <w:name w:val="WW8Num38z3"/>
    <w:rsid w:val="00521F66"/>
    <w:rPr>
      <w:rFonts w:ascii="Symbol" w:hAnsi="Symbol"/>
    </w:rPr>
  </w:style>
  <w:style w:type="character" w:customStyle="1" w:styleId="WW8Num43z1">
    <w:name w:val="WW8Num43z1"/>
    <w:rsid w:val="00521F66"/>
    <w:rPr>
      <w:rFonts w:ascii="Courier New" w:hAnsi="Courier New" w:cs="Courier New"/>
    </w:rPr>
  </w:style>
  <w:style w:type="character" w:customStyle="1" w:styleId="WW8Num43z3">
    <w:name w:val="WW8Num43z3"/>
    <w:rsid w:val="00521F66"/>
    <w:rPr>
      <w:rFonts w:ascii="Symbol" w:hAnsi="Symbol"/>
    </w:rPr>
  </w:style>
  <w:style w:type="character" w:customStyle="1" w:styleId="WW8Num44z2">
    <w:name w:val="WW8Num44z2"/>
    <w:rsid w:val="00521F66"/>
    <w:rPr>
      <w:rFonts w:ascii="Times New Roman" w:hAnsi="Times New Roman" w:cs="Times New Roman"/>
    </w:rPr>
  </w:style>
  <w:style w:type="character" w:customStyle="1" w:styleId="WW8Num44z3">
    <w:name w:val="WW8Num44z3"/>
    <w:rsid w:val="00521F66"/>
    <w:rPr>
      <w:rFonts w:ascii="Symbol" w:hAnsi="Symbol" w:cs="Symbol"/>
    </w:rPr>
  </w:style>
  <w:style w:type="character" w:customStyle="1" w:styleId="WW8Num47z1">
    <w:name w:val="WW8Num47z1"/>
    <w:rsid w:val="00521F66"/>
    <w:rPr>
      <w:rFonts w:ascii="Arial" w:eastAsia="Times New Roman" w:hAnsi="Arial"/>
    </w:rPr>
  </w:style>
  <w:style w:type="character" w:customStyle="1" w:styleId="WW8Num47z2">
    <w:name w:val="WW8Num47z2"/>
    <w:rsid w:val="00521F66"/>
    <w:rPr>
      <w:rFonts w:ascii="Times New Roman" w:hAnsi="Times New Roman" w:cs="Times New Roman"/>
    </w:rPr>
  </w:style>
  <w:style w:type="character" w:customStyle="1" w:styleId="WW8Num47z3">
    <w:name w:val="WW8Num47z3"/>
    <w:rsid w:val="00521F66"/>
    <w:rPr>
      <w:rFonts w:ascii="Symbol" w:hAnsi="Symbol" w:cs="Symbol"/>
    </w:rPr>
  </w:style>
  <w:style w:type="character" w:customStyle="1" w:styleId="WW8Num47z4">
    <w:name w:val="WW8Num47z4"/>
    <w:rsid w:val="00521F66"/>
    <w:rPr>
      <w:rFonts w:ascii="Courier New" w:hAnsi="Courier New" w:cs="Courier New"/>
    </w:rPr>
  </w:style>
  <w:style w:type="character" w:customStyle="1" w:styleId="WW8Num47z5">
    <w:name w:val="WW8Num47z5"/>
    <w:rsid w:val="00521F66"/>
    <w:rPr>
      <w:rFonts w:ascii="Wingdings" w:hAnsi="Wingdings" w:cs="Wingdings"/>
    </w:rPr>
  </w:style>
  <w:style w:type="character" w:customStyle="1" w:styleId="WW8Num48z1">
    <w:name w:val="WW8Num48z1"/>
    <w:rsid w:val="00521F66"/>
    <w:rPr>
      <w:rFonts w:ascii="Courier New" w:hAnsi="Courier New" w:cs="Courier New"/>
    </w:rPr>
  </w:style>
  <w:style w:type="character" w:customStyle="1" w:styleId="WW8Num48z2">
    <w:name w:val="WW8Num48z2"/>
    <w:rsid w:val="00521F66"/>
    <w:rPr>
      <w:rFonts w:ascii="Wingdings" w:hAnsi="Wingdings"/>
    </w:rPr>
  </w:style>
  <w:style w:type="character" w:customStyle="1" w:styleId="WW8Num48z3">
    <w:name w:val="WW8Num48z3"/>
    <w:rsid w:val="00521F66"/>
    <w:rPr>
      <w:rFonts w:ascii="Symbol" w:hAnsi="Symbol"/>
    </w:rPr>
  </w:style>
  <w:style w:type="character" w:customStyle="1" w:styleId="WW8Num51z1">
    <w:name w:val="WW8Num51z1"/>
    <w:rsid w:val="00521F66"/>
    <w:rPr>
      <w:rFonts w:ascii="Courier New" w:hAnsi="Courier New"/>
    </w:rPr>
  </w:style>
  <w:style w:type="character" w:customStyle="1" w:styleId="WW8Num51z2">
    <w:name w:val="WW8Num51z2"/>
    <w:rsid w:val="00521F66"/>
    <w:rPr>
      <w:rFonts w:ascii="Wingdings" w:hAnsi="Wingdings"/>
    </w:rPr>
  </w:style>
  <w:style w:type="character" w:customStyle="1" w:styleId="WW8Num52z0">
    <w:name w:val="WW8Num52z0"/>
    <w:rsid w:val="00521F66"/>
    <w:rPr>
      <w:rFonts w:ascii="Symbol" w:hAnsi="Symbol"/>
      <w:sz w:val="24"/>
    </w:rPr>
  </w:style>
  <w:style w:type="character" w:customStyle="1" w:styleId="WW8Num52z1">
    <w:name w:val="WW8Num52z1"/>
    <w:rsid w:val="00521F66"/>
    <w:rPr>
      <w:rFonts w:ascii="Courier New" w:hAnsi="Courier New" w:cs="Courier New"/>
    </w:rPr>
  </w:style>
  <w:style w:type="character" w:customStyle="1" w:styleId="WW8Num53z2">
    <w:name w:val="WW8Num53z2"/>
    <w:rsid w:val="00521F66"/>
    <w:rPr>
      <w:rFonts w:ascii="Wingdings" w:hAnsi="Wingdings" w:cs="Wingdings"/>
    </w:rPr>
  </w:style>
  <w:style w:type="character" w:customStyle="1" w:styleId="WW8Num53z3">
    <w:name w:val="WW8Num53z3"/>
    <w:rsid w:val="00521F66"/>
    <w:rPr>
      <w:rFonts w:ascii="Symbol" w:hAnsi="Symbol" w:cs="Symbol"/>
    </w:rPr>
  </w:style>
  <w:style w:type="character" w:customStyle="1" w:styleId="WW8Num53z4">
    <w:name w:val="WW8Num53z4"/>
    <w:rsid w:val="00521F66"/>
    <w:rPr>
      <w:rFonts w:ascii="Courier New" w:hAnsi="Courier New" w:cs="Courier New"/>
    </w:rPr>
  </w:style>
  <w:style w:type="character" w:customStyle="1" w:styleId="WW8Num54z0">
    <w:name w:val="WW8Num54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54z1">
    <w:name w:val="WW8Num54z1"/>
    <w:rsid w:val="00521F66"/>
    <w:rPr>
      <w:rFonts w:cs="Times New Roman"/>
    </w:rPr>
  </w:style>
  <w:style w:type="character" w:customStyle="1" w:styleId="WW8Num55z0">
    <w:name w:val="WW8Num55z0"/>
    <w:rsid w:val="00521F66"/>
    <w:rPr>
      <w:rFonts w:ascii="Times New Roman" w:hAnsi="Times New Roman" w:cs="Times New Roman"/>
      <w:b w:val="0"/>
      <w:bCs w:val="0"/>
      <w:i w:val="0"/>
      <w:iCs w:val="0"/>
      <w:color w:val="auto"/>
      <w:sz w:val="24"/>
      <w:szCs w:val="22"/>
    </w:rPr>
  </w:style>
  <w:style w:type="character" w:customStyle="1" w:styleId="Carpredefinitoparagrafo10">
    <w:name w:val="Car. predefinito paragrafo10"/>
    <w:rsid w:val="00521F66"/>
  </w:style>
  <w:style w:type="character" w:customStyle="1" w:styleId="CorpodeltestoCarattere">
    <w:name w:val="Corpo del testo Carattere"/>
    <w:rsid w:val="00521F66"/>
    <w:rPr>
      <w:sz w:val="28"/>
      <w:szCs w:val="28"/>
      <w:lang w:val="it-IT" w:eastAsia="ar-SA" w:bidi="ar-SA"/>
    </w:rPr>
  </w:style>
  <w:style w:type="character" w:customStyle="1" w:styleId="ParagrafoCarattere">
    <w:name w:val="Paragrafo Carattere"/>
    <w:rsid w:val="00521F66"/>
    <w:rPr>
      <w:rFonts w:ascii="Verdana" w:hAnsi="Verdana" w:cs="Verdana"/>
      <w:lang w:val="it-IT" w:eastAsia="ar-SA" w:bidi="ar-SA"/>
    </w:rPr>
  </w:style>
  <w:style w:type="character" w:customStyle="1" w:styleId="c21">
    <w:name w:val="c21"/>
    <w:rsid w:val="00521F66"/>
    <w:rPr>
      <w:shd w:val="clear" w:color="auto" w:fill="FFFFFF"/>
    </w:rPr>
  </w:style>
  <w:style w:type="character" w:customStyle="1" w:styleId="TestonormaleCarattere">
    <w:name w:val="Testo normale Carattere"/>
    <w:rsid w:val="00521F66"/>
    <w:rPr>
      <w:rFonts w:ascii="Consolas" w:hAnsi="Consolas" w:cs="Consolas"/>
      <w:lang w:val="it-IT" w:eastAsia="ar-SA" w:bidi="ar-SA"/>
    </w:rPr>
  </w:style>
  <w:style w:type="character" w:customStyle="1" w:styleId="Corpodeltesto3Carattere">
    <w:name w:val="Corpo del testo 3 Carattere"/>
    <w:rsid w:val="00521F66"/>
    <w:rPr>
      <w:rFonts w:eastAsia="Calibri"/>
      <w:sz w:val="16"/>
      <w:szCs w:val="16"/>
      <w:lang w:val="it-IT" w:eastAsia="ar-SA" w:bidi="ar-SA"/>
    </w:rPr>
  </w:style>
  <w:style w:type="character" w:customStyle="1" w:styleId="Corpodeltesto2Carattere">
    <w:name w:val="Corpo del testo 2 Carattere"/>
    <w:rsid w:val="00521F66"/>
    <w:rPr>
      <w:rFonts w:eastAsia="Calibri"/>
      <w:sz w:val="24"/>
      <w:szCs w:val="24"/>
      <w:lang w:val="it-IT" w:eastAsia="ar-SA" w:bidi="ar-SA"/>
    </w:rPr>
  </w:style>
  <w:style w:type="character" w:customStyle="1" w:styleId="Rimandocommento1">
    <w:name w:val="Rimando commento1"/>
    <w:rsid w:val="00521F66"/>
    <w:rPr>
      <w:sz w:val="16"/>
      <w:szCs w:val="16"/>
    </w:rPr>
  </w:style>
  <w:style w:type="character" w:customStyle="1" w:styleId="CarattereCarattere5">
    <w:name w:val="Carattere Carattere5"/>
    <w:rsid w:val="00521F66"/>
    <w:rPr>
      <w:sz w:val="24"/>
      <w:szCs w:val="24"/>
    </w:rPr>
  </w:style>
  <w:style w:type="character" w:customStyle="1" w:styleId="CarattereCarattere1">
    <w:name w:val="Carattere Carattere1"/>
    <w:rsid w:val="00521F66"/>
    <w:rPr>
      <w:lang w:val="it-IT"/>
    </w:rPr>
  </w:style>
  <w:style w:type="character" w:customStyle="1" w:styleId="google-src-text">
    <w:name w:val="google-src-text"/>
    <w:rsid w:val="00521F66"/>
  </w:style>
  <w:style w:type="character" w:customStyle="1" w:styleId="WW-Caratteredellanota">
    <w:name w:val="WW-Carattere della nota"/>
    <w:rsid w:val="00521F66"/>
    <w:rPr>
      <w:vertAlign w:val="superscript"/>
    </w:rPr>
  </w:style>
  <w:style w:type="character" w:customStyle="1" w:styleId="Rientrocorpodeltesto3Carattere">
    <w:name w:val="Rientro corpo del testo 3 Carattere"/>
    <w:rsid w:val="00521F66"/>
    <w:rPr>
      <w:rFonts w:eastAsia="Calibri"/>
      <w:sz w:val="16"/>
      <w:szCs w:val="16"/>
      <w:lang w:val="it-IT" w:eastAsia="ar-SA" w:bidi="ar-SA"/>
    </w:rPr>
  </w:style>
  <w:style w:type="character" w:customStyle="1" w:styleId="StileTimesNewRoman">
    <w:name w:val="Stile Times New Roman"/>
    <w:rsid w:val="00521F66"/>
    <w:rPr>
      <w:rFonts w:ascii="Times New Roman" w:hAnsi="Times New Roman"/>
      <w:sz w:val="22"/>
      <w:szCs w:val="24"/>
    </w:rPr>
  </w:style>
  <w:style w:type="character" w:customStyle="1" w:styleId="FootnoteTextChar">
    <w:name w:val="Footnote Text Char"/>
    <w:rsid w:val="00521F66"/>
    <w:rPr>
      <w:rFonts w:ascii="Times New Roman" w:hAnsi="Times New Roman" w:cs="Times New Roman"/>
      <w:sz w:val="20"/>
      <w:szCs w:val="20"/>
      <w:lang w:val="x-none"/>
    </w:rPr>
  </w:style>
  <w:style w:type="character" w:styleId="Numeropagina">
    <w:name w:val="page number"/>
    <w:uiPriority w:val="99"/>
    <w:rsid w:val="00521F66"/>
  </w:style>
  <w:style w:type="character" w:customStyle="1" w:styleId="Titolo2Carattere1">
    <w:name w:val="Titolo 2 Carattere1"/>
    <w:rsid w:val="00521F66"/>
    <w:rPr>
      <w:b/>
      <w:bCs/>
      <w:smallCaps/>
      <w:sz w:val="24"/>
      <w:szCs w:val="24"/>
    </w:rPr>
  </w:style>
  <w:style w:type="character" w:customStyle="1" w:styleId="StileTitolo2NonGrassettoCorsivoSinistro0cmPrimarig">
    <w:name w:val="Stile Titolo 2 + Non Grassetto Corsivo Sinistro:  0 cm Prima rig..."/>
    <w:rsid w:val="00521F66"/>
    <w:rPr>
      <w:i/>
      <w:vanish/>
    </w:rPr>
  </w:style>
  <w:style w:type="character" w:customStyle="1" w:styleId="TestonotadichiusuraCarattere">
    <w:name w:val="Testo nota di chiusura Carattere"/>
    <w:rsid w:val="00521F66"/>
  </w:style>
  <w:style w:type="character" w:customStyle="1" w:styleId="Punti">
    <w:name w:val="Punti"/>
    <w:rsid w:val="00521F66"/>
    <w:rPr>
      <w:rFonts w:ascii="OpenSymbol" w:eastAsia="OpenSymbol" w:hAnsi="OpenSymbol" w:cs="OpenSymbol"/>
    </w:rPr>
  </w:style>
  <w:style w:type="paragraph" w:customStyle="1" w:styleId="Corpodeltesto21">
    <w:name w:val="Corpo del testo 21"/>
    <w:basedOn w:val="Normale"/>
    <w:rsid w:val="00521F66"/>
    <w:pPr>
      <w:widowControl w:val="0"/>
      <w:spacing w:before="120"/>
      <w:ind w:right="-1"/>
      <w:jc w:val="both"/>
    </w:pPr>
    <w:rPr>
      <w:rFonts w:ascii="Arial" w:eastAsia="Lucida Sans Unicode" w:hAnsi="Arial"/>
      <w:bCs/>
      <w:szCs w:val="20"/>
    </w:rPr>
  </w:style>
  <w:style w:type="paragraph" w:customStyle="1" w:styleId="Paragrafo">
    <w:name w:val="Paragrafo"/>
    <w:basedOn w:val="Normale"/>
    <w:rsid w:val="00521F66"/>
    <w:pPr>
      <w:spacing w:before="120" w:after="60"/>
      <w:jc w:val="both"/>
    </w:pPr>
    <w:rPr>
      <w:rFonts w:ascii="Verdana" w:eastAsia="Times New Roman" w:hAnsi="Verdana" w:cs="Verdana"/>
      <w:bCs/>
      <w:sz w:val="20"/>
      <w:szCs w:val="20"/>
    </w:rPr>
  </w:style>
  <w:style w:type="paragraph" w:customStyle="1" w:styleId="ElencoPuntato1">
    <w:name w:val="Elenco Puntato 1"/>
    <w:rsid w:val="00521F66"/>
    <w:pPr>
      <w:suppressAutoHyphens/>
      <w:spacing w:after="0" w:line="240" w:lineRule="auto"/>
      <w:ind w:left="720" w:hanging="360"/>
    </w:pPr>
    <w:rPr>
      <w:rFonts w:ascii="Verdana" w:eastAsia="Arial" w:hAnsi="Verdana" w:cs="Verdana"/>
      <w:sz w:val="20"/>
      <w:szCs w:val="20"/>
      <w:lang w:eastAsia="ar-SA"/>
    </w:rPr>
  </w:style>
  <w:style w:type="paragraph" w:customStyle="1" w:styleId="Testonormale1">
    <w:name w:val="Testo normale1"/>
    <w:basedOn w:val="Normale"/>
    <w:rsid w:val="00521F66"/>
    <w:pPr>
      <w:spacing w:before="120"/>
      <w:jc w:val="both"/>
    </w:pPr>
    <w:rPr>
      <w:rFonts w:ascii="Consolas" w:eastAsia="Times New Roman" w:hAnsi="Consolas" w:cs="Consolas"/>
      <w:bCs/>
      <w:sz w:val="20"/>
      <w:szCs w:val="20"/>
    </w:rPr>
  </w:style>
  <w:style w:type="paragraph" w:customStyle="1" w:styleId="Normale1">
    <w:name w:val="Normale1"/>
    <w:rsid w:val="00521F66"/>
    <w:pPr>
      <w:widowControl w:val="0"/>
      <w:suppressAutoHyphens/>
      <w:autoSpaceDE w:val="0"/>
      <w:spacing w:before="120" w:after="120" w:line="360" w:lineRule="atLeast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Elencocontinua1">
    <w:name w:val="Elenco continua1"/>
    <w:basedOn w:val="Normale"/>
    <w:rsid w:val="00521F66"/>
    <w:pPr>
      <w:widowControl w:val="0"/>
      <w:autoSpaceDE w:val="0"/>
      <w:spacing w:before="120" w:after="120" w:line="360" w:lineRule="atLeast"/>
      <w:ind w:left="283"/>
      <w:jc w:val="both"/>
      <w:textAlignment w:val="baseline"/>
    </w:pPr>
    <w:rPr>
      <w:rFonts w:eastAsia="Times New Roman"/>
      <w:bCs/>
      <w:sz w:val="24"/>
      <w:szCs w:val="24"/>
    </w:rPr>
  </w:style>
  <w:style w:type="paragraph" w:customStyle="1" w:styleId="Corpodeltesto32">
    <w:name w:val="Corpo del testo 32"/>
    <w:basedOn w:val="Normale"/>
    <w:rsid w:val="00521F66"/>
    <w:pPr>
      <w:spacing w:before="120" w:after="120"/>
      <w:jc w:val="both"/>
    </w:pPr>
    <w:rPr>
      <w:bCs/>
      <w:sz w:val="16"/>
      <w:szCs w:val="16"/>
    </w:rPr>
  </w:style>
  <w:style w:type="paragraph" w:customStyle="1" w:styleId="ElencoPuntato">
    <w:name w:val="ElencoPuntato"/>
    <w:basedOn w:val="Normale"/>
    <w:rsid w:val="00521F66"/>
    <w:pPr>
      <w:spacing w:before="120" w:line="360" w:lineRule="auto"/>
      <w:ind w:left="720" w:hanging="360"/>
      <w:jc w:val="both"/>
    </w:pPr>
    <w:rPr>
      <w:rFonts w:eastAsia="Times New Roman"/>
      <w:bCs/>
      <w:sz w:val="24"/>
      <w:szCs w:val="24"/>
    </w:rPr>
  </w:style>
  <w:style w:type="paragraph" w:customStyle="1" w:styleId="StileLatinoTimesNewRoman12ptGrassettoprima6ptDopo">
    <w:name w:val="Stile (Latino) Times New Roman 12 pt Grassetto prima 6 pt Dopo:..."/>
    <w:basedOn w:val="Normale"/>
    <w:rsid w:val="00521F66"/>
    <w:pPr>
      <w:spacing w:before="120" w:after="120"/>
      <w:jc w:val="both"/>
    </w:pPr>
    <w:rPr>
      <w:rFonts w:eastAsia="Times New Roman"/>
      <w:b/>
      <w:sz w:val="24"/>
      <w:szCs w:val="24"/>
    </w:rPr>
  </w:style>
  <w:style w:type="paragraph" w:customStyle="1" w:styleId="StileTitolo3NonGrassettoCorsivo">
    <w:name w:val="Stile Titolo 3 + Non Grassetto Corsivo"/>
    <w:basedOn w:val="Titolo3"/>
    <w:rsid w:val="00521F66"/>
    <w:pPr>
      <w:numPr>
        <w:ilvl w:val="0"/>
        <w:numId w:val="0"/>
      </w:numPr>
      <w:tabs>
        <w:tab w:val="left" w:pos="-2160"/>
        <w:tab w:val="left" w:pos="-567"/>
        <w:tab w:val="left" w:pos="567"/>
      </w:tabs>
      <w:spacing w:before="120" w:after="120"/>
      <w:jc w:val="both"/>
    </w:pPr>
    <w:rPr>
      <w:rFonts w:ascii="Times New Roman" w:hAnsi="Times New Roman" w:cs="Arial"/>
      <w:b w:val="0"/>
      <w:i w:val="0"/>
      <w:iCs/>
      <w:smallCaps/>
      <w:color w:val="auto"/>
      <w:sz w:val="24"/>
    </w:rPr>
  </w:style>
  <w:style w:type="paragraph" w:customStyle="1" w:styleId="Corpodeltesto22">
    <w:name w:val="Corpo del testo 22"/>
    <w:basedOn w:val="Normale"/>
    <w:rsid w:val="00521F66"/>
    <w:pPr>
      <w:spacing w:before="120" w:after="120" w:line="480" w:lineRule="auto"/>
      <w:jc w:val="both"/>
    </w:pPr>
    <w:rPr>
      <w:bCs/>
      <w:sz w:val="24"/>
      <w:szCs w:val="24"/>
    </w:rPr>
  </w:style>
  <w:style w:type="paragraph" w:customStyle="1" w:styleId="Testocommento1">
    <w:name w:val="Testo commento1"/>
    <w:basedOn w:val="Normale"/>
    <w:rsid w:val="00521F66"/>
    <w:pPr>
      <w:spacing w:before="120"/>
      <w:jc w:val="both"/>
    </w:pPr>
    <w:rPr>
      <w:rFonts w:eastAsia="Times New Roman"/>
      <w:bCs/>
      <w:sz w:val="20"/>
      <w:szCs w:val="20"/>
    </w:rPr>
  </w:style>
  <w:style w:type="paragraph" w:customStyle="1" w:styleId="Puntoelenco1">
    <w:name w:val="Punto elenco1"/>
    <w:basedOn w:val="Normale"/>
    <w:rsid w:val="00521F66"/>
    <w:pPr>
      <w:tabs>
        <w:tab w:val="left" w:pos="1080"/>
      </w:tabs>
      <w:spacing w:before="120"/>
      <w:ind w:left="1080" w:hanging="360"/>
      <w:jc w:val="both"/>
    </w:pPr>
    <w:rPr>
      <w:bCs/>
      <w:sz w:val="24"/>
      <w:szCs w:val="24"/>
    </w:rPr>
  </w:style>
  <w:style w:type="paragraph" w:customStyle="1" w:styleId="Puntoelenco21">
    <w:name w:val="Punto elenco 21"/>
    <w:basedOn w:val="Puntoelenco1"/>
    <w:rsid w:val="00521F66"/>
    <w:pPr>
      <w:spacing w:before="130" w:after="130" w:line="260" w:lineRule="atLeast"/>
      <w:ind w:left="720"/>
      <w:jc w:val="left"/>
    </w:pPr>
    <w:rPr>
      <w:rFonts w:ascii="Arial" w:eastAsia="Times New Roman" w:hAnsi="Arial" w:cs="Arial"/>
      <w:sz w:val="22"/>
      <w:szCs w:val="22"/>
      <w:lang w:val="en-GB"/>
    </w:rPr>
  </w:style>
  <w:style w:type="paragraph" w:customStyle="1" w:styleId="Text1">
    <w:name w:val="Text 1"/>
    <w:basedOn w:val="Normale"/>
    <w:rsid w:val="00521F66"/>
    <w:pPr>
      <w:spacing w:before="120" w:after="120"/>
      <w:ind w:left="850"/>
      <w:jc w:val="both"/>
    </w:pPr>
    <w:rPr>
      <w:rFonts w:eastAsia="Times New Roman"/>
      <w:bCs/>
      <w:sz w:val="24"/>
      <w:szCs w:val="24"/>
    </w:rPr>
  </w:style>
  <w:style w:type="paragraph" w:customStyle="1" w:styleId="ListNumberLevel2">
    <w:name w:val="List Number (Level 2)"/>
    <w:basedOn w:val="Normale"/>
    <w:rsid w:val="00521F66"/>
    <w:pPr>
      <w:spacing w:before="120" w:after="120"/>
      <w:ind w:left="720" w:hanging="360"/>
      <w:jc w:val="both"/>
    </w:pPr>
    <w:rPr>
      <w:rFonts w:eastAsia="Times New Roman"/>
      <w:bCs/>
      <w:sz w:val="24"/>
      <w:szCs w:val="24"/>
    </w:rPr>
  </w:style>
  <w:style w:type="paragraph" w:customStyle="1" w:styleId="N1NORMALE">
    <w:name w:val="N1. NORMALE"/>
    <w:basedOn w:val="Normale"/>
    <w:rsid w:val="00521F66"/>
    <w:pPr>
      <w:tabs>
        <w:tab w:val="center" w:pos="8505"/>
      </w:tabs>
      <w:spacing w:before="60" w:after="60"/>
      <w:ind w:right="-15"/>
      <w:jc w:val="both"/>
    </w:pPr>
    <w:rPr>
      <w:rFonts w:ascii="Arial Narrow" w:eastAsia="Times New Roman" w:hAnsi="Arial Narrow" w:cs="Arial Narrow"/>
      <w:bCs/>
      <w:sz w:val="24"/>
      <w:szCs w:val="24"/>
    </w:rPr>
  </w:style>
  <w:style w:type="paragraph" w:customStyle="1" w:styleId="CorpoTesto0">
    <w:name w:val="CorpoTesto"/>
    <w:basedOn w:val="Normale"/>
    <w:rsid w:val="00521F66"/>
    <w:pPr>
      <w:spacing w:before="120"/>
      <w:ind w:right="-442"/>
      <w:jc w:val="both"/>
    </w:pPr>
    <w:rPr>
      <w:rFonts w:eastAsia="Times New Roman"/>
      <w:bCs/>
      <w:color w:val="003366"/>
      <w:spacing w:val="-8"/>
      <w:sz w:val="24"/>
      <w:szCs w:val="24"/>
    </w:rPr>
  </w:style>
  <w:style w:type="paragraph" w:customStyle="1" w:styleId="Testodelblocco1">
    <w:name w:val="Testo del blocco1"/>
    <w:basedOn w:val="Normale"/>
    <w:rsid w:val="00521F66"/>
    <w:pPr>
      <w:spacing w:before="120" w:line="360" w:lineRule="auto"/>
      <w:ind w:left="284" w:right="284" w:firstLine="397"/>
      <w:jc w:val="both"/>
    </w:pPr>
    <w:rPr>
      <w:rFonts w:eastAsia="Times New Roman"/>
      <w:bCs/>
      <w:sz w:val="24"/>
      <w:szCs w:val="24"/>
    </w:rPr>
  </w:style>
  <w:style w:type="paragraph" w:customStyle="1" w:styleId="provvr0">
    <w:name w:val="provv_r0"/>
    <w:basedOn w:val="Normale"/>
    <w:rsid w:val="00521F66"/>
    <w:pPr>
      <w:spacing w:before="280" w:after="280"/>
      <w:jc w:val="both"/>
    </w:pPr>
    <w:rPr>
      <w:rFonts w:eastAsia="Times New Roman"/>
      <w:bCs/>
      <w:sz w:val="24"/>
      <w:szCs w:val="24"/>
    </w:rPr>
  </w:style>
  <w:style w:type="paragraph" w:customStyle="1" w:styleId="Rientrocorpodeltesto31">
    <w:name w:val="Rientro corpo del testo 31"/>
    <w:basedOn w:val="Normale"/>
    <w:rsid w:val="00521F66"/>
    <w:pPr>
      <w:spacing w:before="120" w:after="120"/>
      <w:ind w:left="283"/>
      <w:jc w:val="both"/>
    </w:pPr>
    <w:rPr>
      <w:bCs/>
      <w:sz w:val="16"/>
      <w:szCs w:val="16"/>
    </w:rPr>
  </w:style>
  <w:style w:type="paragraph" w:customStyle="1" w:styleId="WW-Didascalia">
    <w:name w:val="WW-Didascalia"/>
    <w:basedOn w:val="Normale"/>
    <w:next w:val="Normale"/>
    <w:rsid w:val="00521F66"/>
    <w:pPr>
      <w:spacing w:before="120" w:after="120"/>
      <w:ind w:left="567"/>
      <w:jc w:val="center"/>
    </w:pPr>
    <w:rPr>
      <w:rFonts w:ascii="Verdana" w:eastAsia="Times New Roman" w:hAnsi="Verdana"/>
      <w:b/>
      <w:i/>
      <w:iCs/>
      <w:color w:val="0000FF"/>
      <w:sz w:val="18"/>
      <w:szCs w:val="20"/>
    </w:rPr>
  </w:style>
  <w:style w:type="paragraph" w:styleId="Revisione">
    <w:name w:val="Revision"/>
    <w:rsid w:val="00521F66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e"/>
    <w:rsid w:val="00521F66"/>
    <w:pPr>
      <w:spacing w:before="120" w:after="200" w:line="276" w:lineRule="auto"/>
      <w:ind w:left="720"/>
      <w:jc w:val="both"/>
    </w:pPr>
    <w:rPr>
      <w:rFonts w:ascii="Calibri" w:hAnsi="Calibri"/>
      <w:bCs/>
    </w:rPr>
  </w:style>
  <w:style w:type="paragraph" w:customStyle="1" w:styleId="provvr1">
    <w:name w:val="provv_r1"/>
    <w:basedOn w:val="Normale"/>
    <w:rsid w:val="00521F66"/>
    <w:pPr>
      <w:spacing w:before="280" w:after="280"/>
      <w:ind w:firstLine="400"/>
      <w:jc w:val="both"/>
    </w:pPr>
    <w:rPr>
      <w:rFonts w:eastAsia="Times New Roman"/>
      <w:bCs/>
      <w:sz w:val="24"/>
      <w:szCs w:val="24"/>
    </w:rPr>
  </w:style>
  <w:style w:type="paragraph" w:styleId="Sottotitolo">
    <w:name w:val="Subtitle"/>
    <w:basedOn w:val="Intestazione1"/>
    <w:next w:val="Corpotesto"/>
    <w:link w:val="SottotitoloCarattere"/>
    <w:qFormat/>
    <w:rsid w:val="00521F66"/>
    <w:pPr>
      <w:jc w:val="center"/>
    </w:pPr>
    <w:rPr>
      <w:rFonts w:eastAsia="Arial Unicode MS" w:cs="Times New Roman"/>
      <w:bCs/>
      <w:i/>
      <w:iCs/>
      <w:lang w:val="x-none"/>
    </w:rPr>
  </w:style>
  <w:style w:type="character" w:customStyle="1" w:styleId="SottotitoloCarattere">
    <w:name w:val="Sottotitolo Carattere"/>
    <w:basedOn w:val="Carpredefinitoparagrafo"/>
    <w:link w:val="Sottotitolo"/>
    <w:rsid w:val="00521F66"/>
    <w:rPr>
      <w:rFonts w:ascii="Arial" w:eastAsia="Arial Unicode MS" w:hAnsi="Arial" w:cs="Times New Roman"/>
      <w:bCs/>
      <w:i/>
      <w:iCs/>
      <w:sz w:val="28"/>
      <w:szCs w:val="28"/>
      <w:lang w:val="x-none" w:eastAsia="ar-SA"/>
    </w:rPr>
  </w:style>
  <w:style w:type="paragraph" w:customStyle="1" w:styleId="Normale24pt">
    <w:name w:val="Normale + 24 pt"/>
    <w:basedOn w:val="Normale"/>
    <w:rsid w:val="00521F66"/>
    <w:pPr>
      <w:spacing w:before="120"/>
      <w:jc w:val="center"/>
    </w:pPr>
    <w:rPr>
      <w:rFonts w:eastAsia="Times New Roman"/>
      <w:bCs/>
      <w:sz w:val="48"/>
      <w:szCs w:val="48"/>
    </w:rPr>
  </w:style>
  <w:style w:type="paragraph" w:customStyle="1" w:styleId="Stile2">
    <w:name w:val="Stile2"/>
    <w:basedOn w:val="Normale"/>
    <w:rsid w:val="00521F66"/>
    <w:pPr>
      <w:numPr>
        <w:numId w:val="10"/>
      </w:numPr>
      <w:autoSpaceDE w:val="0"/>
      <w:spacing w:before="360" w:after="120"/>
      <w:jc w:val="both"/>
    </w:pPr>
    <w:rPr>
      <w:rFonts w:eastAsia="Times New Roman"/>
      <w:b/>
      <w:bCs/>
      <w:smallCaps/>
      <w:sz w:val="24"/>
      <w:szCs w:val="24"/>
    </w:rPr>
  </w:style>
  <w:style w:type="paragraph" w:customStyle="1" w:styleId="StileTitolo2Nero">
    <w:name w:val="Stile Titolo 2 + Nero"/>
    <w:basedOn w:val="Titolo2"/>
    <w:next w:val="Normale"/>
    <w:rsid w:val="00521F66"/>
    <w:pPr>
      <w:keepLines w:val="0"/>
      <w:numPr>
        <w:numId w:val="10"/>
      </w:numPr>
      <w:spacing w:before="120" w:after="120"/>
      <w:jc w:val="both"/>
    </w:pPr>
    <w:rPr>
      <w:rFonts w:ascii="Times New Roman" w:eastAsia="Times New Roman" w:hAnsi="Times New Roman" w:cs="Arial"/>
      <w:i w:val="0"/>
      <w:smallCaps/>
      <w:color w:val="000000"/>
    </w:rPr>
  </w:style>
  <w:style w:type="paragraph" w:customStyle="1" w:styleId="StileTitolo2NonGrassetto">
    <w:name w:val="Stile Titolo 2 + Non Grassetto"/>
    <w:basedOn w:val="Titolo2"/>
    <w:rsid w:val="00521F66"/>
    <w:pPr>
      <w:keepLines w:val="0"/>
      <w:numPr>
        <w:ilvl w:val="0"/>
        <w:numId w:val="0"/>
      </w:numPr>
      <w:tabs>
        <w:tab w:val="num" w:pos="680"/>
      </w:tabs>
      <w:spacing w:before="120" w:after="120"/>
      <w:ind w:left="680" w:hanging="680"/>
      <w:jc w:val="both"/>
    </w:pPr>
    <w:rPr>
      <w:rFonts w:ascii="Times New Roman" w:eastAsia="Times New Roman" w:hAnsi="Times New Roman" w:cs="Arial"/>
      <w:bCs/>
      <w:i w:val="0"/>
      <w:smallCaps/>
      <w:color w:val="auto"/>
    </w:rPr>
  </w:style>
  <w:style w:type="paragraph" w:styleId="Testonotadichiusura">
    <w:name w:val="endnote text"/>
    <w:basedOn w:val="Normale"/>
    <w:link w:val="TestonotadichiusuraCarattere1"/>
    <w:rsid w:val="00521F66"/>
    <w:pPr>
      <w:spacing w:before="120"/>
      <w:jc w:val="both"/>
    </w:pPr>
    <w:rPr>
      <w:rFonts w:eastAsia="Times New Roman"/>
      <w:bCs/>
      <w:sz w:val="20"/>
      <w:szCs w:val="20"/>
      <w:lang w:val="x-none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521F66"/>
    <w:rPr>
      <w:rFonts w:ascii="Times New Roman" w:eastAsia="Times New Roman" w:hAnsi="Times New Roman" w:cs="Times New Roman"/>
      <w:bCs/>
      <w:sz w:val="20"/>
      <w:szCs w:val="20"/>
      <w:lang w:val="x-none" w:eastAsia="ar-SA"/>
    </w:rPr>
  </w:style>
  <w:style w:type="paragraph" w:customStyle="1" w:styleId="Corpodeltesto31">
    <w:name w:val="Corpo del testo 31"/>
    <w:basedOn w:val="Normale"/>
    <w:rsid w:val="00521F66"/>
    <w:pPr>
      <w:spacing w:before="120"/>
      <w:jc w:val="both"/>
    </w:pPr>
    <w:rPr>
      <w:rFonts w:ascii="Arial" w:eastAsia="Times New Roman" w:hAnsi="Arial"/>
      <w:bCs/>
      <w:sz w:val="24"/>
      <w:szCs w:val="20"/>
    </w:rPr>
  </w:style>
  <w:style w:type="paragraph" w:customStyle="1" w:styleId="Contenutotabella">
    <w:name w:val="Contenuto tabella"/>
    <w:basedOn w:val="Normale"/>
    <w:rsid w:val="00521F66"/>
    <w:pPr>
      <w:suppressLineNumbers/>
      <w:spacing w:before="120"/>
      <w:jc w:val="both"/>
    </w:pPr>
    <w:rPr>
      <w:rFonts w:eastAsia="Times New Roman"/>
      <w:bCs/>
      <w:sz w:val="24"/>
      <w:szCs w:val="24"/>
    </w:rPr>
  </w:style>
  <w:style w:type="paragraph" w:customStyle="1" w:styleId="Intestazionetabella">
    <w:name w:val="Intestazione tabella"/>
    <w:basedOn w:val="Contenutotabella"/>
    <w:rsid w:val="00521F66"/>
    <w:pPr>
      <w:jc w:val="center"/>
    </w:pPr>
    <w:rPr>
      <w:b/>
      <w:bCs w:val="0"/>
    </w:rPr>
  </w:style>
  <w:style w:type="paragraph" w:customStyle="1" w:styleId="Indice10">
    <w:name w:val="Indice 10"/>
    <w:basedOn w:val="Indice"/>
    <w:rsid w:val="00521F66"/>
    <w:pPr>
      <w:tabs>
        <w:tab w:val="right" w:leader="dot" w:pos="7091"/>
      </w:tabs>
      <w:spacing w:before="120"/>
      <w:ind w:left="2547"/>
      <w:jc w:val="both"/>
    </w:pPr>
    <w:rPr>
      <w:rFonts w:eastAsia="Times New Roman" w:cs="Tahoma"/>
      <w:bCs/>
      <w:sz w:val="24"/>
      <w:szCs w:val="24"/>
    </w:rPr>
  </w:style>
  <w:style w:type="paragraph" w:customStyle="1" w:styleId="Intestazione10">
    <w:name w:val="Intestazione 10"/>
    <w:basedOn w:val="Intestazione1"/>
    <w:next w:val="Corpotesto"/>
    <w:rsid w:val="00521F66"/>
    <w:pPr>
      <w:ind w:left="720" w:hanging="360"/>
      <w:jc w:val="both"/>
    </w:pPr>
    <w:rPr>
      <w:rFonts w:eastAsia="Arial Unicode MS" w:cs="Tahoma"/>
      <w:b/>
      <w:sz w:val="21"/>
      <w:szCs w:val="21"/>
    </w:rPr>
  </w:style>
  <w:style w:type="paragraph" w:styleId="Titolosommario">
    <w:name w:val="TOC Heading"/>
    <w:basedOn w:val="Titolo1"/>
    <w:next w:val="Normale"/>
    <w:qFormat/>
    <w:rsid w:val="00521F66"/>
    <w:pPr>
      <w:suppressAutoHyphens w:val="0"/>
      <w:spacing w:before="480" w:after="0" w:line="276" w:lineRule="auto"/>
      <w:jc w:val="left"/>
      <w:outlineLvl w:val="9"/>
    </w:pPr>
    <w:rPr>
      <w:rFonts w:ascii="Cambria" w:hAnsi="Cambria"/>
      <w:bCs w:val="0"/>
      <w:i/>
      <w:color w:val="365F91"/>
      <w:u w:val="none"/>
      <w:lang w:val="x-none" w:eastAsia="it-IT"/>
    </w:rPr>
  </w:style>
  <w:style w:type="paragraph" w:customStyle="1" w:styleId="nascosto1">
    <w:name w:val="nascosto1"/>
    <w:basedOn w:val="Normale"/>
    <w:rsid w:val="00521F66"/>
    <w:pPr>
      <w:suppressAutoHyphens w:val="0"/>
      <w:spacing w:before="120"/>
      <w:jc w:val="both"/>
    </w:pPr>
    <w:rPr>
      <w:rFonts w:eastAsia="Times New Roman"/>
      <w:bCs/>
      <w:color w:val="00009C"/>
      <w:sz w:val="24"/>
      <w:szCs w:val="24"/>
      <w:lang w:eastAsia="it-IT"/>
    </w:rPr>
  </w:style>
  <w:style w:type="character" w:styleId="AcronimoHTML">
    <w:name w:val="HTML Acronym"/>
    <w:semiHidden/>
    <w:unhideWhenUsed/>
    <w:rsid w:val="00521F66"/>
  </w:style>
  <w:style w:type="paragraph" w:customStyle="1" w:styleId="Pa19">
    <w:name w:val="Pa19"/>
    <w:basedOn w:val="Default"/>
    <w:next w:val="Default"/>
    <w:rsid w:val="00521F66"/>
    <w:pPr>
      <w:spacing w:line="241" w:lineRule="atLeast"/>
    </w:pPr>
    <w:rPr>
      <w:rFonts w:ascii="Myriad Web" w:eastAsia="Times New Roman" w:hAnsi="Myriad Web" w:cs="Times New Roman"/>
      <w:color w:val="auto"/>
    </w:rPr>
  </w:style>
  <w:style w:type="paragraph" w:customStyle="1" w:styleId="Pa26">
    <w:name w:val="Pa26"/>
    <w:basedOn w:val="Default"/>
    <w:next w:val="Default"/>
    <w:rsid w:val="00521F66"/>
    <w:pPr>
      <w:spacing w:line="241" w:lineRule="atLeast"/>
    </w:pPr>
    <w:rPr>
      <w:rFonts w:ascii="Myriad Web" w:eastAsia="Times New Roman" w:hAnsi="Myriad Web" w:cs="Times New Roman"/>
      <w:color w:val="auto"/>
    </w:rPr>
  </w:style>
  <w:style w:type="character" w:customStyle="1" w:styleId="A5">
    <w:name w:val="A5"/>
    <w:rsid w:val="00521F66"/>
    <w:rPr>
      <w:rFonts w:cs="Myriad Web"/>
      <w:color w:val="000000"/>
    </w:rPr>
  </w:style>
  <w:style w:type="character" w:customStyle="1" w:styleId="Rientrocorpodeltesto2Carattere1">
    <w:name w:val="Rientro corpo del testo 2 Carattere1"/>
    <w:semiHidden/>
    <w:rsid w:val="00521F66"/>
    <w:rPr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1"/>
    <w:uiPriority w:val="99"/>
    <w:unhideWhenUsed/>
    <w:rsid w:val="00521F66"/>
    <w:pPr>
      <w:spacing w:before="120" w:after="120" w:line="480" w:lineRule="auto"/>
      <w:jc w:val="both"/>
    </w:pPr>
    <w:rPr>
      <w:rFonts w:eastAsia="Times New Roman"/>
      <w:bCs/>
      <w:sz w:val="24"/>
      <w:szCs w:val="24"/>
      <w:lang w:val="x-none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rsid w:val="00521F66"/>
    <w:rPr>
      <w:rFonts w:ascii="Times New Roman" w:eastAsia="Times New Roman" w:hAnsi="Times New Roman" w:cs="Times New Roman"/>
      <w:bCs/>
      <w:sz w:val="24"/>
      <w:szCs w:val="24"/>
      <w:lang w:val="x-none" w:eastAsia="ar-SA"/>
    </w:rPr>
  </w:style>
  <w:style w:type="character" w:customStyle="1" w:styleId="Titolo2CarattereCarattereCarattereCarattereCarattere">
    <w:name w:val="Titolo 2 Carattere Carattere Carattere Carattere Carattere"/>
    <w:rsid w:val="00521F66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paragraph" w:styleId="Testodelblocco">
    <w:name w:val="Block Text"/>
    <w:basedOn w:val="Normale"/>
    <w:rsid w:val="00521F66"/>
    <w:pPr>
      <w:autoSpaceDE w:val="0"/>
      <w:spacing w:before="120"/>
      <w:ind w:left="540" w:right="432"/>
      <w:jc w:val="both"/>
    </w:pPr>
    <w:rPr>
      <w:rFonts w:eastAsia="Times New Roman"/>
      <w:bCs/>
      <w:color w:val="000000"/>
      <w:sz w:val="20"/>
      <w:szCs w:val="16"/>
    </w:rPr>
  </w:style>
  <w:style w:type="character" w:customStyle="1" w:styleId="WW8Num4z0">
    <w:name w:val="WW8Num4z0"/>
    <w:rsid w:val="00521F66"/>
    <w:rPr>
      <w:rFonts w:ascii="Symbol" w:hAnsi="Symbol"/>
    </w:rPr>
  </w:style>
  <w:style w:type="character" w:customStyle="1" w:styleId="WW8Num9z3">
    <w:name w:val="WW8Num9z3"/>
    <w:rsid w:val="00521F66"/>
    <w:rPr>
      <w:rFonts w:ascii="Symbol" w:hAnsi="Symbol"/>
    </w:rPr>
  </w:style>
  <w:style w:type="character" w:customStyle="1" w:styleId="WW8Num10z4">
    <w:name w:val="WW8Num10z4"/>
    <w:rsid w:val="00521F66"/>
    <w:rPr>
      <w:rFonts w:ascii="Courier New" w:hAnsi="Courier New" w:cs="Courier New"/>
    </w:rPr>
  </w:style>
  <w:style w:type="character" w:customStyle="1" w:styleId="WW8Num8z1">
    <w:name w:val="WW8Num8z1"/>
    <w:rsid w:val="00521F66"/>
    <w:rPr>
      <w:rFonts w:ascii="Times New Roman" w:eastAsia="Times New Roman" w:hAnsi="Times New Roman" w:cs="Times New Roman"/>
      <w:sz w:val="16"/>
    </w:rPr>
  </w:style>
  <w:style w:type="character" w:customStyle="1" w:styleId="WW8Num8z2">
    <w:name w:val="WW8Num8z2"/>
    <w:rsid w:val="00521F66"/>
    <w:rPr>
      <w:rFonts w:ascii="Wingdings" w:hAnsi="Wingdings"/>
    </w:rPr>
  </w:style>
  <w:style w:type="character" w:customStyle="1" w:styleId="WW8Num8z4">
    <w:name w:val="WW8Num8z4"/>
    <w:rsid w:val="00521F66"/>
    <w:rPr>
      <w:rFonts w:ascii="Courier New" w:hAnsi="Courier New"/>
    </w:rPr>
  </w:style>
  <w:style w:type="character" w:customStyle="1" w:styleId="WW8Num11z2">
    <w:name w:val="WW8Num11z2"/>
    <w:rsid w:val="00521F66"/>
    <w:rPr>
      <w:rFonts w:ascii="Wingdings" w:hAnsi="Wingdings"/>
    </w:rPr>
  </w:style>
  <w:style w:type="character" w:customStyle="1" w:styleId="WW8Num11z4">
    <w:name w:val="WW8Num11z4"/>
    <w:rsid w:val="00521F66"/>
    <w:rPr>
      <w:rFonts w:ascii="Courier New" w:hAnsi="Courier New" w:cs="Courier New"/>
    </w:rPr>
  </w:style>
  <w:style w:type="character" w:customStyle="1" w:styleId="WW8Num3z1">
    <w:name w:val="WW8Num3z1"/>
    <w:rsid w:val="00521F66"/>
    <w:rPr>
      <w:rFonts w:ascii="Courier New" w:hAnsi="Courier New"/>
    </w:rPr>
  </w:style>
  <w:style w:type="character" w:customStyle="1" w:styleId="WW8Num3z2">
    <w:name w:val="WW8Num3z2"/>
    <w:rsid w:val="00521F66"/>
    <w:rPr>
      <w:rFonts w:ascii="Wingdings" w:hAnsi="Wingdings"/>
    </w:rPr>
  </w:style>
  <w:style w:type="character" w:customStyle="1" w:styleId="WW8Num3z3">
    <w:name w:val="WW8Num3z3"/>
    <w:rsid w:val="00521F66"/>
    <w:rPr>
      <w:rFonts w:ascii="Symbol" w:hAnsi="Symbol"/>
    </w:rPr>
  </w:style>
  <w:style w:type="character" w:customStyle="1" w:styleId="WW8Num4z1">
    <w:name w:val="WW8Num4z1"/>
    <w:rsid w:val="00521F66"/>
    <w:rPr>
      <w:rFonts w:ascii="Courier New" w:hAnsi="Courier New" w:cs="Courier New"/>
    </w:rPr>
  </w:style>
  <w:style w:type="character" w:customStyle="1" w:styleId="WW8Num4z2">
    <w:name w:val="WW8Num4z2"/>
    <w:rsid w:val="00521F66"/>
    <w:rPr>
      <w:rFonts w:ascii="Wingdings" w:hAnsi="Wingdings"/>
    </w:rPr>
  </w:style>
  <w:style w:type="character" w:customStyle="1" w:styleId="WW8Num5z1">
    <w:name w:val="WW8Num5z1"/>
    <w:rsid w:val="00521F66"/>
    <w:rPr>
      <w:rFonts w:ascii="Courier New" w:hAnsi="Courier New" w:cs="Courier New"/>
    </w:rPr>
  </w:style>
  <w:style w:type="character" w:customStyle="1" w:styleId="WW8Num5z2">
    <w:name w:val="WW8Num5z2"/>
    <w:rsid w:val="00521F66"/>
    <w:rPr>
      <w:rFonts w:ascii="Wingdings" w:hAnsi="Wingdings"/>
    </w:rPr>
  </w:style>
  <w:style w:type="character" w:customStyle="1" w:styleId="WW8Num8z3">
    <w:name w:val="WW8Num8z3"/>
    <w:rsid w:val="00521F66"/>
    <w:rPr>
      <w:rFonts w:ascii="Symbol" w:hAnsi="Symbol"/>
    </w:rPr>
  </w:style>
  <w:style w:type="character" w:customStyle="1" w:styleId="WW8Num15z1">
    <w:name w:val="WW8Num15z1"/>
    <w:rsid w:val="00521F66"/>
    <w:rPr>
      <w:rFonts w:ascii="Courier New" w:hAnsi="Courier New" w:cs="Courier New"/>
    </w:rPr>
  </w:style>
  <w:style w:type="character" w:customStyle="1" w:styleId="WW8Num15z3">
    <w:name w:val="WW8Num15z3"/>
    <w:rsid w:val="00521F66"/>
    <w:rPr>
      <w:rFonts w:ascii="Symbol" w:hAnsi="Symbol"/>
    </w:rPr>
  </w:style>
  <w:style w:type="character" w:customStyle="1" w:styleId="WW8Num17z1">
    <w:name w:val="WW8Num17z1"/>
    <w:rsid w:val="00521F66"/>
    <w:rPr>
      <w:rFonts w:ascii="Courier New" w:hAnsi="Courier New"/>
    </w:rPr>
  </w:style>
  <w:style w:type="character" w:customStyle="1" w:styleId="WW8Num19z1">
    <w:name w:val="WW8Num19z1"/>
    <w:rsid w:val="00521F66"/>
    <w:rPr>
      <w:rFonts w:ascii="Courier New" w:hAnsi="Courier New" w:cs="Courier New"/>
    </w:rPr>
  </w:style>
  <w:style w:type="character" w:customStyle="1" w:styleId="WW8Num19z2">
    <w:name w:val="WW8Num19z2"/>
    <w:rsid w:val="00521F66"/>
    <w:rPr>
      <w:rFonts w:ascii="Wingdings" w:hAnsi="Wingdings"/>
    </w:rPr>
  </w:style>
  <w:style w:type="character" w:customStyle="1" w:styleId="WW8Num21z1">
    <w:name w:val="WW8Num21z1"/>
    <w:rsid w:val="00521F66"/>
    <w:rPr>
      <w:rFonts w:ascii="Courier New" w:hAnsi="Courier New" w:cs="Courier New"/>
    </w:rPr>
  </w:style>
  <w:style w:type="character" w:customStyle="1" w:styleId="WW8Num21z2">
    <w:name w:val="WW8Num21z2"/>
    <w:rsid w:val="00521F66"/>
    <w:rPr>
      <w:rFonts w:ascii="Wingdings" w:hAnsi="Wingdings"/>
    </w:rPr>
  </w:style>
  <w:style w:type="character" w:customStyle="1" w:styleId="WW8Num22z0">
    <w:name w:val="WW8Num22z0"/>
    <w:rsid w:val="00521F66"/>
    <w:rPr>
      <w:rFonts w:ascii="Symbol" w:hAnsi="Symbol"/>
      <w:sz w:val="28"/>
      <w:szCs w:val="28"/>
    </w:rPr>
  </w:style>
  <w:style w:type="character" w:customStyle="1" w:styleId="WW8Num22z1">
    <w:name w:val="WW8Num22z1"/>
    <w:rsid w:val="00521F66"/>
    <w:rPr>
      <w:rFonts w:ascii="Courier New" w:hAnsi="Courier New"/>
    </w:rPr>
  </w:style>
  <w:style w:type="character" w:customStyle="1" w:styleId="WW8Num22z2">
    <w:name w:val="WW8Num22z2"/>
    <w:rsid w:val="00521F66"/>
    <w:rPr>
      <w:rFonts w:ascii="Wingdings" w:hAnsi="Wingdings"/>
    </w:rPr>
  </w:style>
  <w:style w:type="character" w:customStyle="1" w:styleId="WW8Num22z3">
    <w:name w:val="WW8Num22z3"/>
    <w:rsid w:val="00521F66"/>
    <w:rPr>
      <w:rFonts w:ascii="Symbol" w:hAnsi="Symbol"/>
    </w:rPr>
  </w:style>
  <w:style w:type="character" w:customStyle="1" w:styleId="WW8Num23z2">
    <w:name w:val="WW8Num23z2"/>
    <w:rsid w:val="00521F66"/>
    <w:rPr>
      <w:rFonts w:ascii="Wingdings" w:hAnsi="Wingdings"/>
    </w:rPr>
  </w:style>
  <w:style w:type="character" w:customStyle="1" w:styleId="WW8Num23z3">
    <w:name w:val="WW8Num23z3"/>
    <w:rsid w:val="00521F66"/>
    <w:rPr>
      <w:rFonts w:ascii="Symbol" w:hAnsi="Symbol"/>
    </w:rPr>
  </w:style>
  <w:style w:type="character" w:customStyle="1" w:styleId="WW8Num24z4">
    <w:name w:val="WW8Num24z4"/>
    <w:rsid w:val="00521F66"/>
    <w:rPr>
      <w:rFonts w:ascii="Courier New" w:hAnsi="Courier New"/>
    </w:rPr>
  </w:style>
  <w:style w:type="character" w:customStyle="1" w:styleId="WW8Num26z4">
    <w:name w:val="WW8Num26z4"/>
    <w:rsid w:val="00521F66"/>
    <w:rPr>
      <w:rFonts w:ascii="Courier New" w:hAnsi="Courier New" w:cs="Courier New"/>
    </w:rPr>
  </w:style>
  <w:style w:type="character" w:customStyle="1" w:styleId="WW8Num27z1">
    <w:name w:val="WW8Num27z1"/>
    <w:rsid w:val="00521F66"/>
    <w:rPr>
      <w:rFonts w:ascii="Courier New" w:hAnsi="Courier New"/>
    </w:rPr>
  </w:style>
  <w:style w:type="character" w:customStyle="1" w:styleId="WW8Num27z2">
    <w:name w:val="WW8Num27z2"/>
    <w:rsid w:val="00521F66"/>
    <w:rPr>
      <w:rFonts w:ascii="Wingdings" w:hAnsi="Wingdings"/>
    </w:rPr>
  </w:style>
  <w:style w:type="character" w:customStyle="1" w:styleId="WW8Num27z3">
    <w:name w:val="WW8Num27z3"/>
    <w:rsid w:val="00521F66"/>
    <w:rPr>
      <w:rFonts w:ascii="Symbol" w:hAnsi="Symbol"/>
    </w:rPr>
  </w:style>
  <w:style w:type="character" w:customStyle="1" w:styleId="WW8Num28z4">
    <w:name w:val="WW8Num28z4"/>
    <w:rsid w:val="00521F66"/>
    <w:rPr>
      <w:rFonts w:ascii="Courier New" w:hAnsi="Courier New" w:cs="Courier New"/>
    </w:rPr>
  </w:style>
  <w:style w:type="character" w:customStyle="1" w:styleId="WW8Num30z2">
    <w:name w:val="WW8Num30z2"/>
    <w:rsid w:val="00521F66"/>
    <w:rPr>
      <w:rFonts w:ascii="Wingdings" w:hAnsi="Wingdings"/>
    </w:rPr>
  </w:style>
  <w:style w:type="character" w:customStyle="1" w:styleId="WW8Num30z4">
    <w:name w:val="WW8Num30z4"/>
    <w:rsid w:val="00521F66"/>
    <w:rPr>
      <w:rFonts w:ascii="Courier New" w:hAnsi="Courier New" w:cs="Courier New"/>
    </w:rPr>
  </w:style>
  <w:style w:type="character" w:customStyle="1" w:styleId="Caratterepredefinitoparagrafo">
    <w:name w:val="Carattere predefinito paragrafo"/>
    <w:rsid w:val="00521F66"/>
  </w:style>
  <w:style w:type="character" w:customStyle="1" w:styleId="CarattereCarattereCarattere">
    <w:name w:val="Carattere Carattere Carattere"/>
    <w:rsid w:val="00521F66"/>
    <w:rPr>
      <w:rFonts w:ascii="Arial" w:hAnsi="Arial" w:cs="Arial"/>
      <w:sz w:val="24"/>
      <w:szCs w:val="24"/>
      <w:lang w:val="it-IT" w:eastAsia="ar-SA" w:bidi="ar-SA"/>
    </w:rPr>
  </w:style>
  <w:style w:type="character" w:customStyle="1" w:styleId="WW-Caratterenotadichiusura">
    <w:name w:val="WW-Carattere nota di chiusura"/>
    <w:rsid w:val="00521F66"/>
  </w:style>
  <w:style w:type="paragraph" w:customStyle="1" w:styleId="Intestazione2">
    <w:name w:val="Intestazione2"/>
    <w:basedOn w:val="Normale"/>
    <w:next w:val="Corpotesto"/>
    <w:rsid w:val="00521F66"/>
    <w:pPr>
      <w:keepNext/>
      <w:spacing w:before="240" w:after="120"/>
      <w:jc w:val="both"/>
    </w:pPr>
    <w:rPr>
      <w:rFonts w:ascii="Arial" w:eastAsia="Arial Unicode MS" w:hAnsi="Arial" w:cs="Tahoma"/>
      <w:bCs/>
      <w:sz w:val="28"/>
      <w:szCs w:val="28"/>
    </w:rPr>
  </w:style>
  <w:style w:type="paragraph" w:customStyle="1" w:styleId="Corpodeltesto33">
    <w:name w:val="Corpo del testo 33"/>
    <w:basedOn w:val="Normale"/>
    <w:rsid w:val="00521F66"/>
    <w:pPr>
      <w:spacing w:before="120"/>
      <w:jc w:val="both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p7">
    <w:name w:val="p7"/>
    <w:basedOn w:val="Normale"/>
    <w:rsid w:val="00521F66"/>
    <w:pPr>
      <w:tabs>
        <w:tab w:val="left" w:pos="720"/>
      </w:tabs>
      <w:spacing w:before="120" w:line="280" w:lineRule="atLeast"/>
      <w:jc w:val="both"/>
    </w:pPr>
    <w:rPr>
      <w:rFonts w:eastAsia="Times New Roman"/>
      <w:bCs/>
      <w:sz w:val="24"/>
      <w:szCs w:val="20"/>
    </w:rPr>
  </w:style>
  <w:style w:type="paragraph" w:customStyle="1" w:styleId="BodyText31">
    <w:name w:val="Body Text 31"/>
    <w:basedOn w:val="Normale"/>
    <w:rsid w:val="00521F66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before="120" w:line="240" w:lineRule="atLeast"/>
      <w:jc w:val="both"/>
    </w:pPr>
    <w:rPr>
      <w:rFonts w:eastAsia="Times New Roman"/>
      <w:bCs/>
      <w:sz w:val="24"/>
      <w:szCs w:val="20"/>
    </w:rPr>
  </w:style>
  <w:style w:type="character" w:customStyle="1" w:styleId="CarattereCarattereCarattereCarattereCarattere">
    <w:name w:val="Carattere Carattere Carattere Carattere Carattere"/>
    <w:rsid w:val="00521F66"/>
    <w:rPr>
      <w:rFonts w:ascii="Arial" w:hAnsi="Arial" w:cs="Arial"/>
      <w:sz w:val="24"/>
      <w:szCs w:val="24"/>
      <w:lang w:val="it-IT" w:eastAsia="ar-SA" w:bidi="ar-SA"/>
    </w:rPr>
  </w:style>
  <w:style w:type="character" w:customStyle="1" w:styleId="Caratterepredefinitoparagrafo2">
    <w:name w:val="Carattere predefinito paragrafo2"/>
    <w:rsid w:val="00521F66"/>
  </w:style>
  <w:style w:type="character" w:customStyle="1" w:styleId="Caratterepredefinitoparagrafo1">
    <w:name w:val="Carattere predefinito paragrafo1"/>
    <w:rsid w:val="00521F66"/>
  </w:style>
  <w:style w:type="character" w:customStyle="1" w:styleId="Rimandonotaapidipagina2">
    <w:name w:val="Rimando nota a piè di pagina2"/>
    <w:rsid w:val="00521F66"/>
    <w:rPr>
      <w:vertAlign w:val="superscript"/>
    </w:rPr>
  </w:style>
  <w:style w:type="character" w:customStyle="1" w:styleId="Rimandonotadichiusura1">
    <w:name w:val="Rimando nota di chiusura1"/>
    <w:rsid w:val="00521F66"/>
    <w:rPr>
      <w:vertAlign w:val="superscript"/>
    </w:rPr>
  </w:style>
  <w:style w:type="paragraph" w:customStyle="1" w:styleId="Intestazione3">
    <w:name w:val="Intestazione3"/>
    <w:basedOn w:val="Normale"/>
    <w:next w:val="Corpotesto"/>
    <w:rsid w:val="00521F66"/>
    <w:pPr>
      <w:keepNext/>
      <w:spacing w:before="240" w:after="120"/>
      <w:jc w:val="both"/>
    </w:pPr>
    <w:rPr>
      <w:rFonts w:ascii="Arial" w:eastAsia="Arial Unicode MS" w:hAnsi="Arial" w:cs="Tahoma"/>
      <w:bCs/>
      <w:sz w:val="28"/>
      <w:szCs w:val="28"/>
    </w:rPr>
  </w:style>
  <w:style w:type="paragraph" w:customStyle="1" w:styleId="Didascalia3">
    <w:name w:val="Didascalia3"/>
    <w:basedOn w:val="Normale"/>
    <w:rsid w:val="00521F66"/>
    <w:pPr>
      <w:numPr>
        <w:numId w:val="33"/>
      </w:numPr>
      <w:suppressLineNumbers/>
      <w:spacing w:before="120" w:after="120"/>
      <w:ind w:left="0" w:firstLine="0"/>
      <w:jc w:val="both"/>
    </w:pPr>
    <w:rPr>
      <w:rFonts w:eastAsia="Times New Roman" w:cs="Tahoma"/>
      <w:bCs/>
      <w:i/>
      <w:iCs/>
      <w:sz w:val="24"/>
      <w:szCs w:val="24"/>
    </w:rPr>
  </w:style>
  <w:style w:type="paragraph" w:customStyle="1" w:styleId="Didascalia2">
    <w:name w:val="Didascalia2"/>
    <w:basedOn w:val="Normale"/>
    <w:rsid w:val="00521F66"/>
    <w:pPr>
      <w:suppressLineNumbers/>
      <w:spacing w:before="120" w:after="120"/>
      <w:jc w:val="both"/>
    </w:pPr>
    <w:rPr>
      <w:rFonts w:eastAsia="Times New Roman" w:cs="Tahoma"/>
      <w:bCs/>
      <w:i/>
      <w:iCs/>
      <w:sz w:val="24"/>
      <w:szCs w:val="24"/>
    </w:rPr>
  </w:style>
  <w:style w:type="paragraph" w:customStyle="1" w:styleId="Mappadocumento1">
    <w:name w:val="Mappa documento1"/>
    <w:basedOn w:val="Normale"/>
    <w:rsid w:val="00521F66"/>
    <w:pPr>
      <w:numPr>
        <w:numId w:val="29"/>
      </w:numPr>
      <w:shd w:val="clear" w:color="auto" w:fill="000080"/>
      <w:spacing w:before="120"/>
      <w:ind w:left="0" w:firstLine="0"/>
      <w:jc w:val="both"/>
    </w:pPr>
    <w:rPr>
      <w:rFonts w:ascii="Tahoma" w:eastAsia="Times New Roman" w:hAnsi="Tahoma" w:cs="Tahoma"/>
      <w:bCs/>
      <w:sz w:val="24"/>
      <w:szCs w:val="24"/>
    </w:rPr>
  </w:style>
  <w:style w:type="paragraph" w:customStyle="1" w:styleId="paragrafi">
    <w:name w:val="paragrafi"/>
    <w:basedOn w:val="Titolo4"/>
    <w:rsid w:val="00521F66"/>
    <w:pPr>
      <w:keepNext w:val="0"/>
      <w:keepLines w:val="0"/>
      <w:widowControl w:val="0"/>
      <w:numPr>
        <w:ilvl w:val="0"/>
        <w:numId w:val="0"/>
      </w:numPr>
      <w:spacing w:before="120" w:after="120"/>
      <w:jc w:val="both"/>
    </w:pPr>
    <w:rPr>
      <w:rFonts w:ascii="Verdana" w:eastAsia="Calibri" w:hAnsi="Verdana" w:cs="Lucida Sans Unicode"/>
      <w:bCs w:val="0"/>
      <w:smallCaps/>
      <w:color w:val="auto"/>
      <w:szCs w:val="28"/>
    </w:rPr>
  </w:style>
  <w:style w:type="paragraph" w:customStyle="1" w:styleId="Carattere">
    <w:name w:val="Carattere"/>
    <w:basedOn w:val="Normale"/>
    <w:rsid w:val="00521F66"/>
    <w:pPr>
      <w:spacing w:before="120" w:after="160" w:line="240" w:lineRule="exact"/>
      <w:jc w:val="both"/>
    </w:pPr>
    <w:rPr>
      <w:rFonts w:ascii="Tahoma" w:eastAsia="Times New Roman" w:hAnsi="Tahoma"/>
      <w:bCs/>
      <w:sz w:val="20"/>
      <w:szCs w:val="20"/>
      <w:lang w:val="en-US"/>
    </w:rPr>
  </w:style>
  <w:style w:type="paragraph" w:customStyle="1" w:styleId="Contenutocornice">
    <w:name w:val="Contenuto cornice"/>
    <w:basedOn w:val="Corpotesto"/>
    <w:rsid w:val="00521F66"/>
    <w:pPr>
      <w:spacing w:after="0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Stile3">
    <w:name w:val="Stile3"/>
    <w:uiPriority w:val="99"/>
    <w:rsid w:val="00521F66"/>
    <w:pPr>
      <w:numPr>
        <w:numId w:val="11"/>
      </w:numPr>
    </w:pPr>
  </w:style>
  <w:style w:type="character" w:customStyle="1" w:styleId="CorpoCarattere">
    <w:name w:val="Corpo Carattere"/>
    <w:link w:val="Corpo"/>
    <w:rsid w:val="00521F66"/>
    <w:rPr>
      <w:rFonts w:ascii="Calibri" w:eastAsia="Calibri" w:hAnsi="Calibri" w:cs="Times New Roman"/>
      <w:lang w:val="x-none" w:eastAsia="ar-SA"/>
    </w:rPr>
  </w:style>
  <w:style w:type="paragraph" w:customStyle="1" w:styleId="Grigliamedia22">
    <w:name w:val="Griglia media 22"/>
    <w:uiPriority w:val="1"/>
    <w:qFormat/>
    <w:rsid w:val="00521F66"/>
    <w:pPr>
      <w:widowControl w:val="0"/>
      <w:spacing w:after="0" w:line="240" w:lineRule="auto"/>
      <w:ind w:left="454"/>
    </w:pPr>
    <w:rPr>
      <w:rFonts w:ascii="Arial" w:eastAsia="Calibri" w:hAnsi="Arial" w:cs="Times New Roman"/>
    </w:rPr>
  </w:style>
  <w:style w:type="paragraph" w:customStyle="1" w:styleId="Grigliamedia21">
    <w:name w:val="Griglia media 21"/>
    <w:uiPriority w:val="1"/>
    <w:qFormat/>
    <w:rsid w:val="00521F66"/>
    <w:pPr>
      <w:widowControl w:val="0"/>
      <w:spacing w:after="0" w:line="240" w:lineRule="auto"/>
      <w:ind w:left="454"/>
    </w:pPr>
    <w:rPr>
      <w:rFonts w:ascii="Arial" w:eastAsia="Calibri" w:hAnsi="Arial" w:cs="Times New Roman"/>
    </w:rPr>
  </w:style>
  <w:style w:type="character" w:customStyle="1" w:styleId="st">
    <w:name w:val="st"/>
    <w:rsid w:val="00521F66"/>
  </w:style>
  <w:style w:type="character" w:styleId="Enfasicorsivo">
    <w:name w:val="Emphasis"/>
    <w:uiPriority w:val="20"/>
    <w:qFormat/>
    <w:rsid w:val="00521F66"/>
    <w:rPr>
      <w:i/>
      <w:iCs/>
    </w:rPr>
  </w:style>
  <w:style w:type="numbering" w:customStyle="1" w:styleId="Nessunelenco11">
    <w:name w:val="Nessun elenco11"/>
    <w:next w:val="Nessunelenco"/>
    <w:uiPriority w:val="99"/>
    <w:semiHidden/>
    <w:unhideWhenUsed/>
    <w:rsid w:val="00521F66"/>
  </w:style>
  <w:style w:type="table" w:customStyle="1" w:styleId="Grigliatabella1">
    <w:name w:val="Griglia tabella1"/>
    <w:basedOn w:val="Tabellanormale"/>
    <w:next w:val="Grigliatabella"/>
    <w:uiPriority w:val="59"/>
    <w:rsid w:val="00521F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gliachiara-Colore31">
    <w:name w:val="Griglia chiara - Colore 31"/>
    <w:basedOn w:val="Normale"/>
    <w:uiPriority w:val="34"/>
    <w:qFormat/>
    <w:rsid w:val="00521F66"/>
    <w:pPr>
      <w:suppressAutoHyphens w:val="0"/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table" w:customStyle="1" w:styleId="Grigliatabella2">
    <w:name w:val="Griglia tabella2"/>
    <w:basedOn w:val="Tabellanormale"/>
    <w:next w:val="Grigliatabella"/>
    <w:uiPriority w:val="59"/>
    <w:rsid w:val="00521F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521F66"/>
    <w:pPr>
      <w:suppressAutoHyphens w:val="0"/>
    </w:pPr>
    <w:rPr>
      <w:rFonts w:ascii="Calibri" w:hAnsi="Calibri"/>
      <w:b/>
      <w:bCs/>
      <w:sz w:val="20"/>
      <w:szCs w:val="20"/>
      <w:lang w:eastAsia="de-DE"/>
    </w:rPr>
  </w:style>
  <w:style w:type="character" w:customStyle="1" w:styleId="TestocommentoCarattere2">
    <w:name w:val="Testo commento Carattere2"/>
    <w:uiPriority w:val="99"/>
    <w:semiHidden/>
    <w:rsid w:val="00521F66"/>
    <w:rPr>
      <w:lang w:eastAsia="de-DE"/>
    </w:rPr>
  </w:style>
  <w:style w:type="numbering" w:customStyle="1" w:styleId="Nessunelenco2">
    <w:name w:val="Nessun elenco2"/>
    <w:next w:val="Nessunelenco"/>
    <w:uiPriority w:val="99"/>
    <w:semiHidden/>
    <w:unhideWhenUsed/>
    <w:rsid w:val="00521F66"/>
  </w:style>
  <w:style w:type="table" w:customStyle="1" w:styleId="Grigliatabella3">
    <w:name w:val="Griglia tabella3"/>
    <w:basedOn w:val="Tabellanormale"/>
    <w:next w:val="Grigliatabella"/>
    <w:uiPriority w:val="59"/>
    <w:rsid w:val="00521F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e11">
    <w:name w:val="Stile11"/>
    <w:rsid w:val="00521F66"/>
    <w:pPr>
      <w:numPr>
        <w:numId w:val="6"/>
      </w:numPr>
    </w:pPr>
  </w:style>
  <w:style w:type="table" w:customStyle="1" w:styleId="Elencochiaro-Colore111">
    <w:name w:val="Elenco chiaro - Colore 111"/>
    <w:basedOn w:val="Tabellanormale"/>
    <w:uiPriority w:val="61"/>
    <w:rsid w:val="00521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leNormal11">
    <w:name w:val="Table Normal11"/>
    <w:uiPriority w:val="2"/>
    <w:semiHidden/>
    <w:unhideWhenUsed/>
    <w:qFormat/>
    <w:rsid w:val="00521F6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31">
    <w:name w:val="Stile31"/>
    <w:uiPriority w:val="99"/>
    <w:rsid w:val="00521F66"/>
    <w:pPr>
      <w:numPr>
        <w:numId w:val="3"/>
      </w:numPr>
    </w:pPr>
  </w:style>
  <w:style w:type="numbering" w:customStyle="1" w:styleId="Nessunelenco12">
    <w:name w:val="Nessun elenco12"/>
    <w:next w:val="Nessunelenco"/>
    <w:uiPriority w:val="99"/>
    <w:semiHidden/>
    <w:unhideWhenUsed/>
    <w:rsid w:val="00521F66"/>
  </w:style>
  <w:style w:type="table" w:customStyle="1" w:styleId="Grigliatabella11">
    <w:name w:val="Griglia tabella11"/>
    <w:basedOn w:val="Tabellanormale"/>
    <w:next w:val="Grigliatabella"/>
    <w:uiPriority w:val="59"/>
    <w:rsid w:val="00521F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59"/>
    <w:rsid w:val="00521F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521F66"/>
  </w:style>
  <w:style w:type="table" w:customStyle="1" w:styleId="Elencochiaro-Colore112">
    <w:name w:val="Elenco chiaro - Colore 112"/>
    <w:basedOn w:val="Tabellanormale"/>
    <w:uiPriority w:val="61"/>
    <w:rsid w:val="00521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Stile12">
    <w:name w:val="Stile12"/>
    <w:rsid w:val="00521F66"/>
  </w:style>
  <w:style w:type="paragraph" w:customStyle="1" w:styleId="Carattere0">
    <w:name w:val="Carattere0"/>
    <w:basedOn w:val="Normale"/>
    <w:rsid w:val="00521F66"/>
    <w:pPr>
      <w:spacing w:before="120" w:after="160" w:line="240" w:lineRule="exact"/>
      <w:jc w:val="both"/>
    </w:pPr>
    <w:rPr>
      <w:rFonts w:ascii="Tahoma" w:eastAsia="Times New Roman" w:hAnsi="Tahoma"/>
      <w:bCs/>
      <w:sz w:val="20"/>
      <w:szCs w:val="20"/>
      <w:lang w:val="en-US"/>
    </w:rPr>
  </w:style>
  <w:style w:type="numbering" w:customStyle="1" w:styleId="Stile32">
    <w:name w:val="Stile32"/>
    <w:uiPriority w:val="99"/>
    <w:rsid w:val="00521F66"/>
  </w:style>
  <w:style w:type="numbering" w:customStyle="1" w:styleId="Nessunelenco13">
    <w:name w:val="Nessun elenco13"/>
    <w:next w:val="Nessunelenco"/>
    <w:uiPriority w:val="99"/>
    <w:semiHidden/>
    <w:unhideWhenUsed/>
    <w:rsid w:val="00521F66"/>
  </w:style>
  <w:style w:type="numbering" w:customStyle="1" w:styleId="Nessunelenco4">
    <w:name w:val="Nessun elenco4"/>
    <w:next w:val="Nessunelenco"/>
    <w:uiPriority w:val="99"/>
    <w:semiHidden/>
    <w:unhideWhenUsed/>
    <w:rsid w:val="00521F66"/>
  </w:style>
  <w:style w:type="table" w:customStyle="1" w:styleId="Elencochiaro-Colore113">
    <w:name w:val="Elenco chiaro - Colore 113"/>
    <w:basedOn w:val="Tabellanormale"/>
    <w:uiPriority w:val="61"/>
    <w:rsid w:val="00521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Stile13">
    <w:name w:val="Stile13"/>
    <w:rsid w:val="00521F66"/>
    <w:pPr>
      <w:numPr>
        <w:numId w:val="5"/>
      </w:numPr>
    </w:pPr>
  </w:style>
  <w:style w:type="numbering" w:customStyle="1" w:styleId="Stile33">
    <w:name w:val="Stile33"/>
    <w:uiPriority w:val="99"/>
    <w:rsid w:val="00521F66"/>
    <w:pPr>
      <w:numPr>
        <w:numId w:val="10"/>
      </w:numPr>
    </w:pPr>
  </w:style>
  <w:style w:type="numbering" w:customStyle="1" w:styleId="Nessunelenco14">
    <w:name w:val="Nessun elenco14"/>
    <w:next w:val="Nessunelenco"/>
    <w:uiPriority w:val="99"/>
    <w:semiHidden/>
    <w:unhideWhenUsed/>
    <w:rsid w:val="00521F66"/>
  </w:style>
  <w:style w:type="character" w:customStyle="1" w:styleId="Caratterinotaapidipagina">
    <w:name w:val="Caratteri nota a piè di pagina"/>
    <w:rsid w:val="00521F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635A1E53A0514B8B7B72ADDDEA340E" ma:contentTypeVersion="16" ma:contentTypeDescription="Creare un nuovo documento." ma:contentTypeScope="" ma:versionID="857932f5462bddbabe00eeb9e1d6673a">
  <xsd:schema xmlns:xsd="http://www.w3.org/2001/XMLSchema" xmlns:xs="http://www.w3.org/2001/XMLSchema" xmlns:p="http://schemas.microsoft.com/office/2006/metadata/properties" xmlns:ns3="436f2cf1-7cd7-471c-9aeb-d588daa5d7bf" xmlns:ns4="fa17e868-9d9a-4d09-85d6-88aae2cdf6ff" targetNamespace="http://schemas.microsoft.com/office/2006/metadata/properties" ma:root="true" ma:fieldsID="35ae9a76f9447f89cba3c656ca670ee9" ns3:_="" ns4:_="">
    <xsd:import namespace="436f2cf1-7cd7-471c-9aeb-d588daa5d7bf"/>
    <xsd:import namespace="fa17e868-9d9a-4d09-85d6-88aae2cdf6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f2cf1-7cd7-471c-9aeb-d588daa5d7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e868-9d9a-4d09-85d6-88aae2cdf6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36f2cf1-7cd7-471c-9aeb-d588daa5d7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4EA7B0-2C98-44DA-87A8-D9173D377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6f2cf1-7cd7-471c-9aeb-d588daa5d7bf"/>
    <ds:schemaRef ds:uri="fa17e868-9d9a-4d09-85d6-88aae2cdf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48939A-4B28-4126-8D10-85919191BE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241F9-9DE1-4617-A6D4-AFABBDA3B59C}">
  <ds:schemaRefs>
    <ds:schemaRef ds:uri="http://schemas.microsoft.com/office/2006/metadata/properties"/>
    <ds:schemaRef ds:uri="http://schemas.microsoft.com/office/infopath/2007/PartnerControls"/>
    <ds:schemaRef ds:uri="436f2cf1-7cd7-471c-9aeb-d588daa5d7bf"/>
  </ds:schemaRefs>
</ds:datastoreItem>
</file>

<file path=customXml/itemProps4.xml><?xml version="1.0" encoding="utf-8"?>
<ds:datastoreItem xmlns:ds="http://schemas.openxmlformats.org/officeDocument/2006/customXml" ds:itemID="{EF0EA921-3072-2646-A218-3889A43C0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3670</Words>
  <Characters>20920</Characters>
  <Application>Microsoft Office Word</Application>
  <DocSecurity>0</DocSecurity>
  <Lines>174</Lines>
  <Paragraphs>49</Paragraphs>
  <ScaleCrop>false</ScaleCrop>
  <Company/>
  <LinksUpToDate>false</LinksUpToDate>
  <CharactersWithSpaces>24541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TODERICO</dc:creator>
  <cp:keywords/>
  <dc:description/>
  <cp:lastModifiedBy>LINDA TODERICO</cp:lastModifiedBy>
  <cp:revision>2</cp:revision>
  <cp:lastPrinted>2024-11-12T17:01:00Z</cp:lastPrinted>
  <dcterms:created xsi:type="dcterms:W3CDTF">2025-01-30T16:02:00Z</dcterms:created>
  <dcterms:modified xsi:type="dcterms:W3CDTF">2025-01-30T16:02:00Z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0x0101006F635A1E53A0514B8B7B72ADDDEA340E</vt:lpwstr>
  </property>
</Properties>
</file>